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5652C4" w:rsidRPr="00067C0C" w14:paraId="661449DE" w14:textId="77777777" w:rsidTr="00780524">
        <w:tc>
          <w:tcPr>
            <w:tcW w:w="2266" w:type="dxa"/>
            <w:tcBorders>
              <w:top w:val="single" w:sz="4" w:space="0" w:color="auto"/>
              <w:left w:val="single" w:sz="4" w:space="0" w:color="auto"/>
              <w:bottom w:val="single" w:sz="4" w:space="0" w:color="auto"/>
            </w:tcBorders>
            <w:shd w:val="clear" w:color="auto" w:fill="BDD6EE"/>
          </w:tcPr>
          <w:p w14:paraId="5B6C0339" w14:textId="77777777" w:rsidR="005652C4" w:rsidRPr="00067C0C" w:rsidRDefault="005652C4" w:rsidP="00336618">
            <w:pPr>
              <w:pStyle w:val="TableContents"/>
              <w:keepNext/>
              <w:rPr>
                <w:b/>
                <w:bCs/>
                <w:szCs w:val="20"/>
              </w:rPr>
            </w:pPr>
            <w:r w:rsidRPr="00067C0C">
              <w:rPr>
                <w:b/>
                <w:bCs/>
                <w:szCs w:val="20"/>
              </w:rPr>
              <w:t xml:space="preserve"> </w:t>
            </w:r>
          </w:p>
        </w:tc>
        <w:tc>
          <w:tcPr>
            <w:tcW w:w="7371" w:type="dxa"/>
            <w:tcBorders>
              <w:top w:val="single" w:sz="4" w:space="0" w:color="auto"/>
              <w:bottom w:val="single" w:sz="4" w:space="0" w:color="auto"/>
              <w:right w:val="single" w:sz="4" w:space="0" w:color="auto"/>
            </w:tcBorders>
            <w:shd w:val="clear" w:color="auto" w:fill="BDD6EE"/>
            <w:vAlign w:val="center"/>
          </w:tcPr>
          <w:p w14:paraId="59C49851" w14:textId="77777777" w:rsidR="005652C4" w:rsidRPr="00067C0C" w:rsidRDefault="005652C4" w:rsidP="00336618">
            <w:pPr>
              <w:pStyle w:val="TableContents"/>
              <w:keepNext/>
              <w:rPr>
                <w:szCs w:val="20"/>
              </w:rPr>
            </w:pPr>
            <w:r w:rsidRPr="00067C0C">
              <w:rPr>
                <w:b/>
                <w:szCs w:val="20"/>
              </w:rPr>
              <w:t>NAROČNIK</w:t>
            </w:r>
          </w:p>
        </w:tc>
      </w:tr>
      <w:tr w:rsidR="005652C4" w:rsidRPr="00067C0C" w14:paraId="7343F419" w14:textId="77777777" w:rsidTr="00780524">
        <w:tc>
          <w:tcPr>
            <w:tcW w:w="2266" w:type="dxa"/>
            <w:tcBorders>
              <w:top w:val="single" w:sz="4" w:space="0" w:color="auto"/>
              <w:left w:val="single" w:sz="2" w:space="0" w:color="000000"/>
              <w:bottom w:val="single" w:sz="2" w:space="0" w:color="000000"/>
            </w:tcBorders>
            <w:shd w:val="clear" w:color="auto" w:fill="BDD6EE"/>
          </w:tcPr>
          <w:p w14:paraId="3362BFD0" w14:textId="77777777" w:rsidR="005652C4" w:rsidRPr="00067C0C" w:rsidRDefault="005652C4" w:rsidP="00615279">
            <w:pPr>
              <w:pStyle w:val="TableContents"/>
              <w:keepNext/>
              <w:rPr>
                <w:b/>
                <w:bCs/>
                <w:szCs w:val="20"/>
              </w:rPr>
            </w:pPr>
            <w:r w:rsidRPr="00067C0C">
              <w:rPr>
                <w:b/>
                <w:bCs/>
                <w:szCs w:val="20"/>
              </w:rPr>
              <w:t>Naziv in sedež</w:t>
            </w:r>
          </w:p>
        </w:tc>
        <w:tc>
          <w:tcPr>
            <w:tcW w:w="7371" w:type="dxa"/>
            <w:tcBorders>
              <w:top w:val="single" w:sz="4" w:space="0" w:color="auto"/>
              <w:left w:val="single" w:sz="2" w:space="0" w:color="000000"/>
              <w:bottom w:val="single" w:sz="2" w:space="0" w:color="000000"/>
              <w:right w:val="single" w:sz="2" w:space="0" w:color="000000"/>
            </w:tcBorders>
            <w:shd w:val="clear" w:color="auto" w:fill="FFFFFF"/>
            <w:vAlign w:val="center"/>
          </w:tcPr>
          <w:p w14:paraId="6E655332" w14:textId="77777777" w:rsidR="005652C4" w:rsidRPr="00067C0C" w:rsidRDefault="005652C4" w:rsidP="00615279">
            <w:pPr>
              <w:pStyle w:val="TableContents"/>
              <w:keepNext/>
              <w:rPr>
                <w:b/>
                <w:szCs w:val="20"/>
              </w:rPr>
            </w:pPr>
            <w:r w:rsidRPr="00067C0C">
              <w:rPr>
                <w:b/>
                <w:szCs w:val="20"/>
              </w:rPr>
              <w:t>Nacionalni inštitut za javno zdravje</w:t>
            </w:r>
          </w:p>
          <w:p w14:paraId="40358DB0" w14:textId="77777777" w:rsidR="005652C4" w:rsidRPr="00067C0C" w:rsidRDefault="005652C4" w:rsidP="00615279">
            <w:pPr>
              <w:pStyle w:val="TableContents"/>
              <w:keepNext/>
              <w:rPr>
                <w:b/>
                <w:szCs w:val="20"/>
              </w:rPr>
            </w:pPr>
            <w:r w:rsidRPr="00067C0C">
              <w:rPr>
                <w:b/>
                <w:szCs w:val="20"/>
              </w:rPr>
              <w:t>Trubarjeva cesta 2</w:t>
            </w:r>
          </w:p>
          <w:p w14:paraId="618981C3" w14:textId="77777777" w:rsidR="005652C4" w:rsidRPr="00067C0C" w:rsidRDefault="005652C4" w:rsidP="00615279">
            <w:pPr>
              <w:pStyle w:val="TableContents"/>
              <w:keepNext/>
              <w:rPr>
                <w:szCs w:val="20"/>
              </w:rPr>
            </w:pPr>
            <w:r w:rsidRPr="00067C0C">
              <w:rPr>
                <w:b/>
                <w:szCs w:val="20"/>
              </w:rPr>
              <w:t>1000 Ljubljana</w:t>
            </w:r>
          </w:p>
        </w:tc>
      </w:tr>
      <w:tr w:rsidR="005652C4" w:rsidRPr="00067C0C" w14:paraId="20C435D6" w14:textId="77777777" w:rsidTr="00067C0C">
        <w:tc>
          <w:tcPr>
            <w:tcW w:w="2266" w:type="dxa"/>
            <w:tcBorders>
              <w:left w:val="single" w:sz="2" w:space="0" w:color="000000"/>
              <w:bottom w:val="single" w:sz="2" w:space="0" w:color="000000"/>
            </w:tcBorders>
            <w:shd w:val="clear" w:color="auto" w:fill="BDD6EE"/>
          </w:tcPr>
          <w:p w14:paraId="10F85041" w14:textId="77777777" w:rsidR="005652C4" w:rsidRPr="00067C0C" w:rsidRDefault="005652C4" w:rsidP="00615279">
            <w:pPr>
              <w:pStyle w:val="TableContents"/>
              <w:keepNext/>
              <w:rPr>
                <w:b/>
                <w:bCs/>
                <w:szCs w:val="20"/>
              </w:rPr>
            </w:pPr>
            <w:r w:rsidRPr="00067C0C">
              <w:rPr>
                <w:b/>
                <w:bCs/>
                <w:szCs w:val="20"/>
              </w:rPr>
              <w:t>ID št. za DDV</w:t>
            </w:r>
          </w:p>
        </w:tc>
        <w:tc>
          <w:tcPr>
            <w:tcW w:w="7371" w:type="dxa"/>
            <w:tcBorders>
              <w:left w:val="single" w:sz="2" w:space="0" w:color="000000"/>
              <w:bottom w:val="single" w:sz="2" w:space="0" w:color="000000"/>
              <w:right w:val="single" w:sz="2" w:space="0" w:color="000000"/>
            </w:tcBorders>
            <w:shd w:val="clear" w:color="auto" w:fill="FFFFFF"/>
            <w:vAlign w:val="center"/>
          </w:tcPr>
          <w:p w14:paraId="212B9A1E" w14:textId="77777777" w:rsidR="005652C4" w:rsidRPr="00067C0C" w:rsidRDefault="005652C4" w:rsidP="00615279">
            <w:pPr>
              <w:pStyle w:val="TableContents"/>
              <w:keepNext/>
              <w:rPr>
                <w:szCs w:val="20"/>
              </w:rPr>
            </w:pPr>
            <w:r w:rsidRPr="00067C0C">
              <w:rPr>
                <w:szCs w:val="20"/>
              </w:rPr>
              <w:t>44724535</w:t>
            </w:r>
          </w:p>
        </w:tc>
      </w:tr>
      <w:tr w:rsidR="005652C4" w:rsidRPr="00067C0C" w14:paraId="3201F0B9" w14:textId="77777777" w:rsidTr="00067C0C">
        <w:tc>
          <w:tcPr>
            <w:tcW w:w="2266" w:type="dxa"/>
            <w:tcBorders>
              <w:left w:val="single" w:sz="2" w:space="0" w:color="000000"/>
              <w:bottom w:val="single" w:sz="2" w:space="0" w:color="000000"/>
            </w:tcBorders>
            <w:shd w:val="clear" w:color="auto" w:fill="BDD6EE"/>
          </w:tcPr>
          <w:p w14:paraId="22520A6B" w14:textId="77777777" w:rsidR="005652C4" w:rsidRPr="00067C0C" w:rsidRDefault="005652C4" w:rsidP="00615279">
            <w:pPr>
              <w:pStyle w:val="TableContents"/>
              <w:keepNext/>
              <w:rPr>
                <w:b/>
                <w:bCs/>
                <w:szCs w:val="20"/>
              </w:rPr>
            </w:pPr>
            <w:r w:rsidRPr="00067C0C">
              <w:rPr>
                <w:b/>
                <w:bCs/>
                <w:szCs w:val="20"/>
              </w:rPr>
              <w:t>Matična številka</w:t>
            </w:r>
          </w:p>
        </w:tc>
        <w:tc>
          <w:tcPr>
            <w:tcW w:w="7371" w:type="dxa"/>
            <w:tcBorders>
              <w:left w:val="single" w:sz="2" w:space="0" w:color="000000"/>
              <w:bottom w:val="single" w:sz="2" w:space="0" w:color="000000"/>
              <w:right w:val="single" w:sz="2" w:space="0" w:color="000000"/>
            </w:tcBorders>
            <w:shd w:val="clear" w:color="auto" w:fill="FFFFFF"/>
            <w:vAlign w:val="center"/>
          </w:tcPr>
          <w:p w14:paraId="40665CC6" w14:textId="77777777" w:rsidR="005652C4" w:rsidRPr="00067C0C" w:rsidRDefault="005652C4" w:rsidP="00615279">
            <w:pPr>
              <w:pStyle w:val="TableContents"/>
              <w:keepNext/>
              <w:rPr>
                <w:szCs w:val="20"/>
              </w:rPr>
            </w:pPr>
            <w:r w:rsidRPr="00067C0C">
              <w:rPr>
                <w:szCs w:val="20"/>
              </w:rPr>
              <w:t>6462642000</w:t>
            </w:r>
          </w:p>
        </w:tc>
      </w:tr>
      <w:tr w:rsidR="005652C4" w:rsidRPr="00067C0C" w14:paraId="284B799C" w14:textId="77777777" w:rsidTr="00067C0C">
        <w:tc>
          <w:tcPr>
            <w:tcW w:w="2266" w:type="dxa"/>
            <w:tcBorders>
              <w:left w:val="single" w:sz="2" w:space="0" w:color="000000"/>
              <w:bottom w:val="single" w:sz="2" w:space="0" w:color="000000"/>
            </w:tcBorders>
            <w:shd w:val="clear" w:color="auto" w:fill="BDD6EE"/>
          </w:tcPr>
          <w:p w14:paraId="0F7CA60D" w14:textId="77777777" w:rsidR="005652C4" w:rsidRPr="00067C0C" w:rsidRDefault="005652C4" w:rsidP="00615279">
            <w:pPr>
              <w:pStyle w:val="TableContents"/>
              <w:keepNext/>
              <w:rPr>
                <w:b/>
                <w:bCs/>
                <w:szCs w:val="20"/>
              </w:rPr>
            </w:pPr>
            <w:r w:rsidRPr="00067C0C">
              <w:rPr>
                <w:b/>
                <w:bCs/>
                <w:szCs w:val="20"/>
              </w:rPr>
              <w:t>Poslovni račun</w:t>
            </w:r>
          </w:p>
        </w:tc>
        <w:tc>
          <w:tcPr>
            <w:tcW w:w="7371" w:type="dxa"/>
            <w:tcBorders>
              <w:left w:val="single" w:sz="2" w:space="0" w:color="000000"/>
              <w:bottom w:val="single" w:sz="2" w:space="0" w:color="000000"/>
              <w:right w:val="single" w:sz="2" w:space="0" w:color="000000"/>
            </w:tcBorders>
            <w:shd w:val="clear" w:color="auto" w:fill="FFFFFF"/>
            <w:vAlign w:val="center"/>
          </w:tcPr>
          <w:p w14:paraId="3BFB0715" w14:textId="77777777" w:rsidR="005652C4" w:rsidRPr="00067C0C" w:rsidRDefault="005652C4" w:rsidP="00615279">
            <w:pPr>
              <w:pStyle w:val="TableContents"/>
              <w:keepNext/>
              <w:rPr>
                <w:szCs w:val="20"/>
              </w:rPr>
            </w:pPr>
            <w:r w:rsidRPr="00067C0C">
              <w:rPr>
                <w:szCs w:val="20"/>
              </w:rPr>
              <w:t xml:space="preserve">IBAN SI56 0110 0600 0043 188 (UJP) </w:t>
            </w:r>
          </w:p>
        </w:tc>
      </w:tr>
      <w:tr w:rsidR="005652C4" w:rsidRPr="00067C0C" w14:paraId="7EAA3251" w14:textId="77777777" w:rsidTr="00067C0C">
        <w:tc>
          <w:tcPr>
            <w:tcW w:w="2266" w:type="dxa"/>
            <w:tcBorders>
              <w:left w:val="single" w:sz="2" w:space="0" w:color="000000"/>
              <w:bottom w:val="single" w:sz="2" w:space="0" w:color="000000"/>
            </w:tcBorders>
            <w:shd w:val="clear" w:color="auto" w:fill="BDD6EE"/>
          </w:tcPr>
          <w:p w14:paraId="72852C5C" w14:textId="77777777" w:rsidR="005652C4" w:rsidRPr="00067C0C" w:rsidRDefault="005652C4" w:rsidP="00615279">
            <w:pPr>
              <w:pStyle w:val="TableContents"/>
              <w:keepNext/>
              <w:rPr>
                <w:b/>
                <w:bCs/>
                <w:szCs w:val="20"/>
              </w:rPr>
            </w:pPr>
            <w:r w:rsidRPr="00067C0C">
              <w:rPr>
                <w:b/>
                <w:bCs/>
                <w:szCs w:val="20"/>
              </w:rPr>
              <w:t>Telefon</w:t>
            </w:r>
          </w:p>
        </w:tc>
        <w:tc>
          <w:tcPr>
            <w:tcW w:w="7371" w:type="dxa"/>
            <w:tcBorders>
              <w:left w:val="single" w:sz="2" w:space="0" w:color="000000"/>
              <w:bottom w:val="single" w:sz="2" w:space="0" w:color="000000"/>
              <w:right w:val="single" w:sz="2" w:space="0" w:color="000000"/>
            </w:tcBorders>
            <w:shd w:val="clear" w:color="auto" w:fill="FFFFFF"/>
            <w:vAlign w:val="center"/>
          </w:tcPr>
          <w:p w14:paraId="7A03CBB1" w14:textId="77777777" w:rsidR="005652C4" w:rsidRPr="00067C0C" w:rsidRDefault="005652C4" w:rsidP="00615279">
            <w:pPr>
              <w:pStyle w:val="TableContents"/>
              <w:keepNext/>
              <w:rPr>
                <w:szCs w:val="20"/>
              </w:rPr>
            </w:pPr>
            <w:r w:rsidRPr="00067C0C">
              <w:rPr>
                <w:szCs w:val="20"/>
              </w:rPr>
              <w:t>01 244 14 00</w:t>
            </w:r>
          </w:p>
        </w:tc>
      </w:tr>
      <w:tr w:rsidR="005652C4" w:rsidRPr="00067C0C" w14:paraId="4D1974F9" w14:textId="77777777" w:rsidTr="00067C0C">
        <w:tc>
          <w:tcPr>
            <w:tcW w:w="2266" w:type="dxa"/>
            <w:tcBorders>
              <w:left w:val="single" w:sz="2" w:space="0" w:color="000000"/>
              <w:bottom w:val="single" w:sz="2" w:space="0" w:color="000000"/>
            </w:tcBorders>
            <w:shd w:val="clear" w:color="auto" w:fill="BDD6EE"/>
          </w:tcPr>
          <w:p w14:paraId="625958B7" w14:textId="77777777" w:rsidR="005652C4" w:rsidRPr="00067C0C" w:rsidRDefault="005652C4" w:rsidP="00615279">
            <w:pPr>
              <w:pStyle w:val="TableContents"/>
              <w:keepNext/>
              <w:rPr>
                <w:b/>
                <w:bCs/>
                <w:szCs w:val="20"/>
              </w:rPr>
            </w:pPr>
            <w:r w:rsidRPr="00067C0C">
              <w:rPr>
                <w:b/>
                <w:bCs/>
                <w:szCs w:val="20"/>
              </w:rPr>
              <w:t>Faks</w:t>
            </w:r>
          </w:p>
        </w:tc>
        <w:tc>
          <w:tcPr>
            <w:tcW w:w="7371" w:type="dxa"/>
            <w:tcBorders>
              <w:left w:val="single" w:sz="2" w:space="0" w:color="000000"/>
              <w:bottom w:val="single" w:sz="2" w:space="0" w:color="000000"/>
              <w:right w:val="single" w:sz="2" w:space="0" w:color="000000"/>
            </w:tcBorders>
            <w:shd w:val="clear" w:color="auto" w:fill="FFFFFF"/>
            <w:vAlign w:val="center"/>
          </w:tcPr>
          <w:p w14:paraId="18AD5819" w14:textId="77777777" w:rsidR="005652C4" w:rsidRPr="00067C0C" w:rsidRDefault="005652C4" w:rsidP="00615279">
            <w:pPr>
              <w:pStyle w:val="TableContents"/>
              <w:keepNext/>
              <w:rPr>
                <w:szCs w:val="20"/>
              </w:rPr>
            </w:pPr>
            <w:r w:rsidRPr="00067C0C">
              <w:rPr>
                <w:szCs w:val="20"/>
              </w:rPr>
              <w:t>01 244 14 47</w:t>
            </w:r>
          </w:p>
        </w:tc>
      </w:tr>
      <w:tr w:rsidR="005652C4" w:rsidRPr="00067C0C" w14:paraId="05389495" w14:textId="77777777" w:rsidTr="00067C0C">
        <w:tc>
          <w:tcPr>
            <w:tcW w:w="2266" w:type="dxa"/>
            <w:tcBorders>
              <w:left w:val="single" w:sz="2" w:space="0" w:color="000000"/>
              <w:bottom w:val="single" w:sz="2" w:space="0" w:color="000000"/>
            </w:tcBorders>
            <w:shd w:val="clear" w:color="auto" w:fill="BDD6EE"/>
          </w:tcPr>
          <w:p w14:paraId="64A94FA5" w14:textId="77777777" w:rsidR="005652C4" w:rsidRPr="00067C0C" w:rsidRDefault="005652C4" w:rsidP="00615279">
            <w:pPr>
              <w:pStyle w:val="TableContents"/>
              <w:keepNext/>
              <w:rPr>
                <w:b/>
                <w:bCs/>
                <w:szCs w:val="20"/>
              </w:rPr>
            </w:pPr>
            <w:r w:rsidRPr="00067C0C">
              <w:rPr>
                <w:b/>
                <w:bCs/>
                <w:szCs w:val="20"/>
              </w:rPr>
              <w:t>E-pošta</w:t>
            </w:r>
          </w:p>
        </w:tc>
        <w:tc>
          <w:tcPr>
            <w:tcW w:w="7371" w:type="dxa"/>
            <w:tcBorders>
              <w:left w:val="single" w:sz="2" w:space="0" w:color="000000"/>
              <w:bottom w:val="single" w:sz="2" w:space="0" w:color="000000"/>
              <w:right w:val="single" w:sz="2" w:space="0" w:color="000000"/>
            </w:tcBorders>
            <w:shd w:val="clear" w:color="auto" w:fill="FFFFFF"/>
            <w:vAlign w:val="center"/>
          </w:tcPr>
          <w:p w14:paraId="4E6148F4" w14:textId="6D50E5D3" w:rsidR="005652C4" w:rsidRPr="00067C0C" w:rsidRDefault="005652C4" w:rsidP="00615279">
            <w:pPr>
              <w:pStyle w:val="TableContents"/>
              <w:keepNext/>
              <w:rPr>
                <w:szCs w:val="20"/>
              </w:rPr>
            </w:pPr>
          </w:p>
        </w:tc>
      </w:tr>
      <w:tr w:rsidR="005652C4" w:rsidRPr="00067C0C" w14:paraId="7E71F5AD" w14:textId="77777777" w:rsidTr="00067C0C">
        <w:tc>
          <w:tcPr>
            <w:tcW w:w="2266" w:type="dxa"/>
            <w:tcBorders>
              <w:left w:val="single" w:sz="2" w:space="0" w:color="000000"/>
              <w:bottom w:val="single" w:sz="2" w:space="0" w:color="000000"/>
            </w:tcBorders>
            <w:shd w:val="clear" w:color="auto" w:fill="BDD6EE"/>
          </w:tcPr>
          <w:p w14:paraId="66A8C6BB" w14:textId="77777777" w:rsidR="005652C4" w:rsidRPr="00067C0C" w:rsidRDefault="005652C4" w:rsidP="00615279">
            <w:pPr>
              <w:pStyle w:val="TableContents"/>
              <w:keepNext/>
              <w:rPr>
                <w:b/>
                <w:bCs/>
                <w:szCs w:val="20"/>
              </w:rPr>
            </w:pPr>
            <w:r w:rsidRPr="00067C0C">
              <w:rPr>
                <w:b/>
                <w:bCs/>
                <w:szCs w:val="20"/>
              </w:rPr>
              <w:t>Skrbnik pogodbe/ nadzornik</w:t>
            </w:r>
          </w:p>
        </w:tc>
        <w:tc>
          <w:tcPr>
            <w:tcW w:w="7371" w:type="dxa"/>
            <w:tcBorders>
              <w:left w:val="single" w:sz="2" w:space="0" w:color="000000"/>
              <w:bottom w:val="single" w:sz="2" w:space="0" w:color="000000"/>
              <w:right w:val="single" w:sz="2" w:space="0" w:color="000000"/>
            </w:tcBorders>
            <w:shd w:val="clear" w:color="auto" w:fill="FFFFFF"/>
            <w:vAlign w:val="center"/>
          </w:tcPr>
          <w:p w14:paraId="73DCF362" w14:textId="46EACD19" w:rsidR="005652C4" w:rsidRPr="00067C0C" w:rsidRDefault="005652C4" w:rsidP="00615279">
            <w:pPr>
              <w:pStyle w:val="TableContents"/>
              <w:keepNext/>
              <w:rPr>
                <w:szCs w:val="20"/>
              </w:rPr>
            </w:pPr>
          </w:p>
        </w:tc>
      </w:tr>
      <w:tr w:rsidR="005652C4" w:rsidRPr="00067C0C" w14:paraId="398C2A87" w14:textId="77777777" w:rsidTr="00800C64">
        <w:trPr>
          <w:trHeight w:val="408"/>
        </w:trPr>
        <w:tc>
          <w:tcPr>
            <w:tcW w:w="2266" w:type="dxa"/>
            <w:tcBorders>
              <w:left w:val="single" w:sz="2" w:space="0" w:color="000000"/>
              <w:bottom w:val="single" w:sz="2" w:space="0" w:color="000000"/>
            </w:tcBorders>
            <w:shd w:val="clear" w:color="auto" w:fill="BDD6EE"/>
          </w:tcPr>
          <w:p w14:paraId="74EAF072" w14:textId="77777777" w:rsidR="005652C4" w:rsidRPr="00067C0C" w:rsidRDefault="005652C4" w:rsidP="00615279">
            <w:pPr>
              <w:pStyle w:val="TableContents"/>
              <w:keepNext/>
              <w:rPr>
                <w:b/>
                <w:bCs/>
                <w:szCs w:val="20"/>
              </w:rPr>
            </w:pPr>
            <w:r w:rsidRPr="00067C0C">
              <w:rPr>
                <w:b/>
                <w:bCs/>
                <w:szCs w:val="20"/>
              </w:rPr>
              <w:t>Podpisnik</w:t>
            </w:r>
          </w:p>
        </w:tc>
        <w:tc>
          <w:tcPr>
            <w:tcW w:w="7371" w:type="dxa"/>
            <w:tcBorders>
              <w:left w:val="single" w:sz="2" w:space="0" w:color="000000"/>
              <w:bottom w:val="single" w:sz="2" w:space="0" w:color="000000"/>
              <w:right w:val="single" w:sz="2" w:space="0" w:color="000000"/>
            </w:tcBorders>
            <w:shd w:val="clear" w:color="auto" w:fill="FFFFFF"/>
            <w:vAlign w:val="center"/>
          </w:tcPr>
          <w:p w14:paraId="74173654" w14:textId="3F1B7528" w:rsidR="005652C4" w:rsidRPr="00067C0C" w:rsidRDefault="00FA2FFD" w:rsidP="00007D84">
            <w:pPr>
              <w:pStyle w:val="TableContents"/>
              <w:keepNext/>
              <w:rPr>
                <w:szCs w:val="20"/>
              </w:rPr>
            </w:pPr>
            <w:r>
              <w:rPr>
                <w:szCs w:val="20"/>
              </w:rPr>
              <w:t xml:space="preserve"> </w:t>
            </w:r>
            <w:r w:rsidR="00B31719">
              <w:rPr>
                <w:szCs w:val="20"/>
              </w:rPr>
              <w:t>Izr. prof</w:t>
            </w:r>
            <w:r w:rsidR="003230C3">
              <w:rPr>
                <w:szCs w:val="20"/>
              </w:rPr>
              <w:t>. dr. Branko Gabrovec,  generalni direktor</w:t>
            </w:r>
          </w:p>
        </w:tc>
      </w:tr>
    </w:tbl>
    <w:p w14:paraId="5FB86815" w14:textId="77777777" w:rsidR="005652C4" w:rsidRPr="00067C0C" w:rsidRDefault="005652C4" w:rsidP="00486CEA">
      <w:pPr>
        <w:keepNext/>
        <w:rPr>
          <w:szCs w:val="20"/>
        </w:rPr>
      </w:pPr>
      <w:r w:rsidRPr="00067C0C">
        <w:rPr>
          <w:szCs w:val="20"/>
        </w:rPr>
        <w:t>in</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5652C4" w:rsidRPr="00067C0C" w14:paraId="6160C48F" w14:textId="77777777" w:rsidTr="000E6612">
        <w:tc>
          <w:tcPr>
            <w:tcW w:w="2266" w:type="dxa"/>
            <w:tcBorders>
              <w:top w:val="single" w:sz="4" w:space="0" w:color="auto"/>
              <w:left w:val="single" w:sz="4" w:space="0" w:color="auto"/>
              <w:bottom w:val="single" w:sz="4" w:space="0" w:color="auto"/>
              <w:right w:val="single" w:sz="2" w:space="0" w:color="000000"/>
            </w:tcBorders>
            <w:shd w:val="clear" w:color="auto" w:fill="BDD6EE"/>
          </w:tcPr>
          <w:p w14:paraId="35DB46F0" w14:textId="77777777" w:rsidR="005652C4" w:rsidRPr="00067C0C" w:rsidRDefault="005652C4" w:rsidP="00B319CC">
            <w:pPr>
              <w:pStyle w:val="TableContents"/>
              <w:keepNext/>
              <w:keepLines/>
              <w:jc w:val="center"/>
              <w:rPr>
                <w:b/>
                <w:bCs/>
                <w:szCs w:val="20"/>
              </w:rPr>
            </w:pPr>
            <w:r w:rsidRPr="00067C0C">
              <w:rPr>
                <w:b/>
                <w:bCs/>
                <w:szCs w:val="20"/>
              </w:rPr>
              <w:t>IZVAJALEC</w:t>
            </w:r>
          </w:p>
        </w:tc>
        <w:tc>
          <w:tcPr>
            <w:tcW w:w="2445" w:type="dxa"/>
            <w:tcBorders>
              <w:top w:val="single" w:sz="4" w:space="0" w:color="auto"/>
              <w:left w:val="single" w:sz="2" w:space="0" w:color="000000"/>
              <w:bottom w:val="single" w:sz="4" w:space="0" w:color="auto"/>
              <w:right w:val="single" w:sz="2" w:space="0" w:color="000000"/>
            </w:tcBorders>
            <w:shd w:val="clear" w:color="auto" w:fill="BDD6EE"/>
            <w:vAlign w:val="center"/>
          </w:tcPr>
          <w:p w14:paraId="383D2F71" w14:textId="77777777" w:rsidR="005652C4" w:rsidRPr="00067C0C" w:rsidRDefault="005652C4" w:rsidP="00B319CC">
            <w:pPr>
              <w:pStyle w:val="TableContents"/>
              <w:keepNext/>
              <w:keepLines/>
              <w:jc w:val="center"/>
              <w:rPr>
                <w:b/>
                <w:szCs w:val="20"/>
              </w:rPr>
            </w:pPr>
            <w:proofErr w:type="spellStart"/>
            <w:r w:rsidRPr="00067C0C">
              <w:rPr>
                <w:b/>
                <w:szCs w:val="20"/>
              </w:rPr>
              <w:t>Poslovodeči</w:t>
            </w:r>
            <w:proofErr w:type="spellEnd"/>
            <w:r w:rsidRPr="00067C0C">
              <w:rPr>
                <w:b/>
                <w:szCs w:val="20"/>
              </w:rPr>
              <w:t xml:space="preserve"> partner</w:t>
            </w:r>
          </w:p>
        </w:tc>
        <w:tc>
          <w:tcPr>
            <w:tcW w:w="2463" w:type="dxa"/>
            <w:tcBorders>
              <w:top w:val="single" w:sz="4" w:space="0" w:color="auto"/>
              <w:left w:val="single" w:sz="2" w:space="0" w:color="000000"/>
              <w:bottom w:val="single" w:sz="4" w:space="0" w:color="auto"/>
              <w:right w:val="single" w:sz="2" w:space="0" w:color="000000"/>
            </w:tcBorders>
            <w:shd w:val="clear" w:color="auto" w:fill="BDD6EE"/>
            <w:vAlign w:val="center"/>
          </w:tcPr>
          <w:p w14:paraId="1E51DC1E" w14:textId="77777777" w:rsidR="005652C4" w:rsidRPr="00067C0C" w:rsidRDefault="005652C4" w:rsidP="00B319CC">
            <w:pPr>
              <w:pStyle w:val="TableContents"/>
              <w:keepNext/>
              <w:keepLines/>
              <w:jc w:val="center"/>
              <w:rPr>
                <w:b/>
                <w:szCs w:val="20"/>
              </w:rPr>
            </w:pPr>
            <w:r w:rsidRPr="00067C0C">
              <w:rPr>
                <w:b/>
                <w:szCs w:val="20"/>
              </w:rPr>
              <w:t>Partner 2</w:t>
            </w:r>
          </w:p>
        </w:tc>
        <w:tc>
          <w:tcPr>
            <w:tcW w:w="2463" w:type="dxa"/>
            <w:tcBorders>
              <w:top w:val="single" w:sz="4" w:space="0" w:color="auto"/>
              <w:left w:val="single" w:sz="2" w:space="0" w:color="000000"/>
              <w:bottom w:val="single" w:sz="4" w:space="0" w:color="auto"/>
              <w:right w:val="single" w:sz="4" w:space="0" w:color="auto"/>
            </w:tcBorders>
            <w:shd w:val="clear" w:color="auto" w:fill="BDD6EE"/>
            <w:vAlign w:val="center"/>
          </w:tcPr>
          <w:p w14:paraId="45762B1D" w14:textId="77777777" w:rsidR="005652C4" w:rsidRPr="00067C0C" w:rsidRDefault="005652C4" w:rsidP="00B319CC">
            <w:pPr>
              <w:pStyle w:val="TableContents"/>
              <w:keepNext/>
              <w:keepLines/>
              <w:jc w:val="center"/>
              <w:rPr>
                <w:b/>
                <w:szCs w:val="20"/>
              </w:rPr>
            </w:pPr>
            <w:r w:rsidRPr="00067C0C">
              <w:rPr>
                <w:b/>
                <w:szCs w:val="20"/>
              </w:rPr>
              <w:t>Partner X</w:t>
            </w:r>
          </w:p>
        </w:tc>
      </w:tr>
      <w:tr w:rsidR="005652C4" w:rsidRPr="00067C0C" w14:paraId="70B199E0" w14:textId="77777777" w:rsidTr="000E6612">
        <w:tc>
          <w:tcPr>
            <w:tcW w:w="2266" w:type="dxa"/>
            <w:tcBorders>
              <w:top w:val="single" w:sz="4" w:space="0" w:color="auto"/>
              <w:left w:val="single" w:sz="2" w:space="0" w:color="000000"/>
              <w:bottom w:val="single" w:sz="2" w:space="0" w:color="000000"/>
            </w:tcBorders>
            <w:shd w:val="clear" w:color="auto" w:fill="BDD6EE"/>
          </w:tcPr>
          <w:p w14:paraId="586197A9" w14:textId="77777777" w:rsidR="005652C4" w:rsidRPr="00067C0C" w:rsidRDefault="005652C4" w:rsidP="00615279">
            <w:pPr>
              <w:pStyle w:val="TableContents"/>
              <w:keepNext/>
              <w:keepLines/>
              <w:rPr>
                <w:b/>
                <w:bCs/>
                <w:szCs w:val="20"/>
              </w:rPr>
            </w:pPr>
            <w:r w:rsidRPr="00067C0C">
              <w:rPr>
                <w:b/>
                <w:bCs/>
                <w:szCs w:val="20"/>
              </w:rPr>
              <w:t>Naziv in sedež</w:t>
            </w:r>
          </w:p>
        </w:tc>
        <w:tc>
          <w:tcPr>
            <w:tcW w:w="2445" w:type="dxa"/>
            <w:tcBorders>
              <w:top w:val="single" w:sz="4" w:space="0" w:color="auto"/>
              <w:left w:val="single" w:sz="2" w:space="0" w:color="000000"/>
              <w:bottom w:val="single" w:sz="2" w:space="0" w:color="000000"/>
            </w:tcBorders>
            <w:vAlign w:val="center"/>
          </w:tcPr>
          <w:p w14:paraId="330415F2" w14:textId="77777777" w:rsidR="005652C4" w:rsidRPr="00067C0C" w:rsidRDefault="005652C4" w:rsidP="00615279">
            <w:pPr>
              <w:pStyle w:val="TableContents"/>
              <w:keepNext/>
              <w:keepLines/>
              <w:rPr>
                <w:szCs w:val="20"/>
              </w:rPr>
            </w:pPr>
          </w:p>
        </w:tc>
        <w:tc>
          <w:tcPr>
            <w:tcW w:w="2463" w:type="dxa"/>
            <w:tcBorders>
              <w:top w:val="single" w:sz="4" w:space="0" w:color="auto"/>
              <w:left w:val="single" w:sz="2" w:space="0" w:color="000000"/>
              <w:bottom w:val="single" w:sz="2" w:space="0" w:color="000000"/>
            </w:tcBorders>
            <w:vAlign w:val="center"/>
          </w:tcPr>
          <w:p w14:paraId="3ECABFCD" w14:textId="77777777" w:rsidR="005652C4" w:rsidRPr="00067C0C" w:rsidRDefault="005652C4" w:rsidP="00615279">
            <w:pPr>
              <w:pStyle w:val="TableContents"/>
              <w:keepNext/>
              <w:keepLines/>
              <w:rPr>
                <w:szCs w:val="20"/>
              </w:rPr>
            </w:pPr>
          </w:p>
        </w:tc>
        <w:tc>
          <w:tcPr>
            <w:tcW w:w="2463" w:type="dxa"/>
            <w:tcBorders>
              <w:top w:val="single" w:sz="4" w:space="0" w:color="auto"/>
              <w:left w:val="single" w:sz="2" w:space="0" w:color="000000"/>
              <w:bottom w:val="single" w:sz="2" w:space="0" w:color="000000"/>
              <w:right w:val="single" w:sz="2" w:space="0" w:color="000000"/>
            </w:tcBorders>
            <w:vAlign w:val="center"/>
          </w:tcPr>
          <w:p w14:paraId="032D01FB" w14:textId="77777777" w:rsidR="005652C4" w:rsidRPr="00067C0C" w:rsidRDefault="005652C4" w:rsidP="00615279">
            <w:pPr>
              <w:pStyle w:val="TableContents"/>
              <w:keepNext/>
              <w:keepLines/>
              <w:rPr>
                <w:szCs w:val="20"/>
              </w:rPr>
            </w:pPr>
          </w:p>
        </w:tc>
      </w:tr>
      <w:tr w:rsidR="005652C4" w:rsidRPr="00067C0C" w14:paraId="6D9B559C" w14:textId="77777777" w:rsidTr="000E6612">
        <w:tc>
          <w:tcPr>
            <w:tcW w:w="2266" w:type="dxa"/>
            <w:tcBorders>
              <w:left w:val="single" w:sz="2" w:space="0" w:color="000000"/>
              <w:bottom w:val="single" w:sz="2" w:space="0" w:color="000000"/>
            </w:tcBorders>
            <w:shd w:val="clear" w:color="auto" w:fill="BDD6EE"/>
          </w:tcPr>
          <w:p w14:paraId="68692035" w14:textId="77777777" w:rsidR="005652C4" w:rsidRPr="00067C0C" w:rsidRDefault="005652C4" w:rsidP="00615279">
            <w:pPr>
              <w:pStyle w:val="TableContents"/>
              <w:keepNext/>
              <w:keepLines/>
              <w:rPr>
                <w:b/>
                <w:bCs/>
                <w:szCs w:val="20"/>
              </w:rPr>
            </w:pPr>
            <w:r w:rsidRPr="00067C0C">
              <w:rPr>
                <w:b/>
                <w:bCs/>
                <w:szCs w:val="20"/>
              </w:rPr>
              <w:t>ID št. za DDV</w:t>
            </w:r>
          </w:p>
        </w:tc>
        <w:tc>
          <w:tcPr>
            <w:tcW w:w="2445" w:type="dxa"/>
            <w:tcBorders>
              <w:left w:val="single" w:sz="2" w:space="0" w:color="000000"/>
              <w:bottom w:val="single" w:sz="2" w:space="0" w:color="000000"/>
            </w:tcBorders>
            <w:vAlign w:val="center"/>
          </w:tcPr>
          <w:p w14:paraId="24058F83"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tcBorders>
            <w:vAlign w:val="center"/>
          </w:tcPr>
          <w:p w14:paraId="045F4A8B"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56BB6194" w14:textId="77777777" w:rsidR="005652C4" w:rsidRPr="00067C0C" w:rsidRDefault="005652C4" w:rsidP="00615279">
            <w:pPr>
              <w:pStyle w:val="TableContents"/>
              <w:keepNext/>
              <w:keepLines/>
              <w:rPr>
                <w:szCs w:val="20"/>
              </w:rPr>
            </w:pPr>
          </w:p>
        </w:tc>
      </w:tr>
      <w:tr w:rsidR="005652C4" w:rsidRPr="00067C0C" w14:paraId="7D165A5A" w14:textId="77777777" w:rsidTr="000E6612">
        <w:tc>
          <w:tcPr>
            <w:tcW w:w="2266" w:type="dxa"/>
            <w:tcBorders>
              <w:left w:val="single" w:sz="2" w:space="0" w:color="000000"/>
              <w:bottom w:val="single" w:sz="2" w:space="0" w:color="000000"/>
            </w:tcBorders>
            <w:shd w:val="clear" w:color="auto" w:fill="BDD6EE"/>
          </w:tcPr>
          <w:p w14:paraId="7B30429F" w14:textId="77777777" w:rsidR="005652C4" w:rsidRPr="00067C0C" w:rsidRDefault="005652C4" w:rsidP="00615279">
            <w:pPr>
              <w:pStyle w:val="TableContents"/>
              <w:keepNext/>
              <w:keepLines/>
              <w:rPr>
                <w:b/>
                <w:bCs/>
                <w:szCs w:val="20"/>
              </w:rPr>
            </w:pPr>
            <w:r w:rsidRPr="00067C0C">
              <w:rPr>
                <w:b/>
                <w:bCs/>
                <w:szCs w:val="20"/>
              </w:rPr>
              <w:t>Matična številka</w:t>
            </w:r>
          </w:p>
        </w:tc>
        <w:tc>
          <w:tcPr>
            <w:tcW w:w="2445" w:type="dxa"/>
            <w:tcBorders>
              <w:left w:val="single" w:sz="2" w:space="0" w:color="000000"/>
              <w:bottom w:val="single" w:sz="2" w:space="0" w:color="000000"/>
            </w:tcBorders>
            <w:vAlign w:val="center"/>
          </w:tcPr>
          <w:p w14:paraId="0578BED5"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tcBorders>
            <w:vAlign w:val="center"/>
          </w:tcPr>
          <w:p w14:paraId="043DA89B"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4C79F0C4" w14:textId="77777777" w:rsidR="005652C4" w:rsidRPr="00067C0C" w:rsidRDefault="005652C4" w:rsidP="00615279">
            <w:pPr>
              <w:pStyle w:val="TableContents"/>
              <w:keepNext/>
              <w:keepLines/>
              <w:rPr>
                <w:szCs w:val="20"/>
              </w:rPr>
            </w:pPr>
          </w:p>
        </w:tc>
      </w:tr>
      <w:tr w:rsidR="005652C4" w:rsidRPr="00067C0C" w14:paraId="6906AEEE" w14:textId="77777777" w:rsidTr="000E6612">
        <w:tc>
          <w:tcPr>
            <w:tcW w:w="2266" w:type="dxa"/>
            <w:tcBorders>
              <w:left w:val="single" w:sz="2" w:space="0" w:color="000000"/>
              <w:bottom w:val="single" w:sz="2" w:space="0" w:color="000000"/>
            </w:tcBorders>
            <w:shd w:val="clear" w:color="auto" w:fill="BDD6EE"/>
          </w:tcPr>
          <w:p w14:paraId="5D953604" w14:textId="77777777" w:rsidR="005652C4" w:rsidRPr="00067C0C" w:rsidRDefault="005652C4" w:rsidP="00615279">
            <w:pPr>
              <w:pStyle w:val="TableContents"/>
              <w:keepNext/>
              <w:keepLines/>
              <w:rPr>
                <w:b/>
                <w:bCs/>
                <w:szCs w:val="20"/>
              </w:rPr>
            </w:pPr>
            <w:r w:rsidRPr="00067C0C">
              <w:rPr>
                <w:b/>
                <w:bCs/>
                <w:szCs w:val="20"/>
              </w:rPr>
              <w:t>Poslovni račun</w:t>
            </w:r>
          </w:p>
        </w:tc>
        <w:tc>
          <w:tcPr>
            <w:tcW w:w="2445" w:type="dxa"/>
            <w:tcBorders>
              <w:left w:val="single" w:sz="2" w:space="0" w:color="000000"/>
              <w:bottom w:val="single" w:sz="2" w:space="0" w:color="000000"/>
            </w:tcBorders>
            <w:vAlign w:val="center"/>
          </w:tcPr>
          <w:p w14:paraId="40461317"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tcBorders>
            <w:vAlign w:val="center"/>
          </w:tcPr>
          <w:p w14:paraId="5B5738D0"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3C2B6D23" w14:textId="77777777" w:rsidR="005652C4" w:rsidRPr="00067C0C" w:rsidRDefault="005652C4" w:rsidP="00615279">
            <w:pPr>
              <w:pStyle w:val="TableContents"/>
              <w:keepNext/>
              <w:keepLines/>
              <w:rPr>
                <w:szCs w:val="20"/>
              </w:rPr>
            </w:pPr>
          </w:p>
        </w:tc>
      </w:tr>
      <w:tr w:rsidR="005652C4" w:rsidRPr="00067C0C" w14:paraId="597B77BD" w14:textId="77777777" w:rsidTr="000E6612">
        <w:tc>
          <w:tcPr>
            <w:tcW w:w="2266" w:type="dxa"/>
            <w:tcBorders>
              <w:left w:val="single" w:sz="2" w:space="0" w:color="000000"/>
              <w:bottom w:val="single" w:sz="2" w:space="0" w:color="000000"/>
            </w:tcBorders>
            <w:shd w:val="clear" w:color="auto" w:fill="BDD6EE"/>
          </w:tcPr>
          <w:p w14:paraId="4071CAC9" w14:textId="77777777" w:rsidR="005652C4" w:rsidRPr="00067C0C" w:rsidRDefault="005652C4" w:rsidP="00615279">
            <w:pPr>
              <w:pStyle w:val="TableContents"/>
              <w:keepNext/>
              <w:keepLines/>
              <w:rPr>
                <w:b/>
                <w:bCs/>
                <w:szCs w:val="20"/>
              </w:rPr>
            </w:pPr>
            <w:r w:rsidRPr="00067C0C">
              <w:rPr>
                <w:b/>
                <w:bCs/>
                <w:szCs w:val="20"/>
              </w:rPr>
              <w:t>Telefon</w:t>
            </w:r>
          </w:p>
        </w:tc>
        <w:tc>
          <w:tcPr>
            <w:tcW w:w="2445" w:type="dxa"/>
            <w:tcBorders>
              <w:left w:val="single" w:sz="2" w:space="0" w:color="000000"/>
              <w:bottom w:val="single" w:sz="2" w:space="0" w:color="000000"/>
            </w:tcBorders>
            <w:vAlign w:val="center"/>
          </w:tcPr>
          <w:p w14:paraId="687D5131"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tcBorders>
            <w:vAlign w:val="center"/>
          </w:tcPr>
          <w:p w14:paraId="2AA0AC47"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70FDF3B6" w14:textId="77777777" w:rsidR="005652C4" w:rsidRPr="00067C0C" w:rsidRDefault="005652C4" w:rsidP="00615279">
            <w:pPr>
              <w:pStyle w:val="TableContents"/>
              <w:keepNext/>
              <w:keepLines/>
              <w:rPr>
                <w:szCs w:val="20"/>
              </w:rPr>
            </w:pPr>
          </w:p>
        </w:tc>
      </w:tr>
      <w:tr w:rsidR="005652C4" w:rsidRPr="00067C0C" w14:paraId="40646804" w14:textId="77777777" w:rsidTr="000E6612">
        <w:tc>
          <w:tcPr>
            <w:tcW w:w="2266" w:type="dxa"/>
            <w:tcBorders>
              <w:left w:val="single" w:sz="2" w:space="0" w:color="000000"/>
              <w:bottom w:val="single" w:sz="2" w:space="0" w:color="000000"/>
            </w:tcBorders>
            <w:shd w:val="clear" w:color="auto" w:fill="BDD6EE"/>
          </w:tcPr>
          <w:p w14:paraId="70AD79C7" w14:textId="77777777" w:rsidR="005652C4" w:rsidRPr="00067C0C" w:rsidRDefault="005652C4" w:rsidP="00615279">
            <w:pPr>
              <w:pStyle w:val="TableContents"/>
              <w:keepNext/>
              <w:keepLines/>
              <w:rPr>
                <w:b/>
                <w:bCs/>
                <w:szCs w:val="20"/>
              </w:rPr>
            </w:pPr>
            <w:r w:rsidRPr="00067C0C">
              <w:rPr>
                <w:b/>
                <w:bCs/>
                <w:szCs w:val="20"/>
              </w:rPr>
              <w:t>Faks</w:t>
            </w:r>
          </w:p>
        </w:tc>
        <w:tc>
          <w:tcPr>
            <w:tcW w:w="2445" w:type="dxa"/>
            <w:tcBorders>
              <w:left w:val="single" w:sz="2" w:space="0" w:color="000000"/>
              <w:bottom w:val="single" w:sz="2" w:space="0" w:color="000000"/>
            </w:tcBorders>
            <w:vAlign w:val="center"/>
          </w:tcPr>
          <w:p w14:paraId="4A25CB9E"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tcBorders>
            <w:vAlign w:val="center"/>
          </w:tcPr>
          <w:p w14:paraId="27013DD9"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75AE7250" w14:textId="77777777" w:rsidR="005652C4" w:rsidRPr="00067C0C" w:rsidRDefault="005652C4" w:rsidP="00615279">
            <w:pPr>
              <w:pStyle w:val="TableContents"/>
              <w:keepNext/>
              <w:keepLines/>
              <w:rPr>
                <w:szCs w:val="20"/>
              </w:rPr>
            </w:pPr>
          </w:p>
        </w:tc>
      </w:tr>
      <w:tr w:rsidR="005652C4" w:rsidRPr="00067C0C" w14:paraId="04FCF365" w14:textId="77777777" w:rsidTr="000E6612">
        <w:tc>
          <w:tcPr>
            <w:tcW w:w="2266" w:type="dxa"/>
            <w:tcBorders>
              <w:left w:val="single" w:sz="2" w:space="0" w:color="000000"/>
              <w:bottom w:val="single" w:sz="2" w:space="0" w:color="000000"/>
            </w:tcBorders>
            <w:shd w:val="clear" w:color="auto" w:fill="BDD6EE"/>
          </w:tcPr>
          <w:p w14:paraId="66F72C28" w14:textId="77777777" w:rsidR="005652C4" w:rsidRPr="00067C0C" w:rsidRDefault="005652C4" w:rsidP="00615279">
            <w:pPr>
              <w:pStyle w:val="TableContents"/>
              <w:keepNext/>
              <w:keepLines/>
              <w:rPr>
                <w:b/>
                <w:bCs/>
                <w:szCs w:val="20"/>
              </w:rPr>
            </w:pPr>
            <w:r w:rsidRPr="00067C0C">
              <w:rPr>
                <w:b/>
                <w:bCs/>
                <w:szCs w:val="20"/>
              </w:rPr>
              <w:t>E-pošta</w:t>
            </w:r>
          </w:p>
        </w:tc>
        <w:tc>
          <w:tcPr>
            <w:tcW w:w="2445" w:type="dxa"/>
            <w:tcBorders>
              <w:left w:val="single" w:sz="2" w:space="0" w:color="000000"/>
              <w:bottom w:val="single" w:sz="2" w:space="0" w:color="000000"/>
            </w:tcBorders>
            <w:vAlign w:val="center"/>
          </w:tcPr>
          <w:p w14:paraId="3365D80B"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tcBorders>
            <w:vAlign w:val="center"/>
          </w:tcPr>
          <w:p w14:paraId="651DEBD8" w14:textId="77777777" w:rsidR="005652C4" w:rsidRPr="00067C0C" w:rsidRDefault="005652C4" w:rsidP="00615279">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47EDB31B" w14:textId="77777777" w:rsidR="005652C4" w:rsidRPr="00067C0C" w:rsidRDefault="005652C4" w:rsidP="00615279">
            <w:pPr>
              <w:pStyle w:val="TableContents"/>
              <w:keepNext/>
              <w:keepLines/>
              <w:rPr>
                <w:szCs w:val="20"/>
              </w:rPr>
            </w:pPr>
          </w:p>
        </w:tc>
      </w:tr>
      <w:tr w:rsidR="005652C4" w:rsidRPr="00067C0C" w14:paraId="05A5BD2C" w14:textId="77777777" w:rsidTr="000E6612">
        <w:tc>
          <w:tcPr>
            <w:tcW w:w="2266" w:type="dxa"/>
            <w:tcBorders>
              <w:left w:val="single" w:sz="2" w:space="0" w:color="000000"/>
              <w:bottom w:val="single" w:sz="2" w:space="0" w:color="000000"/>
            </w:tcBorders>
            <w:shd w:val="clear" w:color="auto" w:fill="BDD6EE"/>
          </w:tcPr>
          <w:p w14:paraId="77122256" w14:textId="77777777" w:rsidR="005652C4" w:rsidRPr="00067C0C" w:rsidRDefault="005652C4" w:rsidP="00615279">
            <w:pPr>
              <w:pStyle w:val="TableContents"/>
              <w:keepNext/>
              <w:keepLines/>
              <w:rPr>
                <w:b/>
                <w:bCs/>
                <w:szCs w:val="20"/>
              </w:rPr>
            </w:pPr>
            <w:r w:rsidRPr="00067C0C">
              <w:rPr>
                <w:b/>
                <w:bCs/>
                <w:szCs w:val="20"/>
              </w:rPr>
              <w:t>Skrbnik pogodbe / odgovorna oseba</w:t>
            </w:r>
          </w:p>
        </w:tc>
        <w:tc>
          <w:tcPr>
            <w:tcW w:w="7371" w:type="dxa"/>
            <w:gridSpan w:val="3"/>
            <w:tcBorders>
              <w:left w:val="single" w:sz="2" w:space="0" w:color="000000"/>
              <w:bottom w:val="single" w:sz="2" w:space="0" w:color="000000"/>
              <w:right w:val="single" w:sz="2" w:space="0" w:color="000000"/>
            </w:tcBorders>
            <w:vAlign w:val="center"/>
          </w:tcPr>
          <w:p w14:paraId="0DBC235F" w14:textId="77777777" w:rsidR="005652C4" w:rsidRPr="00067C0C" w:rsidRDefault="005652C4" w:rsidP="00615279">
            <w:pPr>
              <w:pStyle w:val="TableContents"/>
              <w:keepNext/>
              <w:keepLines/>
              <w:rPr>
                <w:szCs w:val="20"/>
              </w:rPr>
            </w:pPr>
          </w:p>
        </w:tc>
      </w:tr>
      <w:tr w:rsidR="005652C4" w:rsidRPr="00067C0C" w14:paraId="2BA2E290" w14:textId="77777777" w:rsidTr="000E6612">
        <w:tc>
          <w:tcPr>
            <w:tcW w:w="2266" w:type="dxa"/>
            <w:tcBorders>
              <w:left w:val="single" w:sz="2" w:space="0" w:color="000000"/>
              <w:bottom w:val="single" w:sz="2" w:space="0" w:color="000000"/>
            </w:tcBorders>
            <w:shd w:val="clear" w:color="auto" w:fill="BDD6EE"/>
          </w:tcPr>
          <w:p w14:paraId="4256E34D" w14:textId="77777777" w:rsidR="005652C4" w:rsidRPr="00067C0C" w:rsidRDefault="005652C4" w:rsidP="00615279">
            <w:pPr>
              <w:pStyle w:val="TableContents"/>
              <w:keepNext/>
              <w:keepLines/>
              <w:rPr>
                <w:b/>
                <w:bCs/>
                <w:szCs w:val="20"/>
              </w:rPr>
            </w:pPr>
            <w:r w:rsidRPr="00067C0C">
              <w:rPr>
                <w:b/>
                <w:bCs/>
                <w:szCs w:val="20"/>
              </w:rPr>
              <w:t>Podpisnik</w:t>
            </w:r>
          </w:p>
        </w:tc>
        <w:tc>
          <w:tcPr>
            <w:tcW w:w="7371" w:type="dxa"/>
            <w:gridSpan w:val="3"/>
            <w:tcBorders>
              <w:left w:val="single" w:sz="2" w:space="0" w:color="000000"/>
              <w:bottom w:val="single" w:sz="2" w:space="0" w:color="000000"/>
              <w:right w:val="single" w:sz="2" w:space="0" w:color="000000"/>
            </w:tcBorders>
            <w:vAlign w:val="center"/>
          </w:tcPr>
          <w:p w14:paraId="1A5AE228" w14:textId="77777777" w:rsidR="005652C4" w:rsidRPr="00067C0C" w:rsidRDefault="005652C4" w:rsidP="00615279">
            <w:pPr>
              <w:pStyle w:val="TableContents"/>
              <w:keepNext/>
              <w:keepLines/>
              <w:rPr>
                <w:szCs w:val="20"/>
              </w:rPr>
            </w:pPr>
          </w:p>
        </w:tc>
      </w:tr>
    </w:tbl>
    <w:p w14:paraId="4EEE0AEC" w14:textId="2A299011" w:rsidR="000E6612" w:rsidRDefault="000E6612" w:rsidP="000E6612">
      <w:pPr>
        <w:keepNext/>
      </w:pPr>
      <w:r>
        <w:t xml:space="preserve">(skupno imenovana kot »pogodbeni stranki«) </w:t>
      </w:r>
    </w:p>
    <w:p w14:paraId="1EF0F888" w14:textId="77777777" w:rsidR="00C96D75" w:rsidRDefault="00C96D75" w:rsidP="00615279">
      <w:pPr>
        <w:keepNext/>
        <w:rPr>
          <w:szCs w:val="20"/>
        </w:rPr>
      </w:pPr>
    </w:p>
    <w:p w14:paraId="38794989" w14:textId="77777777" w:rsidR="006C226D" w:rsidRDefault="006C226D" w:rsidP="00615279">
      <w:pPr>
        <w:keepNext/>
        <w:rPr>
          <w:szCs w:val="20"/>
        </w:rPr>
      </w:pPr>
    </w:p>
    <w:p w14:paraId="318CB589" w14:textId="35B38DC9" w:rsidR="005652C4" w:rsidRPr="00067C0C" w:rsidRDefault="005652C4" w:rsidP="00615279">
      <w:pPr>
        <w:keepNext/>
        <w:rPr>
          <w:szCs w:val="20"/>
        </w:rPr>
      </w:pPr>
      <w:r w:rsidRPr="00067C0C">
        <w:rPr>
          <w:szCs w:val="20"/>
        </w:rPr>
        <w:t>skleneta naslednjo</w:t>
      </w:r>
      <w:r w:rsidR="00800C01" w:rsidRPr="00067C0C">
        <w:rPr>
          <w:szCs w:val="20"/>
        </w:rPr>
        <w:t>:</w:t>
      </w:r>
      <w:r w:rsidR="00FA2FFD" w:rsidRPr="00FA2FFD">
        <w:rPr>
          <w:szCs w:val="20"/>
        </w:rPr>
        <w:t xml:space="preserve"> </w:t>
      </w:r>
      <w:r w:rsidR="00FA2FFD">
        <w:rPr>
          <w:szCs w:val="20"/>
        </w:rPr>
        <w:t xml:space="preserve"> </w:t>
      </w:r>
      <w:r w:rsidR="00FA2FFD" w:rsidRPr="00A52569">
        <w:rPr>
          <w:szCs w:val="20"/>
        </w:rPr>
        <w:t xml:space="preserve">       </w:t>
      </w:r>
    </w:p>
    <w:p w14:paraId="7E1D14AB" w14:textId="77777777" w:rsidR="00CC61E7" w:rsidRDefault="00CC61E7" w:rsidP="00615279">
      <w:pPr>
        <w:keepNext/>
        <w:rPr>
          <w:szCs w:val="20"/>
        </w:rPr>
      </w:pPr>
    </w:p>
    <w:p w14:paraId="44A71663" w14:textId="77777777" w:rsidR="006C226D" w:rsidRPr="00067C0C" w:rsidRDefault="006C226D" w:rsidP="00615279">
      <w:pPr>
        <w:keepNext/>
        <w:rPr>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5652C4" w:rsidRPr="00067C0C" w14:paraId="3FADD96D" w14:textId="77777777" w:rsidTr="004A0CFE">
        <w:trPr>
          <w:trHeight w:val="1004"/>
        </w:trPr>
        <w:tc>
          <w:tcPr>
            <w:tcW w:w="9637" w:type="dxa"/>
            <w:tcBorders>
              <w:top w:val="single" w:sz="2" w:space="0" w:color="000000"/>
              <w:left w:val="single" w:sz="2" w:space="0" w:color="000000"/>
              <w:bottom w:val="single" w:sz="2" w:space="0" w:color="000000"/>
              <w:right w:val="single" w:sz="2" w:space="0" w:color="000000"/>
            </w:tcBorders>
          </w:tcPr>
          <w:p w14:paraId="3CAEE466" w14:textId="4B3EBFF6" w:rsidR="00FB4880" w:rsidRPr="00BA7F8B" w:rsidRDefault="00FB4880" w:rsidP="00C03CE9">
            <w:pPr>
              <w:pStyle w:val="TableContents"/>
              <w:keepNext/>
              <w:jc w:val="center"/>
              <w:rPr>
                <w:b/>
                <w:bCs/>
                <w:sz w:val="26"/>
                <w:szCs w:val="26"/>
              </w:rPr>
            </w:pPr>
            <w:r w:rsidRPr="00BA7F8B">
              <w:rPr>
                <w:b/>
                <w:bCs/>
                <w:sz w:val="26"/>
                <w:szCs w:val="26"/>
              </w:rPr>
              <w:t>Pogodb</w:t>
            </w:r>
            <w:r w:rsidR="00BA7F8B">
              <w:rPr>
                <w:b/>
                <w:bCs/>
                <w:sz w:val="26"/>
                <w:szCs w:val="26"/>
              </w:rPr>
              <w:t>o</w:t>
            </w:r>
            <w:r w:rsidRPr="00BA7F8B">
              <w:rPr>
                <w:b/>
                <w:bCs/>
                <w:sz w:val="26"/>
                <w:szCs w:val="26"/>
              </w:rPr>
              <w:t xml:space="preserve"> št.  </w:t>
            </w:r>
            <w:r w:rsidR="004F2CE7" w:rsidRPr="00BA7F8B">
              <w:rPr>
                <w:b/>
                <w:bCs/>
                <w:sz w:val="26"/>
                <w:szCs w:val="26"/>
              </w:rPr>
              <w:t>_______________</w:t>
            </w:r>
            <w:r w:rsidRPr="00BA7F8B">
              <w:rPr>
                <w:b/>
                <w:bCs/>
                <w:sz w:val="26"/>
                <w:szCs w:val="26"/>
              </w:rPr>
              <w:t xml:space="preserve">         </w:t>
            </w:r>
          </w:p>
          <w:p w14:paraId="00EA82F0" w14:textId="357CD1CC" w:rsidR="005652C4" w:rsidRPr="00BF1B07" w:rsidRDefault="00FA3375" w:rsidP="003B665A">
            <w:pPr>
              <w:pStyle w:val="TableContents"/>
              <w:keepNext/>
              <w:jc w:val="center"/>
              <w:rPr>
                <w:rFonts w:cs="Arial"/>
                <w:b/>
                <w:sz w:val="28"/>
                <w:szCs w:val="28"/>
              </w:rPr>
            </w:pPr>
            <w:r>
              <w:rPr>
                <w:rFonts w:cs="Arial"/>
                <w:b/>
                <w:sz w:val="26"/>
                <w:szCs w:val="26"/>
              </w:rPr>
              <w:t>R</w:t>
            </w:r>
            <w:r w:rsidRPr="007A413D">
              <w:rPr>
                <w:rFonts w:cs="Arial"/>
                <w:b/>
                <w:sz w:val="26"/>
                <w:szCs w:val="26"/>
              </w:rPr>
              <w:t xml:space="preserve">azvoj </w:t>
            </w:r>
            <w:r w:rsidR="007A413D" w:rsidRPr="007A413D">
              <w:rPr>
                <w:rFonts w:cs="Arial"/>
                <w:b/>
                <w:sz w:val="26"/>
                <w:szCs w:val="26"/>
              </w:rPr>
              <w:t xml:space="preserve">in </w:t>
            </w:r>
            <w:r>
              <w:rPr>
                <w:rFonts w:cs="Arial"/>
                <w:b/>
                <w:sz w:val="26"/>
                <w:szCs w:val="26"/>
              </w:rPr>
              <w:t>v</w:t>
            </w:r>
            <w:r w:rsidRPr="007A413D">
              <w:rPr>
                <w:rFonts w:cs="Arial"/>
                <w:b/>
                <w:sz w:val="26"/>
                <w:szCs w:val="26"/>
              </w:rPr>
              <w:t>zpostavitev</w:t>
            </w:r>
            <w:r w:rsidRPr="007A413D" w:rsidDel="00FA3375">
              <w:rPr>
                <w:rFonts w:cs="Arial"/>
                <w:b/>
                <w:sz w:val="26"/>
                <w:szCs w:val="26"/>
              </w:rPr>
              <w:t xml:space="preserve"> </w:t>
            </w:r>
            <w:r w:rsidR="007A413D" w:rsidRPr="007A413D">
              <w:rPr>
                <w:rFonts w:cs="Arial"/>
                <w:b/>
                <w:sz w:val="26"/>
                <w:szCs w:val="26"/>
              </w:rPr>
              <w:t xml:space="preserve">spletnega portala in </w:t>
            </w:r>
            <w:proofErr w:type="spellStart"/>
            <w:r w:rsidR="007A413D" w:rsidRPr="007A413D">
              <w:rPr>
                <w:rFonts w:cs="Arial"/>
                <w:b/>
                <w:sz w:val="26"/>
                <w:szCs w:val="26"/>
              </w:rPr>
              <w:t>metapodatkovnega</w:t>
            </w:r>
            <w:proofErr w:type="spellEnd"/>
            <w:r w:rsidR="007A413D" w:rsidRPr="007A413D">
              <w:rPr>
                <w:rFonts w:cs="Arial"/>
                <w:b/>
                <w:sz w:val="26"/>
                <w:szCs w:val="26"/>
              </w:rPr>
              <w:t xml:space="preserve"> kataloga</w:t>
            </w:r>
            <w:r w:rsidR="001C5881">
              <w:rPr>
                <w:rFonts w:cs="Arial"/>
                <w:b/>
                <w:sz w:val="26"/>
                <w:szCs w:val="26"/>
              </w:rPr>
              <w:t xml:space="preserve"> (vključno </w:t>
            </w:r>
            <w:bookmarkStart w:id="0" w:name="_Hlk188949696"/>
            <w:r w:rsidR="001C5881">
              <w:rPr>
                <w:rFonts w:cs="Arial"/>
                <w:b/>
                <w:sz w:val="26"/>
                <w:szCs w:val="26"/>
              </w:rPr>
              <w:t>z urejevalnikom metapodatkov</w:t>
            </w:r>
            <w:bookmarkEnd w:id="0"/>
            <w:r w:rsidR="001C5881">
              <w:rPr>
                <w:rFonts w:cs="Arial"/>
                <w:b/>
                <w:sz w:val="26"/>
                <w:szCs w:val="26"/>
              </w:rPr>
              <w:t>)</w:t>
            </w:r>
            <w:r w:rsidR="007A413D" w:rsidRPr="007A413D">
              <w:rPr>
                <w:rFonts w:cs="Arial"/>
                <w:b/>
                <w:sz w:val="26"/>
                <w:szCs w:val="26"/>
              </w:rPr>
              <w:t xml:space="preserve"> v okviru projekta SI-SUD</w:t>
            </w:r>
          </w:p>
        </w:tc>
      </w:tr>
    </w:tbl>
    <w:p w14:paraId="0B7AF2D5" w14:textId="77777777" w:rsidR="005652C4" w:rsidRPr="00067C0C" w:rsidRDefault="005652C4" w:rsidP="00615279">
      <w:pPr>
        <w:keepNext/>
        <w:rPr>
          <w:szCs w:val="20"/>
        </w:rPr>
      </w:pPr>
    </w:p>
    <w:p w14:paraId="725650B7" w14:textId="7D013A18" w:rsidR="00CC61E7" w:rsidRPr="00067C0C" w:rsidRDefault="000B4BCD" w:rsidP="006C226D">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UVODNE DOLOČBE</w:t>
      </w:r>
    </w:p>
    <w:p w14:paraId="74637B68" w14:textId="77777777" w:rsidR="005652C4" w:rsidRPr="006B5312" w:rsidRDefault="005652C4" w:rsidP="000725A7">
      <w:pPr>
        <w:widowControl/>
        <w:numPr>
          <w:ilvl w:val="0"/>
          <w:numId w:val="5"/>
        </w:numPr>
        <w:suppressAutoHyphens w:val="0"/>
        <w:autoSpaceDE w:val="0"/>
        <w:autoSpaceDN w:val="0"/>
        <w:adjustRightInd w:val="0"/>
        <w:jc w:val="center"/>
        <w:rPr>
          <w:rFonts w:eastAsia="Times New Roman" w:cs="Calibri,Bold"/>
          <w:b/>
          <w:bCs/>
          <w:kern w:val="0"/>
          <w:szCs w:val="20"/>
        </w:rPr>
      </w:pPr>
      <w:r w:rsidRPr="006B5312">
        <w:rPr>
          <w:rFonts w:eastAsia="Times New Roman" w:cs="Calibri,Bold"/>
          <w:b/>
          <w:bCs/>
          <w:kern w:val="0"/>
          <w:szCs w:val="20"/>
        </w:rPr>
        <w:t>člen</w:t>
      </w:r>
    </w:p>
    <w:p w14:paraId="27823999" w14:textId="77777777" w:rsidR="005652C4" w:rsidRPr="006B5312" w:rsidRDefault="005652C4" w:rsidP="00C3624C">
      <w:pPr>
        <w:widowControl/>
        <w:suppressAutoHyphens w:val="0"/>
        <w:autoSpaceDE w:val="0"/>
        <w:autoSpaceDN w:val="0"/>
        <w:adjustRightInd w:val="0"/>
        <w:jc w:val="both"/>
        <w:rPr>
          <w:rFonts w:eastAsia="Times New Roman" w:cs="Calibri"/>
          <w:kern w:val="0"/>
          <w:szCs w:val="20"/>
        </w:rPr>
      </w:pPr>
    </w:p>
    <w:p w14:paraId="49E85CF3" w14:textId="45564310" w:rsidR="00DE5ED9" w:rsidRPr="00065200" w:rsidRDefault="00097E28" w:rsidP="00065200">
      <w:pPr>
        <w:autoSpaceDE w:val="0"/>
        <w:autoSpaceDN w:val="0"/>
        <w:adjustRightInd w:val="0"/>
        <w:ind w:left="360"/>
        <w:jc w:val="both"/>
        <w:rPr>
          <w:rFonts w:eastAsia="Verdana" w:cs="Verdana"/>
          <w:szCs w:val="20"/>
        </w:rPr>
      </w:pPr>
      <w:r w:rsidRPr="00065200">
        <w:rPr>
          <w:rFonts w:cs="Calibri"/>
          <w:szCs w:val="20"/>
        </w:rPr>
        <w:t>Pogodbeni stranki ugotavljata:</w:t>
      </w:r>
    </w:p>
    <w:p w14:paraId="19579CE0" w14:textId="669149C7" w:rsidR="00097E28" w:rsidRPr="00065200" w:rsidRDefault="00097E28" w:rsidP="00065200">
      <w:pPr>
        <w:autoSpaceDE w:val="0"/>
        <w:autoSpaceDN w:val="0"/>
        <w:adjustRightInd w:val="0"/>
        <w:ind w:left="720"/>
        <w:jc w:val="both"/>
        <w:rPr>
          <w:rFonts w:eastAsia="Verdana" w:cs="Verdana"/>
          <w:szCs w:val="20"/>
        </w:rPr>
      </w:pPr>
      <w:r w:rsidRPr="00065200">
        <w:rPr>
          <w:rFonts w:eastAsia="Verdana" w:cs="Verdana"/>
          <w:szCs w:val="20"/>
        </w:rPr>
        <w:t xml:space="preserve">da je postopek </w:t>
      </w:r>
      <w:r w:rsidR="006B5312" w:rsidRPr="00065200">
        <w:rPr>
          <w:rFonts w:eastAsia="Verdana" w:cs="Verdana"/>
          <w:szCs w:val="20"/>
        </w:rPr>
        <w:t>oddaje</w:t>
      </w:r>
      <w:r w:rsidR="0041297F" w:rsidRPr="00065200">
        <w:rPr>
          <w:rFonts w:eastAsia="Verdana" w:cs="Verdana"/>
          <w:szCs w:val="20"/>
        </w:rPr>
        <w:t xml:space="preserve"> javnega naročila </w:t>
      </w:r>
      <w:r w:rsidR="0041297F" w:rsidRPr="00C41AC6">
        <w:rPr>
          <w:rFonts w:eastAsia="Verdana" w:cs="Verdana"/>
          <w:szCs w:val="20"/>
        </w:rPr>
        <w:t>za »</w:t>
      </w:r>
      <w:r w:rsidR="007A413D" w:rsidRPr="00C41AC6">
        <w:rPr>
          <w:rFonts w:eastAsia="Verdana" w:cs="Verdana"/>
          <w:szCs w:val="20"/>
        </w:rPr>
        <w:t xml:space="preserve">Vzpostavitev in razvoj spletnega portala in </w:t>
      </w:r>
      <w:proofErr w:type="spellStart"/>
      <w:r w:rsidR="007A413D" w:rsidRPr="00C41AC6">
        <w:rPr>
          <w:rFonts w:eastAsia="Verdana" w:cs="Verdana"/>
          <w:szCs w:val="20"/>
        </w:rPr>
        <w:lastRenderedPageBreak/>
        <w:t>metapodatkovnega</w:t>
      </w:r>
      <w:proofErr w:type="spellEnd"/>
      <w:r w:rsidR="007A413D" w:rsidRPr="00C41AC6">
        <w:rPr>
          <w:rFonts w:eastAsia="Verdana" w:cs="Verdana"/>
          <w:szCs w:val="20"/>
        </w:rPr>
        <w:t xml:space="preserve"> kataloga</w:t>
      </w:r>
      <w:r w:rsidR="00E47826" w:rsidRPr="00C41AC6">
        <w:rPr>
          <w:rFonts w:eastAsia="Verdana" w:cs="Verdana"/>
          <w:szCs w:val="20"/>
        </w:rPr>
        <w:t xml:space="preserve"> (vključno z urejevalnikom metapodatkov)</w:t>
      </w:r>
      <w:r w:rsidR="007A413D" w:rsidRPr="00C41AC6">
        <w:rPr>
          <w:rFonts w:eastAsia="Verdana" w:cs="Verdana"/>
          <w:szCs w:val="20"/>
        </w:rPr>
        <w:t xml:space="preserve"> v okviru</w:t>
      </w:r>
      <w:r w:rsidR="007A413D" w:rsidRPr="007A413D">
        <w:rPr>
          <w:rFonts w:eastAsia="Verdana" w:cs="Verdana"/>
          <w:szCs w:val="20"/>
        </w:rPr>
        <w:t xml:space="preserve"> projekta SI-SUD</w:t>
      </w:r>
      <w:r w:rsidR="003174E2" w:rsidRPr="00065200">
        <w:rPr>
          <w:rFonts w:eastAsia="Verdana" w:cs="Verdana"/>
          <w:szCs w:val="20"/>
        </w:rPr>
        <w:t xml:space="preserve">« </w:t>
      </w:r>
      <w:r w:rsidR="00063044" w:rsidRPr="00065200">
        <w:rPr>
          <w:rFonts w:eastAsia="Verdana" w:cs="Verdana"/>
          <w:szCs w:val="20"/>
        </w:rPr>
        <w:t xml:space="preserve"> </w:t>
      </w:r>
      <w:r w:rsidRPr="00065200">
        <w:rPr>
          <w:rFonts w:eastAsia="Verdana" w:cs="Verdana"/>
          <w:szCs w:val="20"/>
        </w:rPr>
        <w:t>izvedel Nacionalni inštitut za ja</w:t>
      </w:r>
      <w:r w:rsidR="006B5312" w:rsidRPr="00065200">
        <w:rPr>
          <w:rFonts w:eastAsia="Verdana" w:cs="Verdana"/>
          <w:szCs w:val="20"/>
        </w:rPr>
        <w:t>v</w:t>
      </w:r>
      <w:r w:rsidRPr="00065200">
        <w:rPr>
          <w:rFonts w:eastAsia="Verdana" w:cs="Verdana"/>
          <w:szCs w:val="20"/>
        </w:rPr>
        <w:t>no zdravje, Trubarjeva cesta 2, Ljubljana</w:t>
      </w:r>
      <w:r w:rsidR="009E3FF3" w:rsidRPr="00065200">
        <w:rPr>
          <w:rFonts w:eastAsia="Verdana" w:cs="Verdana"/>
          <w:szCs w:val="20"/>
        </w:rPr>
        <w:t>,</w:t>
      </w:r>
      <w:r w:rsidRPr="00065200">
        <w:rPr>
          <w:rFonts w:eastAsia="Verdana" w:cs="Verdana"/>
          <w:szCs w:val="20"/>
        </w:rPr>
        <w:t xml:space="preserve"> </w:t>
      </w:r>
      <w:r w:rsidR="006B5312" w:rsidRPr="00065200">
        <w:rPr>
          <w:rFonts w:eastAsia="Verdana" w:cs="Verdana"/>
          <w:szCs w:val="20"/>
        </w:rPr>
        <w:t>v svojem imenu in za svoj račun;</w:t>
      </w:r>
    </w:p>
    <w:p w14:paraId="4CF3E523" w14:textId="19CEECC4" w:rsidR="00097E28" w:rsidRPr="00065200" w:rsidRDefault="006B5312" w:rsidP="00065200">
      <w:pPr>
        <w:autoSpaceDE w:val="0"/>
        <w:autoSpaceDN w:val="0"/>
        <w:adjustRightInd w:val="0"/>
        <w:ind w:left="720"/>
        <w:jc w:val="both"/>
        <w:rPr>
          <w:rFonts w:eastAsia="Verdana" w:cs="Verdana"/>
          <w:szCs w:val="20"/>
        </w:rPr>
      </w:pPr>
      <w:r w:rsidRPr="00065200">
        <w:rPr>
          <w:rFonts w:eastAsia="Verdana" w:cs="Verdana"/>
          <w:szCs w:val="20"/>
        </w:rPr>
        <w:t>d</w:t>
      </w:r>
      <w:r w:rsidR="00097E28" w:rsidRPr="00065200">
        <w:rPr>
          <w:rFonts w:eastAsia="Verdana" w:cs="Verdana"/>
          <w:szCs w:val="20"/>
        </w:rPr>
        <w:t>a je bi</w:t>
      </w:r>
      <w:r w:rsidR="00486164" w:rsidRPr="00065200">
        <w:rPr>
          <w:rFonts w:eastAsia="Verdana" w:cs="Verdana"/>
          <w:szCs w:val="20"/>
        </w:rPr>
        <w:t>lo naročilo izvedeno po odprtem postopku</w:t>
      </w:r>
      <w:r w:rsidR="00731013" w:rsidRPr="00065200">
        <w:rPr>
          <w:rFonts w:eastAsia="Verdana" w:cs="Verdana"/>
          <w:szCs w:val="20"/>
        </w:rPr>
        <w:t>,</w:t>
      </w:r>
      <w:r w:rsidR="00097E28" w:rsidRPr="00065200">
        <w:rPr>
          <w:rFonts w:eastAsia="Verdana" w:cs="Verdana"/>
          <w:szCs w:val="20"/>
        </w:rPr>
        <w:t xml:space="preserve"> z oznako </w:t>
      </w:r>
      <w:r w:rsidR="00B31719">
        <w:rPr>
          <w:rFonts w:eastAsia="Verdana" w:cs="Verdana"/>
          <w:szCs w:val="20"/>
        </w:rPr>
        <w:t>02L271224</w:t>
      </w:r>
      <w:r w:rsidR="00097E28" w:rsidRPr="00065200">
        <w:rPr>
          <w:rFonts w:eastAsia="Verdana" w:cs="Verdana"/>
          <w:szCs w:val="20"/>
        </w:rPr>
        <w:t>, objavljenem na Portalu javnih naročil</w:t>
      </w:r>
      <w:r w:rsidR="005B53AF" w:rsidRPr="00065200">
        <w:rPr>
          <w:rFonts w:eastAsia="Verdana" w:cs="Verdana"/>
          <w:szCs w:val="20"/>
        </w:rPr>
        <w:t>,</w:t>
      </w:r>
      <w:r w:rsidR="00097E28" w:rsidRPr="00065200">
        <w:rPr>
          <w:rFonts w:eastAsia="Verdana" w:cs="Verdana"/>
          <w:szCs w:val="20"/>
        </w:rPr>
        <w:t xml:space="preserve"> pod št. objave JN</w:t>
      </w:r>
      <w:r w:rsidR="009972F1" w:rsidRPr="00065200">
        <w:rPr>
          <w:rFonts w:eastAsia="Verdana" w:cs="Verdana"/>
          <w:szCs w:val="20"/>
        </w:rPr>
        <w:t>____________</w:t>
      </w:r>
      <w:r w:rsidR="00097E28" w:rsidRPr="00065200">
        <w:rPr>
          <w:rFonts w:eastAsia="Verdana" w:cs="Verdana"/>
          <w:szCs w:val="20"/>
        </w:rPr>
        <w:t xml:space="preserve">, dne </w:t>
      </w:r>
      <w:r w:rsidR="009972F1" w:rsidRPr="00065200">
        <w:rPr>
          <w:rFonts w:eastAsia="Verdana" w:cs="Verdana"/>
          <w:szCs w:val="20"/>
        </w:rPr>
        <w:t>____________</w:t>
      </w:r>
      <w:r w:rsidR="00097E28" w:rsidRPr="00065200">
        <w:rPr>
          <w:rFonts w:eastAsia="Verdana" w:cs="Verdana"/>
          <w:szCs w:val="20"/>
        </w:rPr>
        <w:t>;</w:t>
      </w:r>
    </w:p>
    <w:p w14:paraId="346DCD36" w14:textId="0152CA76" w:rsidR="006B5312" w:rsidRPr="00065200" w:rsidRDefault="001E6D1B" w:rsidP="00065200">
      <w:pPr>
        <w:autoSpaceDE w:val="0"/>
        <w:autoSpaceDN w:val="0"/>
        <w:adjustRightInd w:val="0"/>
        <w:ind w:left="720"/>
        <w:jc w:val="both"/>
        <w:rPr>
          <w:rFonts w:eastAsia="Verdana" w:cs="Verdana"/>
          <w:szCs w:val="20"/>
        </w:rPr>
      </w:pPr>
      <w:r w:rsidRPr="00065200">
        <w:rPr>
          <w:rFonts w:eastAsia="Verdana" w:cs="Verdana"/>
          <w:szCs w:val="20"/>
        </w:rPr>
        <w:t xml:space="preserve">da se predmetna pogodba sklepa na podlagi </w:t>
      </w:r>
      <w:r w:rsidR="003136A2" w:rsidRPr="00065200">
        <w:rPr>
          <w:rFonts w:eastAsia="Verdana" w:cs="Verdana"/>
          <w:szCs w:val="20"/>
        </w:rPr>
        <w:t>O</w:t>
      </w:r>
      <w:r w:rsidRPr="00065200">
        <w:rPr>
          <w:rFonts w:eastAsia="Verdana" w:cs="Verdana"/>
          <w:szCs w:val="20"/>
        </w:rPr>
        <w:t>dločitve o oddaji naročila št. 430</w:t>
      </w:r>
      <w:r w:rsidR="00486164" w:rsidRPr="00065200">
        <w:rPr>
          <w:rFonts w:eastAsia="Verdana" w:cs="Verdana"/>
          <w:szCs w:val="20"/>
        </w:rPr>
        <w:t>0</w:t>
      </w:r>
      <w:r w:rsidRPr="00065200">
        <w:rPr>
          <w:rFonts w:eastAsia="Verdana" w:cs="Verdana"/>
          <w:szCs w:val="20"/>
        </w:rPr>
        <w:t>-</w:t>
      </w:r>
      <w:r w:rsidR="003174E2" w:rsidRPr="00065200">
        <w:rPr>
          <w:rFonts w:eastAsia="Verdana" w:cs="Verdana"/>
          <w:szCs w:val="20"/>
        </w:rPr>
        <w:t>/202</w:t>
      </w:r>
      <w:r w:rsidR="00B31719">
        <w:rPr>
          <w:rFonts w:eastAsia="Verdana" w:cs="Verdana"/>
          <w:szCs w:val="20"/>
        </w:rPr>
        <w:t>5</w:t>
      </w:r>
      <w:r w:rsidRPr="00065200">
        <w:rPr>
          <w:rFonts w:eastAsia="Verdana" w:cs="Verdana"/>
          <w:szCs w:val="20"/>
        </w:rPr>
        <w:t xml:space="preserve"> -</w:t>
      </w:r>
      <w:r w:rsidR="00731013" w:rsidRPr="00065200">
        <w:rPr>
          <w:rFonts w:eastAsia="Verdana" w:cs="Verdana"/>
          <w:szCs w:val="20"/>
        </w:rPr>
        <w:t>__</w:t>
      </w:r>
      <w:r w:rsidRPr="00065200">
        <w:rPr>
          <w:rFonts w:eastAsia="Verdana" w:cs="Verdana"/>
          <w:szCs w:val="20"/>
        </w:rPr>
        <w:t xml:space="preserve"> </w:t>
      </w:r>
      <w:r w:rsidR="007A4EB0" w:rsidRPr="00065200">
        <w:rPr>
          <w:rFonts w:eastAsia="Verdana" w:cs="Verdana"/>
          <w:szCs w:val="20"/>
        </w:rPr>
        <w:t>(</w:t>
      </w:r>
      <w:r w:rsidR="00B31719">
        <w:rPr>
          <w:rFonts w:eastAsia="Verdana" w:cs="Verdana"/>
          <w:szCs w:val="20"/>
        </w:rPr>
        <w:t>178</w:t>
      </w:r>
      <w:r w:rsidR="00C7251F" w:rsidRPr="00065200">
        <w:rPr>
          <w:rFonts w:eastAsia="Verdana" w:cs="Verdana"/>
          <w:szCs w:val="20"/>
        </w:rPr>
        <w:t xml:space="preserve">), z dne </w:t>
      </w:r>
      <w:r w:rsidR="00731013" w:rsidRPr="00065200">
        <w:rPr>
          <w:rFonts w:eastAsia="Verdana" w:cs="Verdana"/>
          <w:szCs w:val="20"/>
        </w:rPr>
        <w:t>____________ .</w:t>
      </w:r>
    </w:p>
    <w:p w14:paraId="406E401B" w14:textId="77777777" w:rsidR="00D31615" w:rsidRDefault="00D31615" w:rsidP="00065200">
      <w:pPr>
        <w:widowControl/>
        <w:suppressAutoHyphens w:val="0"/>
        <w:autoSpaceDE w:val="0"/>
        <w:autoSpaceDN w:val="0"/>
        <w:adjustRightInd w:val="0"/>
        <w:jc w:val="center"/>
        <w:rPr>
          <w:rFonts w:eastAsia="Times New Roman" w:cs="Calibri,Bold"/>
          <w:b/>
          <w:bCs/>
          <w:kern w:val="0"/>
          <w:szCs w:val="20"/>
        </w:rPr>
      </w:pPr>
    </w:p>
    <w:p w14:paraId="1CBC74A0" w14:textId="225DA149" w:rsidR="00CC61E7" w:rsidRPr="00067C0C" w:rsidRDefault="005652C4" w:rsidP="006C226D">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PREDMET POGODBE</w:t>
      </w:r>
    </w:p>
    <w:p w14:paraId="04D2DFC4" w14:textId="06545688" w:rsidR="005652C4" w:rsidRPr="00067C0C" w:rsidRDefault="001F6DA0" w:rsidP="00065200">
      <w:pPr>
        <w:widowControl/>
        <w:suppressAutoHyphens w:val="0"/>
        <w:autoSpaceDE w:val="0"/>
        <w:autoSpaceDN w:val="0"/>
        <w:adjustRightInd w:val="0"/>
        <w:ind w:left="360"/>
        <w:jc w:val="center"/>
        <w:rPr>
          <w:rFonts w:eastAsia="Times New Roman" w:cs="Calibri,Bold"/>
          <w:b/>
          <w:bCs/>
          <w:kern w:val="0"/>
          <w:szCs w:val="20"/>
        </w:rPr>
      </w:pPr>
      <w:r>
        <w:rPr>
          <w:rFonts w:eastAsia="Times New Roman" w:cs="Calibri,Bold"/>
          <w:b/>
          <w:bCs/>
          <w:kern w:val="0"/>
          <w:szCs w:val="20"/>
        </w:rPr>
        <w:t xml:space="preserve">2. </w:t>
      </w:r>
      <w:r w:rsidR="005652C4" w:rsidRPr="00067C0C">
        <w:rPr>
          <w:rFonts w:eastAsia="Times New Roman" w:cs="Calibri,Bold"/>
          <w:b/>
          <w:bCs/>
          <w:kern w:val="0"/>
          <w:szCs w:val="20"/>
        </w:rPr>
        <w:t>člen</w:t>
      </w:r>
    </w:p>
    <w:p w14:paraId="28DF1A2D" w14:textId="77777777" w:rsidR="005652C4" w:rsidRPr="00067C0C" w:rsidRDefault="005652C4" w:rsidP="00065200">
      <w:pPr>
        <w:widowControl/>
        <w:suppressAutoHyphens w:val="0"/>
        <w:autoSpaceDE w:val="0"/>
        <w:autoSpaceDN w:val="0"/>
        <w:adjustRightInd w:val="0"/>
        <w:jc w:val="both"/>
        <w:rPr>
          <w:rFonts w:eastAsia="Times New Roman" w:cs="Calibri"/>
          <w:kern w:val="0"/>
          <w:szCs w:val="20"/>
        </w:rPr>
      </w:pPr>
    </w:p>
    <w:p w14:paraId="14149C93" w14:textId="0FF63C31" w:rsidR="000B3281" w:rsidRDefault="008C7CC2" w:rsidP="00065200">
      <w:pPr>
        <w:autoSpaceDE w:val="0"/>
        <w:autoSpaceDN w:val="0"/>
        <w:adjustRightInd w:val="0"/>
        <w:ind w:left="360"/>
        <w:jc w:val="both"/>
        <w:rPr>
          <w:rFonts w:cs="Calibri"/>
          <w:szCs w:val="20"/>
        </w:rPr>
      </w:pPr>
      <w:r w:rsidRPr="00065200">
        <w:rPr>
          <w:rFonts w:cs="Calibri"/>
          <w:szCs w:val="20"/>
        </w:rPr>
        <w:t xml:space="preserve">Predmet pogodbe je izvajanje storitve </w:t>
      </w:r>
      <w:r w:rsidR="00F735C8">
        <w:rPr>
          <w:rFonts w:cs="Calibri"/>
          <w:szCs w:val="20"/>
        </w:rPr>
        <w:t>v</w:t>
      </w:r>
      <w:r w:rsidR="007A413D" w:rsidRPr="007A413D">
        <w:rPr>
          <w:rFonts w:cs="Calibri"/>
          <w:szCs w:val="20"/>
        </w:rPr>
        <w:t>zpostavit</w:t>
      </w:r>
      <w:r w:rsidR="00F735C8">
        <w:rPr>
          <w:rFonts w:cs="Calibri"/>
          <w:szCs w:val="20"/>
        </w:rPr>
        <w:t>ve</w:t>
      </w:r>
      <w:r w:rsidR="007A413D" w:rsidRPr="007A413D">
        <w:rPr>
          <w:rFonts w:cs="Calibri"/>
          <w:szCs w:val="20"/>
        </w:rPr>
        <w:t xml:space="preserve"> in razvoj</w:t>
      </w:r>
      <w:r w:rsidR="00F735C8">
        <w:rPr>
          <w:rFonts w:cs="Calibri"/>
          <w:szCs w:val="20"/>
        </w:rPr>
        <w:t>a</w:t>
      </w:r>
      <w:r w:rsidR="007A413D" w:rsidRPr="007A413D">
        <w:rPr>
          <w:rFonts w:cs="Calibri"/>
          <w:szCs w:val="20"/>
        </w:rPr>
        <w:t xml:space="preserve"> spletnega portala in </w:t>
      </w:r>
      <w:proofErr w:type="spellStart"/>
      <w:r w:rsidR="007A413D" w:rsidRPr="007A413D">
        <w:rPr>
          <w:rFonts w:cs="Calibri"/>
          <w:szCs w:val="20"/>
        </w:rPr>
        <w:t>metapodatkovnega</w:t>
      </w:r>
      <w:proofErr w:type="spellEnd"/>
      <w:r w:rsidR="007A413D" w:rsidRPr="007A413D">
        <w:rPr>
          <w:rFonts w:cs="Calibri"/>
          <w:szCs w:val="20"/>
        </w:rPr>
        <w:t xml:space="preserve"> kataloga</w:t>
      </w:r>
      <w:r w:rsidR="00F735C8">
        <w:rPr>
          <w:rFonts w:cs="Calibri"/>
          <w:szCs w:val="20"/>
        </w:rPr>
        <w:t xml:space="preserve"> (vključno z </w:t>
      </w:r>
      <w:r w:rsidR="00F735C8" w:rsidRPr="00F735C8">
        <w:rPr>
          <w:rFonts w:cs="Calibri"/>
          <w:szCs w:val="20"/>
        </w:rPr>
        <w:t>urejevalnikom metapodatkov</w:t>
      </w:r>
      <w:r w:rsidR="00F735C8">
        <w:rPr>
          <w:rFonts w:cs="Calibri"/>
          <w:szCs w:val="20"/>
        </w:rPr>
        <w:t>)</w:t>
      </w:r>
      <w:r w:rsidR="007A413D" w:rsidRPr="007A413D">
        <w:rPr>
          <w:rFonts w:cs="Calibri"/>
          <w:szCs w:val="20"/>
        </w:rPr>
        <w:t xml:space="preserve"> v okviru projekta SI-SUD </w:t>
      </w:r>
      <w:r w:rsidR="003174E2" w:rsidRPr="00065200">
        <w:rPr>
          <w:rFonts w:cs="Calibri"/>
          <w:szCs w:val="20"/>
        </w:rPr>
        <w:t xml:space="preserve">za </w:t>
      </w:r>
      <w:r w:rsidR="00F735C8">
        <w:rPr>
          <w:rFonts w:cs="Calibri"/>
          <w:szCs w:val="20"/>
        </w:rPr>
        <w:t xml:space="preserve">čas trajanja projekta </w:t>
      </w:r>
      <w:r w:rsidRPr="00065200">
        <w:rPr>
          <w:rFonts w:cs="Calibri"/>
          <w:szCs w:val="20"/>
        </w:rPr>
        <w:t>pod pogoji in na način kot je navedeno v obrazcu »P-5: Tehnične specifikacije«, ki je sestavni del te pogodbe</w:t>
      </w:r>
      <w:r w:rsidR="00944A62" w:rsidRPr="00065200">
        <w:rPr>
          <w:rFonts w:cs="Calibri"/>
          <w:szCs w:val="20"/>
        </w:rPr>
        <w:t>.</w:t>
      </w:r>
    </w:p>
    <w:p w14:paraId="56313CE2" w14:textId="77777777" w:rsidR="00B31719" w:rsidRPr="00065200" w:rsidRDefault="00B31719" w:rsidP="00065200">
      <w:pPr>
        <w:autoSpaceDE w:val="0"/>
        <w:autoSpaceDN w:val="0"/>
        <w:adjustRightInd w:val="0"/>
        <w:ind w:left="360"/>
        <w:jc w:val="both"/>
        <w:rPr>
          <w:rFonts w:cs="Calibri"/>
          <w:szCs w:val="20"/>
        </w:rPr>
      </w:pPr>
    </w:p>
    <w:p w14:paraId="3CBCD2F9" w14:textId="29E797CD" w:rsidR="00A6661A" w:rsidRPr="00065200" w:rsidRDefault="00A6661A" w:rsidP="00065200">
      <w:pPr>
        <w:autoSpaceDE w:val="0"/>
        <w:autoSpaceDN w:val="0"/>
        <w:adjustRightInd w:val="0"/>
        <w:ind w:left="360"/>
        <w:jc w:val="both"/>
        <w:rPr>
          <w:rFonts w:cs="Calibri"/>
          <w:szCs w:val="20"/>
        </w:rPr>
      </w:pPr>
      <w:r w:rsidRPr="00065200">
        <w:rPr>
          <w:rFonts w:cs="Calibri"/>
          <w:szCs w:val="20"/>
        </w:rPr>
        <w:t>Po Enotnem besednjaku javnih naročil je CPV koda naročila</w:t>
      </w:r>
      <w:r w:rsidRPr="00D85E5E">
        <w:rPr>
          <w:rFonts w:cs="Calibri"/>
          <w:szCs w:val="20"/>
        </w:rPr>
        <w:t xml:space="preserve">: </w:t>
      </w:r>
      <w:r w:rsidR="00D85E5E" w:rsidRPr="00B31719">
        <w:rPr>
          <w:rFonts w:cs="Calibri"/>
          <w:szCs w:val="20"/>
        </w:rPr>
        <w:t>72000</w:t>
      </w:r>
      <w:r w:rsidRPr="00B31719">
        <w:rPr>
          <w:rFonts w:cs="Calibri"/>
          <w:szCs w:val="20"/>
        </w:rPr>
        <w:t>000.</w:t>
      </w:r>
    </w:p>
    <w:p w14:paraId="2674DED6" w14:textId="77777777" w:rsidR="008C7CC2" w:rsidRDefault="008C7CC2" w:rsidP="00065200">
      <w:pPr>
        <w:widowControl/>
        <w:suppressAutoHyphens w:val="0"/>
        <w:autoSpaceDE w:val="0"/>
        <w:jc w:val="center"/>
        <w:rPr>
          <w:rFonts w:eastAsia="Times New Roman" w:cs="Calibri"/>
          <w:b/>
          <w:bCs/>
          <w:szCs w:val="20"/>
        </w:rPr>
      </w:pPr>
    </w:p>
    <w:p w14:paraId="589A2E10" w14:textId="268A4AA0" w:rsidR="00CC61E7" w:rsidRPr="00067C0C" w:rsidRDefault="005652C4" w:rsidP="006C226D">
      <w:pPr>
        <w:widowControl/>
        <w:suppressAutoHyphens w:val="0"/>
        <w:autoSpaceDE w:val="0"/>
        <w:jc w:val="center"/>
        <w:rPr>
          <w:rFonts w:eastAsia="Times New Roman" w:cs="Calibri"/>
          <w:b/>
          <w:bCs/>
          <w:szCs w:val="20"/>
        </w:rPr>
      </w:pPr>
      <w:r w:rsidRPr="00067C0C">
        <w:rPr>
          <w:rFonts w:eastAsia="Times New Roman" w:cs="Calibri"/>
          <w:b/>
          <w:bCs/>
          <w:szCs w:val="20"/>
        </w:rPr>
        <w:t xml:space="preserve">VELJAVNOST </w:t>
      </w:r>
      <w:r w:rsidR="00FB4880" w:rsidRPr="00067C0C">
        <w:rPr>
          <w:rFonts w:eastAsia="Times New Roman" w:cs="Calibri"/>
          <w:b/>
          <w:bCs/>
          <w:szCs w:val="20"/>
        </w:rPr>
        <w:t>POGODBE</w:t>
      </w:r>
    </w:p>
    <w:p w14:paraId="2DE612BA" w14:textId="49BFB36C" w:rsidR="005652C4" w:rsidRPr="00067C0C" w:rsidRDefault="001F6DA0" w:rsidP="00065200">
      <w:pPr>
        <w:widowControl/>
        <w:suppressAutoHyphens w:val="0"/>
        <w:autoSpaceDE w:val="0"/>
        <w:ind w:left="360"/>
        <w:jc w:val="center"/>
        <w:rPr>
          <w:rFonts w:eastAsia="Times New Roman" w:cs="Calibri"/>
          <w:b/>
          <w:bCs/>
          <w:szCs w:val="20"/>
        </w:rPr>
      </w:pPr>
      <w:r>
        <w:rPr>
          <w:rFonts w:eastAsia="Times New Roman" w:cs="Calibri"/>
          <w:b/>
          <w:bCs/>
          <w:szCs w:val="20"/>
        </w:rPr>
        <w:t xml:space="preserve">3. </w:t>
      </w:r>
      <w:r w:rsidR="005652C4" w:rsidRPr="00067C0C">
        <w:rPr>
          <w:rFonts w:eastAsia="Times New Roman" w:cs="Calibri"/>
          <w:b/>
          <w:bCs/>
          <w:szCs w:val="20"/>
        </w:rPr>
        <w:t>člen</w:t>
      </w:r>
    </w:p>
    <w:p w14:paraId="6E692729" w14:textId="77777777" w:rsidR="00CC61E7" w:rsidRPr="00067C0C" w:rsidRDefault="00CC61E7" w:rsidP="00065200">
      <w:pPr>
        <w:widowControl/>
        <w:suppressAutoHyphens w:val="0"/>
        <w:autoSpaceDE w:val="0"/>
        <w:jc w:val="center"/>
        <w:rPr>
          <w:rFonts w:eastAsia="Times New Roman" w:cs="Calibri"/>
          <w:b/>
          <w:bCs/>
          <w:szCs w:val="20"/>
        </w:rPr>
      </w:pPr>
    </w:p>
    <w:p w14:paraId="53103592" w14:textId="6104D2E8" w:rsidR="00053338" w:rsidRDefault="00053338" w:rsidP="00065200">
      <w:pPr>
        <w:autoSpaceDE w:val="0"/>
        <w:autoSpaceDN w:val="0"/>
        <w:adjustRightInd w:val="0"/>
        <w:ind w:left="360"/>
        <w:jc w:val="both"/>
        <w:rPr>
          <w:rFonts w:cs="Calibri"/>
          <w:szCs w:val="20"/>
        </w:rPr>
      </w:pPr>
      <w:r w:rsidRPr="00065200">
        <w:rPr>
          <w:rFonts w:cs="Calibri"/>
          <w:szCs w:val="20"/>
        </w:rPr>
        <w:t xml:space="preserve">Pogodba se sklepa za </w:t>
      </w:r>
      <w:r w:rsidR="003B2A36">
        <w:rPr>
          <w:rFonts w:cs="Calibri"/>
          <w:szCs w:val="20"/>
        </w:rPr>
        <w:t xml:space="preserve">čas izvajanja projekta SI-SUD </w:t>
      </w:r>
      <w:r w:rsidRPr="00065200">
        <w:rPr>
          <w:rFonts w:cs="Calibri"/>
          <w:szCs w:val="20"/>
        </w:rPr>
        <w:t xml:space="preserve">in začne veljati, ko jo podpišeta obe pogodbeni stranki, pod pogojem, da izvajalec naročniku izroči finančno zavarovanje za dobro izvedbo pogodbenih obveznostih opredeljeno v </w:t>
      </w:r>
      <w:r w:rsidR="00E83C1F" w:rsidRPr="00065200">
        <w:rPr>
          <w:rFonts w:cs="Calibri"/>
          <w:szCs w:val="20"/>
        </w:rPr>
        <w:t>1</w:t>
      </w:r>
      <w:r w:rsidR="006872CA" w:rsidRPr="00065200">
        <w:rPr>
          <w:rFonts w:cs="Calibri"/>
          <w:szCs w:val="20"/>
        </w:rPr>
        <w:t>6</w:t>
      </w:r>
      <w:r w:rsidRPr="00065200">
        <w:rPr>
          <w:rFonts w:cs="Calibri"/>
          <w:szCs w:val="20"/>
        </w:rPr>
        <w:t>. členu pogodbe.</w:t>
      </w:r>
    </w:p>
    <w:p w14:paraId="5CA29407" w14:textId="6415B1F3" w:rsidR="002A147C" w:rsidRDefault="002A147C" w:rsidP="00065200">
      <w:pPr>
        <w:autoSpaceDE w:val="0"/>
        <w:autoSpaceDN w:val="0"/>
        <w:adjustRightInd w:val="0"/>
        <w:ind w:left="360"/>
        <w:jc w:val="both"/>
        <w:rPr>
          <w:rFonts w:cs="Calibri"/>
          <w:szCs w:val="20"/>
        </w:rPr>
      </w:pPr>
    </w:p>
    <w:p w14:paraId="5CB2C854" w14:textId="24B74978" w:rsidR="002A147C" w:rsidRPr="006C226D" w:rsidRDefault="002A147C" w:rsidP="006C226D">
      <w:pPr>
        <w:autoSpaceDE w:val="0"/>
        <w:autoSpaceDN w:val="0"/>
        <w:adjustRightInd w:val="0"/>
        <w:ind w:left="360"/>
        <w:jc w:val="center"/>
        <w:rPr>
          <w:rFonts w:cs="Calibri"/>
          <w:b/>
          <w:szCs w:val="20"/>
        </w:rPr>
      </w:pPr>
      <w:r w:rsidRPr="002A147C">
        <w:rPr>
          <w:rFonts w:cs="Calibri"/>
          <w:b/>
          <w:szCs w:val="20"/>
        </w:rPr>
        <w:t>FAZE, PREVZEMI IN ROKI</w:t>
      </w:r>
    </w:p>
    <w:p w14:paraId="7C4208A8" w14:textId="384CC93D" w:rsidR="002A147C" w:rsidRPr="00F735C8" w:rsidRDefault="002A147C" w:rsidP="002A147C">
      <w:pPr>
        <w:autoSpaceDE w:val="0"/>
        <w:autoSpaceDN w:val="0"/>
        <w:adjustRightInd w:val="0"/>
        <w:ind w:left="360"/>
        <w:jc w:val="center"/>
        <w:rPr>
          <w:rFonts w:cs="Calibri"/>
          <w:b/>
          <w:szCs w:val="20"/>
        </w:rPr>
      </w:pPr>
      <w:r w:rsidRPr="00F735C8">
        <w:rPr>
          <w:rFonts w:cs="Calibri"/>
          <w:b/>
          <w:szCs w:val="20"/>
        </w:rPr>
        <w:t>4. člen</w:t>
      </w:r>
    </w:p>
    <w:p w14:paraId="74D1065E" w14:textId="76074398" w:rsidR="002A147C" w:rsidRDefault="002A147C" w:rsidP="002A147C">
      <w:pPr>
        <w:autoSpaceDE w:val="0"/>
        <w:autoSpaceDN w:val="0"/>
        <w:adjustRightInd w:val="0"/>
        <w:ind w:left="360"/>
        <w:jc w:val="center"/>
        <w:rPr>
          <w:rFonts w:cs="Calibri"/>
          <w:szCs w:val="20"/>
        </w:rPr>
      </w:pPr>
    </w:p>
    <w:p w14:paraId="0FB90759" w14:textId="486A5030" w:rsidR="002A147C" w:rsidRDefault="002A147C" w:rsidP="002A147C">
      <w:pPr>
        <w:autoSpaceDE w:val="0"/>
        <w:autoSpaceDN w:val="0"/>
        <w:adjustRightInd w:val="0"/>
        <w:ind w:left="360"/>
        <w:jc w:val="both"/>
        <w:rPr>
          <w:rFonts w:cs="Calibri"/>
          <w:szCs w:val="20"/>
        </w:rPr>
      </w:pPr>
      <w:bookmarkStart w:id="1" w:name="_Hlk192073547"/>
      <w:r>
        <w:rPr>
          <w:rFonts w:cs="Calibri"/>
          <w:szCs w:val="20"/>
        </w:rPr>
        <w:t xml:space="preserve">Izvajanje projekta </w:t>
      </w:r>
      <w:r w:rsidR="00F735C8">
        <w:rPr>
          <w:rFonts w:cs="Calibri"/>
          <w:szCs w:val="20"/>
        </w:rPr>
        <w:t xml:space="preserve">SI-SUD </w:t>
      </w:r>
      <w:r>
        <w:rPr>
          <w:rFonts w:cs="Calibri"/>
          <w:szCs w:val="20"/>
        </w:rPr>
        <w:t xml:space="preserve">poteka v </w:t>
      </w:r>
      <w:r w:rsidR="003C122F">
        <w:rPr>
          <w:rFonts w:cs="Calibri"/>
          <w:szCs w:val="20"/>
        </w:rPr>
        <w:t>treh</w:t>
      </w:r>
      <w:r>
        <w:rPr>
          <w:rFonts w:cs="Calibri"/>
          <w:szCs w:val="20"/>
        </w:rPr>
        <w:t xml:space="preserve"> fazah, </w:t>
      </w:r>
      <w:r w:rsidRPr="002A147C">
        <w:rPr>
          <w:rFonts w:cs="Calibri"/>
          <w:szCs w:val="20"/>
        </w:rPr>
        <w:t>katerih uspešen zaključek predstavlja tudi mejnike in pogodbene obveznosti izvajalca in naročnika.</w:t>
      </w:r>
    </w:p>
    <w:p w14:paraId="65D6EC30" w14:textId="012FDAC3" w:rsidR="002A147C" w:rsidRDefault="002A147C" w:rsidP="002A147C">
      <w:pPr>
        <w:autoSpaceDE w:val="0"/>
        <w:autoSpaceDN w:val="0"/>
        <w:adjustRightInd w:val="0"/>
        <w:ind w:left="360"/>
        <w:jc w:val="both"/>
        <w:rPr>
          <w:rFonts w:cs="Calibri"/>
          <w:szCs w:val="20"/>
        </w:rPr>
      </w:pPr>
    </w:p>
    <w:p w14:paraId="08A05AC5" w14:textId="77777777" w:rsidR="002A147C" w:rsidRPr="002A147C" w:rsidRDefault="002A147C" w:rsidP="002A147C">
      <w:pPr>
        <w:autoSpaceDE w:val="0"/>
        <w:autoSpaceDN w:val="0"/>
        <w:adjustRightInd w:val="0"/>
        <w:ind w:left="360"/>
        <w:jc w:val="both"/>
        <w:rPr>
          <w:rFonts w:cs="Calibri"/>
          <w:szCs w:val="20"/>
        </w:rPr>
      </w:pPr>
      <w:r w:rsidRPr="002A147C">
        <w:rPr>
          <w:rFonts w:cs="Calibri"/>
          <w:szCs w:val="20"/>
        </w:rPr>
        <w:t>Faze projekta so:</w:t>
      </w:r>
    </w:p>
    <w:p w14:paraId="0AC6FA2E" w14:textId="77777777" w:rsidR="002A147C" w:rsidRPr="002A147C" w:rsidRDefault="002A147C" w:rsidP="002A147C">
      <w:pPr>
        <w:autoSpaceDE w:val="0"/>
        <w:autoSpaceDN w:val="0"/>
        <w:adjustRightInd w:val="0"/>
        <w:ind w:left="360"/>
        <w:jc w:val="both"/>
        <w:rPr>
          <w:rFonts w:cs="Calibri"/>
          <w:szCs w:val="20"/>
        </w:rPr>
      </w:pPr>
    </w:p>
    <w:p w14:paraId="7E863490" w14:textId="11CFF630" w:rsidR="003C122F" w:rsidRPr="003B33DF" w:rsidRDefault="003B33DF" w:rsidP="003C122F">
      <w:pPr>
        <w:pStyle w:val="ListParagraph"/>
        <w:numPr>
          <w:ilvl w:val="0"/>
          <w:numId w:val="54"/>
        </w:numPr>
        <w:autoSpaceDE w:val="0"/>
        <w:autoSpaceDN w:val="0"/>
        <w:adjustRightInd w:val="0"/>
        <w:jc w:val="both"/>
        <w:rPr>
          <w:rFonts w:ascii="Verdana" w:hAnsi="Verdana" w:cs="Calibri"/>
          <w:b/>
          <w:bCs/>
          <w:sz w:val="20"/>
          <w:szCs w:val="20"/>
        </w:rPr>
      </w:pPr>
      <w:r>
        <w:rPr>
          <w:rFonts w:ascii="Verdana" w:hAnsi="Verdana" w:cs="Calibri"/>
          <w:b/>
          <w:bCs/>
          <w:sz w:val="20"/>
          <w:szCs w:val="20"/>
        </w:rPr>
        <w:t>P</w:t>
      </w:r>
      <w:r w:rsidR="003C122F" w:rsidRPr="003B33DF">
        <w:rPr>
          <w:rFonts w:ascii="Verdana" w:hAnsi="Verdana" w:cs="Calibri"/>
          <w:b/>
          <w:bCs/>
          <w:sz w:val="20"/>
          <w:szCs w:val="20"/>
        </w:rPr>
        <w:t>riprava podrobnih tehničnih specifikacij</w:t>
      </w:r>
    </w:p>
    <w:p w14:paraId="54935C25" w14:textId="77777777" w:rsidR="003C122F" w:rsidRDefault="003C122F" w:rsidP="001C5881">
      <w:pPr>
        <w:pStyle w:val="ListParagraph"/>
        <w:autoSpaceDE w:val="0"/>
        <w:autoSpaceDN w:val="0"/>
        <w:adjustRightInd w:val="0"/>
        <w:ind w:left="1080"/>
        <w:jc w:val="both"/>
        <w:rPr>
          <w:rFonts w:ascii="Verdana" w:hAnsi="Verdana" w:cs="Calibri"/>
          <w:sz w:val="20"/>
          <w:szCs w:val="20"/>
        </w:rPr>
      </w:pPr>
    </w:p>
    <w:p w14:paraId="6EDA9DA7" w14:textId="4129DDBE" w:rsidR="003C122F" w:rsidRDefault="008806FE" w:rsidP="001C5881">
      <w:pPr>
        <w:pStyle w:val="ListParagraph"/>
        <w:numPr>
          <w:ilvl w:val="0"/>
          <w:numId w:val="58"/>
        </w:numPr>
        <w:autoSpaceDE w:val="0"/>
        <w:autoSpaceDN w:val="0"/>
        <w:adjustRightInd w:val="0"/>
        <w:jc w:val="both"/>
        <w:rPr>
          <w:rFonts w:ascii="Verdana" w:hAnsi="Verdana" w:cs="Calibri"/>
          <w:sz w:val="20"/>
          <w:szCs w:val="20"/>
        </w:rPr>
      </w:pPr>
      <w:r>
        <w:rPr>
          <w:rFonts w:ascii="Verdana" w:hAnsi="Verdana" w:cs="Calibri"/>
          <w:sz w:val="20"/>
          <w:szCs w:val="20"/>
        </w:rPr>
        <w:t xml:space="preserve">ponudnik </w:t>
      </w:r>
      <w:r w:rsidR="003C122F">
        <w:rPr>
          <w:rFonts w:ascii="Verdana" w:hAnsi="Verdana" w:cs="Calibri"/>
          <w:sz w:val="20"/>
          <w:szCs w:val="20"/>
        </w:rPr>
        <w:t>priprav</w:t>
      </w:r>
      <w:r>
        <w:rPr>
          <w:rFonts w:ascii="Verdana" w:hAnsi="Verdana" w:cs="Calibri"/>
          <w:sz w:val="20"/>
          <w:szCs w:val="20"/>
        </w:rPr>
        <w:t>i</w:t>
      </w:r>
      <w:r w:rsidR="003C122F">
        <w:rPr>
          <w:rFonts w:ascii="Verdana" w:hAnsi="Verdana" w:cs="Calibri"/>
          <w:sz w:val="20"/>
          <w:szCs w:val="20"/>
        </w:rPr>
        <w:t xml:space="preserve"> podrobn</w:t>
      </w:r>
      <w:r>
        <w:rPr>
          <w:rFonts w:ascii="Verdana" w:hAnsi="Verdana" w:cs="Calibri"/>
          <w:sz w:val="20"/>
          <w:szCs w:val="20"/>
        </w:rPr>
        <w:t>e</w:t>
      </w:r>
      <w:r w:rsidR="003C122F">
        <w:rPr>
          <w:rFonts w:ascii="Verdana" w:hAnsi="Verdana" w:cs="Calibri"/>
          <w:sz w:val="20"/>
          <w:szCs w:val="20"/>
        </w:rPr>
        <w:t xml:space="preserve"> tehničn</w:t>
      </w:r>
      <w:r>
        <w:rPr>
          <w:rFonts w:ascii="Verdana" w:hAnsi="Verdana" w:cs="Calibri"/>
          <w:sz w:val="20"/>
          <w:szCs w:val="20"/>
        </w:rPr>
        <w:t>e</w:t>
      </w:r>
      <w:r w:rsidR="003C122F">
        <w:rPr>
          <w:rFonts w:ascii="Verdana" w:hAnsi="Verdana" w:cs="Calibri"/>
          <w:sz w:val="20"/>
          <w:szCs w:val="20"/>
        </w:rPr>
        <w:t xml:space="preserve"> specifikacij</w:t>
      </w:r>
      <w:r>
        <w:rPr>
          <w:rFonts w:ascii="Verdana" w:hAnsi="Verdana" w:cs="Calibri"/>
          <w:sz w:val="20"/>
          <w:szCs w:val="20"/>
        </w:rPr>
        <w:t>e</w:t>
      </w:r>
      <w:r w:rsidR="003C122F">
        <w:rPr>
          <w:rFonts w:ascii="Verdana" w:hAnsi="Verdana" w:cs="Calibri"/>
          <w:sz w:val="20"/>
          <w:szCs w:val="20"/>
        </w:rPr>
        <w:t xml:space="preserve"> kot osnov</w:t>
      </w:r>
      <w:r>
        <w:rPr>
          <w:rFonts w:ascii="Verdana" w:hAnsi="Verdana" w:cs="Calibri"/>
          <w:sz w:val="20"/>
          <w:szCs w:val="20"/>
        </w:rPr>
        <w:t>o</w:t>
      </w:r>
      <w:r w:rsidR="003C122F">
        <w:rPr>
          <w:rFonts w:ascii="Verdana" w:hAnsi="Verdana" w:cs="Calibri"/>
          <w:sz w:val="20"/>
          <w:szCs w:val="20"/>
        </w:rPr>
        <w:t xml:space="preserve"> za razvoj in vzpostavitev spletnega portala SI-SUD in </w:t>
      </w:r>
      <w:proofErr w:type="spellStart"/>
      <w:r w:rsidR="003C122F">
        <w:rPr>
          <w:rFonts w:ascii="Verdana" w:hAnsi="Verdana" w:cs="Calibri"/>
          <w:sz w:val="20"/>
          <w:szCs w:val="20"/>
        </w:rPr>
        <w:t>metapodatkovnega</w:t>
      </w:r>
      <w:proofErr w:type="spellEnd"/>
      <w:r w:rsidR="003C122F">
        <w:rPr>
          <w:rFonts w:ascii="Verdana" w:hAnsi="Verdana" w:cs="Calibri"/>
          <w:sz w:val="20"/>
          <w:szCs w:val="20"/>
        </w:rPr>
        <w:t xml:space="preserve"> kataloga</w:t>
      </w:r>
      <w:r w:rsidR="00F735C8">
        <w:rPr>
          <w:rFonts w:ascii="Verdana" w:hAnsi="Verdana" w:cs="Calibri"/>
          <w:sz w:val="20"/>
          <w:szCs w:val="20"/>
        </w:rPr>
        <w:t xml:space="preserve"> (</w:t>
      </w:r>
      <w:r w:rsidR="00F735C8" w:rsidRPr="00F735C8">
        <w:rPr>
          <w:rFonts w:ascii="Verdana" w:hAnsi="Verdana" w:cs="Calibri"/>
          <w:sz w:val="20"/>
          <w:szCs w:val="20"/>
        </w:rPr>
        <w:t>vključno z urejevalnikom metapodatkov)</w:t>
      </w:r>
      <w:r w:rsidR="003C122F">
        <w:rPr>
          <w:rFonts w:ascii="Verdana" w:hAnsi="Verdana" w:cs="Calibri"/>
          <w:sz w:val="20"/>
          <w:szCs w:val="20"/>
        </w:rPr>
        <w:t xml:space="preserve">. </w:t>
      </w:r>
      <w:r>
        <w:rPr>
          <w:rFonts w:ascii="Verdana" w:hAnsi="Verdana" w:cs="Calibri"/>
          <w:sz w:val="20"/>
          <w:szCs w:val="20"/>
        </w:rPr>
        <w:t>I</w:t>
      </w:r>
      <w:r w:rsidR="003C122F">
        <w:rPr>
          <w:rFonts w:ascii="Verdana" w:hAnsi="Verdana" w:cs="Calibri"/>
          <w:sz w:val="20"/>
          <w:szCs w:val="20"/>
        </w:rPr>
        <w:t>zhodišče za pripravo podrobnih tehničnih specifikacij predstavljajo tehnične specifikacije, ki jih je pripravil naročnik projekta SI-SUD (NIJZ).</w:t>
      </w:r>
    </w:p>
    <w:p w14:paraId="568BF5C4" w14:textId="77777777" w:rsidR="003C122F" w:rsidRDefault="003C122F" w:rsidP="001C5881">
      <w:pPr>
        <w:pStyle w:val="ListParagraph"/>
        <w:autoSpaceDE w:val="0"/>
        <w:autoSpaceDN w:val="0"/>
        <w:adjustRightInd w:val="0"/>
        <w:ind w:left="1800"/>
        <w:jc w:val="both"/>
        <w:rPr>
          <w:rFonts w:ascii="Verdana" w:hAnsi="Verdana" w:cs="Calibri"/>
          <w:sz w:val="20"/>
          <w:szCs w:val="20"/>
        </w:rPr>
      </w:pPr>
    </w:p>
    <w:p w14:paraId="0E787C8C" w14:textId="76DF7D61" w:rsidR="002A147C" w:rsidRPr="003B33DF" w:rsidRDefault="003B33DF" w:rsidP="003C122F">
      <w:pPr>
        <w:pStyle w:val="ListParagraph"/>
        <w:numPr>
          <w:ilvl w:val="0"/>
          <w:numId w:val="54"/>
        </w:numPr>
        <w:autoSpaceDE w:val="0"/>
        <w:autoSpaceDN w:val="0"/>
        <w:adjustRightInd w:val="0"/>
        <w:jc w:val="both"/>
        <w:rPr>
          <w:rFonts w:ascii="Verdana" w:hAnsi="Verdana" w:cs="Calibri"/>
          <w:b/>
          <w:bCs/>
          <w:sz w:val="20"/>
          <w:szCs w:val="20"/>
        </w:rPr>
      </w:pPr>
      <w:r w:rsidRPr="003B33DF">
        <w:rPr>
          <w:rFonts w:ascii="Verdana" w:hAnsi="Verdana" w:cs="Calibri"/>
          <w:b/>
          <w:bCs/>
          <w:sz w:val="20"/>
          <w:szCs w:val="20"/>
        </w:rPr>
        <w:t>R</w:t>
      </w:r>
      <w:r w:rsidR="003C122F" w:rsidRPr="003B33DF">
        <w:rPr>
          <w:rFonts w:ascii="Verdana" w:hAnsi="Verdana" w:cs="Calibri"/>
          <w:b/>
          <w:bCs/>
          <w:sz w:val="20"/>
          <w:szCs w:val="20"/>
        </w:rPr>
        <w:t>azvoj</w:t>
      </w:r>
      <w:r w:rsidR="002A147C" w:rsidRPr="003B33DF">
        <w:rPr>
          <w:rFonts w:ascii="Verdana" w:hAnsi="Verdana" w:cs="Calibri"/>
          <w:b/>
          <w:bCs/>
          <w:sz w:val="20"/>
          <w:szCs w:val="20"/>
        </w:rPr>
        <w:t xml:space="preserve"> in </w:t>
      </w:r>
      <w:r w:rsidR="003C122F" w:rsidRPr="003B33DF">
        <w:rPr>
          <w:rFonts w:ascii="Verdana" w:hAnsi="Verdana" w:cs="Calibri"/>
          <w:b/>
          <w:bCs/>
          <w:sz w:val="20"/>
          <w:szCs w:val="20"/>
        </w:rPr>
        <w:t>vzpostavitev</w:t>
      </w:r>
      <w:r w:rsidR="002A147C" w:rsidRPr="003B33DF">
        <w:rPr>
          <w:rFonts w:ascii="Verdana" w:hAnsi="Verdana" w:cs="Calibri"/>
          <w:b/>
          <w:bCs/>
          <w:sz w:val="20"/>
          <w:szCs w:val="20"/>
        </w:rPr>
        <w:t xml:space="preserve"> </w:t>
      </w:r>
      <w:r w:rsidR="003C122F" w:rsidRPr="003B33DF">
        <w:rPr>
          <w:rFonts w:ascii="Verdana" w:hAnsi="Verdana" w:cs="Calibri"/>
          <w:b/>
          <w:bCs/>
          <w:sz w:val="20"/>
          <w:szCs w:val="20"/>
        </w:rPr>
        <w:t xml:space="preserve">spletnega portala SI-SUD in </w:t>
      </w:r>
      <w:proofErr w:type="spellStart"/>
      <w:r w:rsidR="003C122F" w:rsidRPr="003B33DF">
        <w:rPr>
          <w:rFonts w:ascii="Verdana" w:hAnsi="Verdana" w:cs="Calibri"/>
          <w:b/>
          <w:bCs/>
          <w:sz w:val="20"/>
          <w:szCs w:val="20"/>
        </w:rPr>
        <w:t>metapodatkovnega</w:t>
      </w:r>
      <w:proofErr w:type="spellEnd"/>
      <w:r w:rsidR="003C122F" w:rsidRPr="003B33DF">
        <w:rPr>
          <w:rFonts w:ascii="Verdana" w:hAnsi="Verdana" w:cs="Calibri"/>
          <w:b/>
          <w:bCs/>
          <w:sz w:val="20"/>
          <w:szCs w:val="20"/>
        </w:rPr>
        <w:t xml:space="preserve"> kataloga</w:t>
      </w:r>
      <w:r w:rsidR="00F735C8" w:rsidRPr="003B33DF">
        <w:rPr>
          <w:rFonts w:ascii="Verdana" w:hAnsi="Verdana" w:cs="Calibri"/>
          <w:b/>
          <w:bCs/>
          <w:sz w:val="20"/>
          <w:szCs w:val="20"/>
        </w:rPr>
        <w:t xml:space="preserve"> (vključno z urejevalnikom metapodatkov)</w:t>
      </w:r>
    </w:p>
    <w:p w14:paraId="2566E01C" w14:textId="76B066C3" w:rsidR="008806FE" w:rsidRDefault="008806FE" w:rsidP="008806FE">
      <w:pPr>
        <w:pStyle w:val="ListParagraph"/>
        <w:autoSpaceDE w:val="0"/>
        <w:autoSpaceDN w:val="0"/>
        <w:adjustRightInd w:val="0"/>
        <w:ind w:left="1080"/>
        <w:jc w:val="both"/>
        <w:rPr>
          <w:rFonts w:ascii="Verdana" w:hAnsi="Verdana" w:cs="Calibri"/>
          <w:sz w:val="20"/>
          <w:szCs w:val="20"/>
        </w:rPr>
      </w:pPr>
    </w:p>
    <w:p w14:paraId="686349D0" w14:textId="31557FE0" w:rsidR="008806FE" w:rsidRDefault="008806FE" w:rsidP="001C5881">
      <w:pPr>
        <w:pStyle w:val="ListParagraph"/>
        <w:autoSpaceDE w:val="0"/>
        <w:autoSpaceDN w:val="0"/>
        <w:adjustRightInd w:val="0"/>
        <w:ind w:left="1080"/>
        <w:jc w:val="both"/>
        <w:rPr>
          <w:rFonts w:ascii="Verdana" w:hAnsi="Verdana" w:cs="Calibri"/>
          <w:sz w:val="20"/>
          <w:szCs w:val="20"/>
        </w:rPr>
      </w:pPr>
      <w:r>
        <w:rPr>
          <w:rFonts w:ascii="Verdana" w:hAnsi="Verdana" w:cs="Calibri"/>
          <w:sz w:val="20"/>
          <w:szCs w:val="20"/>
        </w:rPr>
        <w:t>Ponudnik nadalje prevzame naslednje aktivnosti:</w:t>
      </w:r>
    </w:p>
    <w:p w14:paraId="37329012" w14:textId="77777777" w:rsidR="003C122F" w:rsidRPr="001C5881" w:rsidRDefault="003C122F" w:rsidP="001C5881">
      <w:pPr>
        <w:pStyle w:val="ListParagraph"/>
        <w:autoSpaceDE w:val="0"/>
        <w:autoSpaceDN w:val="0"/>
        <w:adjustRightInd w:val="0"/>
        <w:ind w:left="1080"/>
        <w:jc w:val="both"/>
        <w:rPr>
          <w:rFonts w:cs="Calibri"/>
          <w:szCs w:val="20"/>
        </w:rPr>
      </w:pPr>
    </w:p>
    <w:p w14:paraId="3F4EC56D" w14:textId="2AEF0B5D" w:rsidR="002A147C" w:rsidRDefault="002A147C" w:rsidP="003C122F">
      <w:pPr>
        <w:pStyle w:val="ListParagraph"/>
        <w:numPr>
          <w:ilvl w:val="0"/>
          <w:numId w:val="55"/>
        </w:numPr>
        <w:autoSpaceDE w:val="0"/>
        <w:autoSpaceDN w:val="0"/>
        <w:adjustRightInd w:val="0"/>
        <w:jc w:val="both"/>
        <w:rPr>
          <w:rFonts w:ascii="Verdana" w:hAnsi="Verdana" w:cs="Calibri"/>
          <w:sz w:val="20"/>
          <w:szCs w:val="20"/>
        </w:rPr>
      </w:pPr>
      <w:r w:rsidRPr="001C5881">
        <w:rPr>
          <w:rFonts w:ascii="Verdana" w:hAnsi="Verdana" w:cs="Calibri"/>
          <w:sz w:val="20"/>
          <w:szCs w:val="20"/>
        </w:rPr>
        <w:t xml:space="preserve">razvoj </w:t>
      </w:r>
      <w:r w:rsidR="003C122F">
        <w:rPr>
          <w:rFonts w:ascii="Verdana" w:hAnsi="Verdana" w:cs="Calibri"/>
          <w:sz w:val="20"/>
          <w:szCs w:val="20"/>
        </w:rPr>
        <w:t xml:space="preserve">spletnega portala in </w:t>
      </w:r>
      <w:proofErr w:type="spellStart"/>
      <w:r w:rsidR="003C122F">
        <w:rPr>
          <w:rFonts w:ascii="Verdana" w:hAnsi="Verdana" w:cs="Calibri"/>
          <w:sz w:val="20"/>
          <w:szCs w:val="20"/>
        </w:rPr>
        <w:t>metapodatkovnega</w:t>
      </w:r>
      <w:proofErr w:type="spellEnd"/>
      <w:r w:rsidR="003C122F">
        <w:rPr>
          <w:rFonts w:ascii="Verdana" w:hAnsi="Verdana" w:cs="Calibri"/>
          <w:sz w:val="20"/>
          <w:szCs w:val="20"/>
        </w:rPr>
        <w:t xml:space="preserve"> kataloga</w:t>
      </w:r>
      <w:r w:rsidR="00F735C8">
        <w:rPr>
          <w:rFonts w:ascii="Verdana" w:hAnsi="Verdana" w:cs="Calibri"/>
          <w:sz w:val="20"/>
          <w:szCs w:val="20"/>
        </w:rPr>
        <w:t xml:space="preserve"> (vključno z urejevalnikom metapodatkov)</w:t>
      </w:r>
    </w:p>
    <w:p w14:paraId="0BA6C9CF" w14:textId="77777777" w:rsidR="004F250D" w:rsidRDefault="004F250D" w:rsidP="001C5881">
      <w:pPr>
        <w:pStyle w:val="ListParagraph"/>
        <w:autoSpaceDE w:val="0"/>
        <w:autoSpaceDN w:val="0"/>
        <w:adjustRightInd w:val="0"/>
        <w:ind w:left="1440"/>
        <w:jc w:val="both"/>
        <w:rPr>
          <w:rFonts w:ascii="Verdana" w:hAnsi="Verdana" w:cs="Calibri"/>
          <w:sz w:val="20"/>
          <w:szCs w:val="20"/>
        </w:rPr>
      </w:pPr>
    </w:p>
    <w:p w14:paraId="796FF464" w14:textId="40EEAA72" w:rsidR="008806FE" w:rsidRDefault="008806FE" w:rsidP="008806FE">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 xml:space="preserve">Ponudnik poskrbi za razvoj celotnega spletnega portala in </w:t>
      </w:r>
      <w:proofErr w:type="spellStart"/>
      <w:r>
        <w:rPr>
          <w:rFonts w:ascii="Verdana" w:hAnsi="Verdana" w:cs="Calibri"/>
          <w:sz w:val="20"/>
          <w:szCs w:val="20"/>
        </w:rPr>
        <w:t>metapodatkovnega</w:t>
      </w:r>
      <w:proofErr w:type="spellEnd"/>
      <w:r>
        <w:rPr>
          <w:rFonts w:ascii="Verdana" w:hAnsi="Verdana" w:cs="Calibri"/>
          <w:sz w:val="20"/>
          <w:szCs w:val="20"/>
        </w:rPr>
        <w:t xml:space="preserve"> kataloga</w:t>
      </w:r>
      <w:r w:rsidR="00F735C8">
        <w:rPr>
          <w:rFonts w:ascii="Verdana" w:hAnsi="Verdana" w:cs="Calibri"/>
          <w:sz w:val="20"/>
          <w:szCs w:val="20"/>
        </w:rPr>
        <w:t xml:space="preserve"> </w:t>
      </w:r>
      <w:r w:rsidR="00F735C8" w:rsidRPr="00F735C8">
        <w:rPr>
          <w:rFonts w:ascii="Verdana" w:hAnsi="Verdana" w:cs="Calibri"/>
          <w:sz w:val="20"/>
          <w:szCs w:val="20"/>
        </w:rPr>
        <w:t>(vključno z urejevalnikom metapodatkov)</w:t>
      </w:r>
      <w:r>
        <w:rPr>
          <w:rFonts w:ascii="Verdana" w:hAnsi="Verdana" w:cs="Calibri"/>
          <w:sz w:val="20"/>
          <w:szCs w:val="20"/>
        </w:rPr>
        <w:t xml:space="preserve"> ter</w:t>
      </w:r>
      <w:r w:rsidR="00F735C8">
        <w:rPr>
          <w:rFonts w:ascii="Verdana" w:hAnsi="Verdana" w:cs="Calibri"/>
          <w:sz w:val="20"/>
          <w:szCs w:val="20"/>
        </w:rPr>
        <w:t xml:space="preserve"> razvoj</w:t>
      </w:r>
      <w:r>
        <w:rPr>
          <w:rFonts w:ascii="Verdana" w:hAnsi="Verdana" w:cs="Calibri"/>
          <w:sz w:val="20"/>
          <w:szCs w:val="20"/>
        </w:rPr>
        <w:t xml:space="preserve"> funkcionalnosti in zahtev, ki </w:t>
      </w:r>
      <w:r w:rsidR="00A84671">
        <w:rPr>
          <w:rFonts w:ascii="Verdana" w:hAnsi="Verdana" w:cs="Calibri"/>
          <w:sz w:val="20"/>
          <w:szCs w:val="20"/>
        </w:rPr>
        <w:t>so</w:t>
      </w:r>
      <w:r>
        <w:rPr>
          <w:rFonts w:ascii="Verdana" w:hAnsi="Verdana" w:cs="Calibri"/>
          <w:sz w:val="20"/>
          <w:szCs w:val="20"/>
        </w:rPr>
        <w:t xml:space="preserve"> opredeljene </w:t>
      </w:r>
      <w:r w:rsidR="00A84671">
        <w:rPr>
          <w:rFonts w:ascii="Verdana" w:hAnsi="Verdana" w:cs="Calibri"/>
          <w:sz w:val="20"/>
          <w:szCs w:val="20"/>
        </w:rPr>
        <w:t>v</w:t>
      </w:r>
      <w:r>
        <w:rPr>
          <w:rFonts w:ascii="Verdana" w:hAnsi="Verdana" w:cs="Calibri"/>
          <w:sz w:val="20"/>
          <w:szCs w:val="20"/>
        </w:rPr>
        <w:t xml:space="preserve"> tehničn</w:t>
      </w:r>
      <w:r w:rsidR="00A84671">
        <w:rPr>
          <w:rFonts w:ascii="Verdana" w:hAnsi="Verdana" w:cs="Calibri"/>
          <w:sz w:val="20"/>
          <w:szCs w:val="20"/>
        </w:rPr>
        <w:t>ih</w:t>
      </w:r>
      <w:r>
        <w:rPr>
          <w:rFonts w:ascii="Verdana" w:hAnsi="Verdana" w:cs="Calibri"/>
          <w:sz w:val="20"/>
          <w:szCs w:val="20"/>
        </w:rPr>
        <w:t xml:space="preserve"> specifikacija</w:t>
      </w:r>
      <w:r w:rsidR="00A84671">
        <w:rPr>
          <w:rFonts w:ascii="Verdana" w:hAnsi="Verdana" w:cs="Calibri"/>
          <w:sz w:val="20"/>
          <w:szCs w:val="20"/>
        </w:rPr>
        <w:t>h</w:t>
      </w:r>
      <w:r w:rsidR="00F735C8">
        <w:rPr>
          <w:rFonts w:ascii="Verdana" w:hAnsi="Verdana" w:cs="Calibri"/>
          <w:sz w:val="20"/>
          <w:szCs w:val="20"/>
        </w:rPr>
        <w:t xml:space="preserve"> </w:t>
      </w:r>
      <w:r>
        <w:rPr>
          <w:rFonts w:ascii="Verdana" w:hAnsi="Verdana" w:cs="Calibri"/>
          <w:sz w:val="20"/>
          <w:szCs w:val="20"/>
        </w:rPr>
        <w:t>naročnika oziroma</w:t>
      </w:r>
      <w:r w:rsidR="00F735C8">
        <w:rPr>
          <w:rFonts w:ascii="Verdana" w:hAnsi="Verdana" w:cs="Calibri"/>
          <w:sz w:val="20"/>
          <w:szCs w:val="20"/>
        </w:rPr>
        <w:t xml:space="preserve"> so </w:t>
      </w:r>
      <w:r w:rsidR="00F735C8">
        <w:rPr>
          <w:rFonts w:ascii="Verdana" w:hAnsi="Verdana" w:cs="Calibri"/>
          <w:sz w:val="20"/>
          <w:szCs w:val="20"/>
        </w:rPr>
        <w:lastRenderedPageBreak/>
        <w:t>opredeljene</w:t>
      </w:r>
      <w:r>
        <w:rPr>
          <w:rFonts w:ascii="Verdana" w:hAnsi="Verdana" w:cs="Calibri"/>
          <w:sz w:val="20"/>
          <w:szCs w:val="20"/>
        </w:rPr>
        <w:t xml:space="preserve"> </w:t>
      </w:r>
      <w:r w:rsidR="00A84671">
        <w:rPr>
          <w:rFonts w:ascii="Verdana" w:hAnsi="Verdana" w:cs="Calibri"/>
          <w:sz w:val="20"/>
          <w:szCs w:val="20"/>
        </w:rPr>
        <w:t xml:space="preserve">s </w:t>
      </w:r>
      <w:r>
        <w:rPr>
          <w:rFonts w:ascii="Verdana" w:hAnsi="Verdana" w:cs="Calibri"/>
          <w:sz w:val="20"/>
          <w:szCs w:val="20"/>
        </w:rPr>
        <w:t>podrobnimi tehničnimi specifikacijami, ki jih pripravi ponudnik.</w:t>
      </w:r>
      <w:r w:rsidR="00BB0B49">
        <w:rPr>
          <w:rFonts w:ascii="Verdana" w:hAnsi="Verdana" w:cs="Calibri"/>
          <w:sz w:val="20"/>
          <w:szCs w:val="20"/>
        </w:rPr>
        <w:t xml:space="preserve"> Naročnik se bo s ponudnikom sestajal na rednih sestankih</w:t>
      </w:r>
      <w:r w:rsidR="00A84671">
        <w:rPr>
          <w:rFonts w:ascii="Verdana" w:hAnsi="Verdana" w:cs="Calibri"/>
          <w:sz w:val="20"/>
          <w:szCs w:val="20"/>
        </w:rPr>
        <w:t>, ki bodo potekali 1x tedensko</w:t>
      </w:r>
      <w:r w:rsidR="008119AE">
        <w:rPr>
          <w:rFonts w:ascii="Verdana" w:hAnsi="Verdana" w:cs="Calibri"/>
          <w:sz w:val="20"/>
          <w:szCs w:val="20"/>
        </w:rPr>
        <w:t xml:space="preserve"> na lokaciji naročnika ali hibridno na daljavo.</w:t>
      </w:r>
      <w:r w:rsidR="004D4BCD">
        <w:rPr>
          <w:rFonts w:ascii="Verdana" w:hAnsi="Verdana" w:cs="Calibri"/>
          <w:sz w:val="20"/>
          <w:szCs w:val="20"/>
        </w:rPr>
        <w:t xml:space="preserve"> </w:t>
      </w:r>
      <w:r w:rsidR="004D4BCD" w:rsidRPr="004D4BCD">
        <w:rPr>
          <w:rFonts w:ascii="Verdana" w:hAnsi="Verdana" w:cs="Calibri"/>
          <w:sz w:val="20"/>
          <w:szCs w:val="20"/>
        </w:rPr>
        <w:tab/>
      </w:r>
      <w:r w:rsidR="004D4BCD">
        <w:rPr>
          <w:rFonts w:ascii="Verdana" w:hAnsi="Verdana" w:cs="Calibri"/>
          <w:sz w:val="20"/>
          <w:szCs w:val="20"/>
        </w:rPr>
        <w:t>Ponudnik bo v tej fazi n</w:t>
      </w:r>
      <w:r w:rsidR="004D4BCD" w:rsidRPr="004D4BCD">
        <w:rPr>
          <w:rFonts w:ascii="Verdana" w:hAnsi="Verdana" w:cs="Calibri"/>
          <w:sz w:val="20"/>
          <w:szCs w:val="20"/>
        </w:rPr>
        <w:t xml:space="preserve">ačrtoval, razvil in implementiral spletne iskalnike, obrazce in druge funkcionalnosti </w:t>
      </w:r>
      <w:r w:rsidR="004D4BCD">
        <w:rPr>
          <w:rFonts w:ascii="Verdana" w:hAnsi="Verdana" w:cs="Calibri"/>
          <w:sz w:val="20"/>
          <w:szCs w:val="20"/>
        </w:rPr>
        <w:t>spletnega portala</w:t>
      </w:r>
      <w:r w:rsidR="004D4BCD" w:rsidRPr="004D4BCD">
        <w:rPr>
          <w:rFonts w:ascii="Verdana" w:hAnsi="Verdana" w:cs="Calibri"/>
          <w:sz w:val="20"/>
          <w:szCs w:val="20"/>
        </w:rPr>
        <w:t xml:space="preserve"> na podlagi tehnične specifikacije (v prilogi te pogodbe) in dodatno dokumentiranih potreb</w:t>
      </w:r>
      <w:r w:rsidR="00F735C8">
        <w:rPr>
          <w:rFonts w:ascii="Verdana" w:hAnsi="Verdana" w:cs="Calibri"/>
          <w:sz w:val="20"/>
          <w:szCs w:val="20"/>
        </w:rPr>
        <w:t xml:space="preserve"> naročnika</w:t>
      </w:r>
      <w:r w:rsidR="004D4BCD" w:rsidRPr="004D4BCD">
        <w:rPr>
          <w:rFonts w:ascii="Verdana" w:hAnsi="Verdana" w:cs="Calibri"/>
          <w:sz w:val="20"/>
          <w:szCs w:val="20"/>
        </w:rPr>
        <w:t xml:space="preserve">. </w:t>
      </w:r>
      <w:r w:rsidR="00FA3D39">
        <w:rPr>
          <w:rFonts w:ascii="Verdana" w:hAnsi="Verdana" w:cs="Calibri"/>
          <w:sz w:val="20"/>
          <w:szCs w:val="20"/>
        </w:rPr>
        <w:t>Ponudnik bo z</w:t>
      </w:r>
      <w:r w:rsidR="004D4BCD" w:rsidRPr="004D4BCD">
        <w:rPr>
          <w:rFonts w:ascii="Verdana" w:hAnsi="Verdana" w:cs="Calibri"/>
          <w:sz w:val="20"/>
          <w:szCs w:val="20"/>
        </w:rPr>
        <w:t xml:space="preserve">agotovil </w:t>
      </w:r>
      <w:r w:rsidR="00FA3D39">
        <w:rPr>
          <w:rFonts w:ascii="Verdana" w:hAnsi="Verdana" w:cs="Calibri"/>
          <w:sz w:val="20"/>
          <w:szCs w:val="20"/>
        </w:rPr>
        <w:t>tudi</w:t>
      </w:r>
      <w:r w:rsidR="004D4BCD" w:rsidRPr="004D4BCD">
        <w:rPr>
          <w:rFonts w:ascii="Verdana" w:hAnsi="Verdana" w:cs="Calibri"/>
          <w:sz w:val="20"/>
          <w:szCs w:val="20"/>
        </w:rPr>
        <w:t xml:space="preserve"> testiranje izdelkov ter pravočasno odpravo napak, manjše prilagoditve in optimizacijo</w:t>
      </w:r>
      <w:r w:rsidR="00FA3D39">
        <w:rPr>
          <w:rFonts w:ascii="Verdana" w:hAnsi="Verdana" w:cs="Calibri"/>
          <w:sz w:val="20"/>
          <w:szCs w:val="20"/>
        </w:rPr>
        <w:t xml:space="preserve"> razvite rešitve</w:t>
      </w:r>
      <w:r w:rsidR="004D4BCD" w:rsidRPr="004D4BCD">
        <w:rPr>
          <w:rFonts w:ascii="Verdana" w:hAnsi="Verdana" w:cs="Calibri"/>
          <w:sz w:val="20"/>
          <w:szCs w:val="20"/>
        </w:rPr>
        <w:t>.</w:t>
      </w:r>
    </w:p>
    <w:p w14:paraId="5BA77C9F" w14:textId="77777777" w:rsidR="004F250D" w:rsidRPr="001C5881" w:rsidRDefault="004F250D" w:rsidP="001C5881">
      <w:pPr>
        <w:pStyle w:val="ListParagraph"/>
        <w:autoSpaceDE w:val="0"/>
        <w:autoSpaceDN w:val="0"/>
        <w:adjustRightInd w:val="0"/>
        <w:ind w:left="1440"/>
        <w:jc w:val="both"/>
        <w:rPr>
          <w:rFonts w:cs="Calibri"/>
          <w:szCs w:val="20"/>
        </w:rPr>
      </w:pPr>
    </w:p>
    <w:p w14:paraId="4BF8B3C6" w14:textId="2E9C7CC8" w:rsidR="002A147C" w:rsidRDefault="002A147C" w:rsidP="003C122F">
      <w:pPr>
        <w:pStyle w:val="ListParagraph"/>
        <w:numPr>
          <w:ilvl w:val="0"/>
          <w:numId w:val="55"/>
        </w:numPr>
        <w:autoSpaceDE w:val="0"/>
        <w:autoSpaceDN w:val="0"/>
        <w:adjustRightInd w:val="0"/>
        <w:jc w:val="both"/>
        <w:rPr>
          <w:rFonts w:ascii="Verdana" w:hAnsi="Verdana" w:cs="Calibri"/>
          <w:sz w:val="20"/>
          <w:szCs w:val="20"/>
        </w:rPr>
      </w:pPr>
      <w:r w:rsidRPr="001C5881">
        <w:rPr>
          <w:rFonts w:ascii="Verdana" w:hAnsi="Verdana" w:cs="Calibri"/>
          <w:sz w:val="20"/>
          <w:szCs w:val="20"/>
        </w:rPr>
        <w:t xml:space="preserve">vzpostavitev </w:t>
      </w:r>
      <w:r w:rsidR="003C122F">
        <w:rPr>
          <w:rFonts w:ascii="Verdana" w:hAnsi="Verdana" w:cs="Calibri"/>
          <w:sz w:val="20"/>
          <w:szCs w:val="20"/>
        </w:rPr>
        <w:t xml:space="preserve">spletnega portala in </w:t>
      </w:r>
      <w:proofErr w:type="spellStart"/>
      <w:r w:rsidR="003C122F">
        <w:rPr>
          <w:rFonts w:ascii="Verdana" w:hAnsi="Verdana" w:cs="Calibri"/>
          <w:sz w:val="20"/>
          <w:szCs w:val="20"/>
        </w:rPr>
        <w:t>metapodatkovnega</w:t>
      </w:r>
      <w:proofErr w:type="spellEnd"/>
      <w:r w:rsidR="003C122F">
        <w:rPr>
          <w:rFonts w:ascii="Verdana" w:hAnsi="Verdana" w:cs="Calibri"/>
          <w:sz w:val="20"/>
          <w:szCs w:val="20"/>
        </w:rPr>
        <w:t xml:space="preserve"> kataloga</w:t>
      </w:r>
      <w:r w:rsidR="00FA3D39">
        <w:rPr>
          <w:rFonts w:ascii="Verdana" w:hAnsi="Verdana" w:cs="Calibri"/>
          <w:sz w:val="20"/>
          <w:szCs w:val="20"/>
        </w:rPr>
        <w:t xml:space="preserve"> (vključno z urejevalnikom metapodatkov) </w:t>
      </w:r>
      <w:r w:rsidRPr="001C5881">
        <w:rPr>
          <w:rFonts w:ascii="Verdana" w:hAnsi="Verdana" w:cs="Calibri"/>
          <w:sz w:val="20"/>
          <w:szCs w:val="20"/>
        </w:rPr>
        <w:t>in namestitev komponent</w:t>
      </w:r>
    </w:p>
    <w:p w14:paraId="36D3E5F8" w14:textId="77777777" w:rsidR="004F250D" w:rsidRDefault="004F250D" w:rsidP="001C5881">
      <w:pPr>
        <w:pStyle w:val="ListParagraph"/>
        <w:autoSpaceDE w:val="0"/>
        <w:autoSpaceDN w:val="0"/>
        <w:adjustRightInd w:val="0"/>
        <w:ind w:left="1440"/>
        <w:jc w:val="both"/>
        <w:rPr>
          <w:rFonts w:ascii="Verdana" w:hAnsi="Verdana" w:cs="Calibri"/>
          <w:sz w:val="20"/>
          <w:szCs w:val="20"/>
        </w:rPr>
      </w:pPr>
    </w:p>
    <w:p w14:paraId="74E84278" w14:textId="455B020F" w:rsidR="008806FE" w:rsidRDefault="008806FE" w:rsidP="00410A35">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Ponudnik po razvoju zgoraj omenjenih rešitev</w:t>
      </w:r>
      <w:r w:rsidR="008119AE">
        <w:rPr>
          <w:rFonts w:ascii="Verdana" w:hAnsi="Verdana" w:cs="Calibri"/>
          <w:sz w:val="20"/>
          <w:szCs w:val="20"/>
        </w:rPr>
        <w:t xml:space="preserve"> nadalje</w:t>
      </w:r>
      <w:r>
        <w:rPr>
          <w:rFonts w:ascii="Verdana" w:hAnsi="Verdana" w:cs="Calibri"/>
          <w:sz w:val="20"/>
          <w:szCs w:val="20"/>
        </w:rPr>
        <w:t xml:space="preserve"> poskrbi za vzpostavitev in prenos le teh v produkcijo. Pred vzpostavitvijo oziroma prenosom navedenih rešitev </w:t>
      </w:r>
      <w:r w:rsidR="004F250D">
        <w:rPr>
          <w:rFonts w:ascii="Verdana" w:hAnsi="Verdana" w:cs="Calibri"/>
          <w:sz w:val="20"/>
          <w:szCs w:val="20"/>
        </w:rPr>
        <w:t xml:space="preserve">v produkcijo </w:t>
      </w:r>
      <w:r>
        <w:rPr>
          <w:rFonts w:ascii="Verdana" w:hAnsi="Verdana" w:cs="Calibri"/>
          <w:sz w:val="20"/>
          <w:szCs w:val="20"/>
        </w:rPr>
        <w:t xml:space="preserve">mora imeti naročnik možnost testiranja </w:t>
      </w:r>
      <w:r w:rsidR="00D47C1E">
        <w:rPr>
          <w:rFonts w:ascii="Verdana" w:hAnsi="Verdana" w:cs="Calibri"/>
          <w:sz w:val="20"/>
          <w:szCs w:val="20"/>
        </w:rPr>
        <w:t xml:space="preserve">vseh dogovorjenih </w:t>
      </w:r>
      <w:r w:rsidR="00BB0B49">
        <w:rPr>
          <w:rFonts w:ascii="Verdana" w:hAnsi="Verdana" w:cs="Calibri"/>
          <w:sz w:val="20"/>
          <w:szCs w:val="20"/>
        </w:rPr>
        <w:t>razvitih rešitev in fu</w:t>
      </w:r>
      <w:r w:rsidR="00FA3D39">
        <w:rPr>
          <w:rFonts w:ascii="Verdana" w:hAnsi="Verdana" w:cs="Calibri"/>
          <w:sz w:val="20"/>
          <w:szCs w:val="20"/>
        </w:rPr>
        <w:t>n</w:t>
      </w:r>
      <w:r w:rsidR="00BB0B49">
        <w:rPr>
          <w:rFonts w:ascii="Verdana" w:hAnsi="Verdana" w:cs="Calibri"/>
          <w:sz w:val="20"/>
          <w:szCs w:val="20"/>
        </w:rPr>
        <w:t>kcionalnosti, ki so s tem povezane, s čimer se potrdi, da razviti rešitvi delujeta brez napak</w:t>
      </w:r>
      <w:r w:rsidR="004F250D">
        <w:rPr>
          <w:rFonts w:ascii="Verdana" w:hAnsi="Verdana" w:cs="Calibri"/>
          <w:sz w:val="20"/>
          <w:szCs w:val="20"/>
        </w:rPr>
        <w:t xml:space="preserve"> in pomanjkljivosti</w:t>
      </w:r>
      <w:r w:rsidR="00BB0B49">
        <w:rPr>
          <w:rFonts w:ascii="Verdana" w:hAnsi="Verdana" w:cs="Calibri"/>
          <w:sz w:val="20"/>
          <w:szCs w:val="20"/>
        </w:rPr>
        <w:t xml:space="preserve"> ter da so razvite vse zahtevane funkcionalnosti, ki so bile opredeljene v podrobnih tehničnih specifikacijah ponudnika in tekom razvoja.</w:t>
      </w:r>
      <w:r w:rsidR="008119AE">
        <w:rPr>
          <w:rFonts w:ascii="Verdana" w:hAnsi="Verdana" w:cs="Calibri"/>
          <w:sz w:val="20"/>
          <w:szCs w:val="20"/>
        </w:rPr>
        <w:t xml:space="preserve"> Ponudnik poskrbi tudi za namestitev vseh komponent, ki so</w:t>
      </w:r>
      <w:r w:rsidR="004F250D">
        <w:rPr>
          <w:rFonts w:ascii="Verdana" w:hAnsi="Verdana" w:cs="Calibri"/>
          <w:sz w:val="20"/>
          <w:szCs w:val="20"/>
        </w:rPr>
        <w:t xml:space="preserve"> potrebne za nemoteno delovanje obeh rešitev, </w:t>
      </w:r>
      <w:proofErr w:type="spellStart"/>
      <w:r w:rsidR="004F250D">
        <w:rPr>
          <w:rFonts w:ascii="Verdana" w:hAnsi="Verdana" w:cs="Calibri"/>
          <w:sz w:val="20"/>
          <w:szCs w:val="20"/>
        </w:rPr>
        <w:t>t.j</w:t>
      </w:r>
      <w:proofErr w:type="spellEnd"/>
      <w:r w:rsidR="004F250D">
        <w:rPr>
          <w:rFonts w:ascii="Verdana" w:hAnsi="Verdana" w:cs="Calibri"/>
          <w:sz w:val="20"/>
          <w:szCs w:val="20"/>
        </w:rPr>
        <w:t xml:space="preserve">. spletnega portala in </w:t>
      </w:r>
      <w:proofErr w:type="spellStart"/>
      <w:r w:rsidR="004F250D">
        <w:rPr>
          <w:rFonts w:ascii="Verdana" w:hAnsi="Verdana" w:cs="Calibri"/>
          <w:sz w:val="20"/>
          <w:szCs w:val="20"/>
        </w:rPr>
        <w:t>metapodatkovnega</w:t>
      </w:r>
      <w:proofErr w:type="spellEnd"/>
      <w:r w:rsidR="004F250D">
        <w:rPr>
          <w:rFonts w:ascii="Verdana" w:hAnsi="Verdana" w:cs="Calibri"/>
          <w:sz w:val="20"/>
          <w:szCs w:val="20"/>
        </w:rPr>
        <w:t xml:space="preserve"> kataloga</w:t>
      </w:r>
      <w:r w:rsidR="00FA3D39">
        <w:rPr>
          <w:rFonts w:ascii="Verdana" w:hAnsi="Verdana" w:cs="Calibri"/>
          <w:sz w:val="20"/>
          <w:szCs w:val="20"/>
        </w:rPr>
        <w:t xml:space="preserve"> </w:t>
      </w:r>
      <w:r w:rsidR="00FA3D39" w:rsidRPr="00FA3D39">
        <w:rPr>
          <w:rFonts w:ascii="Verdana" w:hAnsi="Verdana" w:cs="Calibri"/>
          <w:sz w:val="20"/>
          <w:szCs w:val="20"/>
        </w:rPr>
        <w:t>(vključno z urejevalnikom metapodatkov)</w:t>
      </w:r>
      <w:r w:rsidR="004F250D">
        <w:rPr>
          <w:rFonts w:ascii="Verdana" w:hAnsi="Verdana" w:cs="Calibri"/>
          <w:sz w:val="20"/>
          <w:szCs w:val="20"/>
        </w:rPr>
        <w:t>.</w:t>
      </w:r>
    </w:p>
    <w:p w14:paraId="1406AA37" w14:textId="5EBCBE18" w:rsidR="004D4BCD" w:rsidRDefault="004D4BCD" w:rsidP="00CB222B">
      <w:pPr>
        <w:pStyle w:val="ListParagraph"/>
        <w:autoSpaceDE w:val="0"/>
        <w:autoSpaceDN w:val="0"/>
        <w:adjustRightInd w:val="0"/>
        <w:ind w:left="1440"/>
        <w:jc w:val="both"/>
        <w:rPr>
          <w:rFonts w:ascii="Verdana" w:hAnsi="Verdana" w:cs="Calibri"/>
          <w:sz w:val="20"/>
          <w:szCs w:val="20"/>
        </w:rPr>
      </w:pPr>
    </w:p>
    <w:p w14:paraId="699306CD" w14:textId="3FBC93D6" w:rsidR="004D4BCD" w:rsidRDefault="004D4BCD" w:rsidP="004D4BCD">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Ponudnik bo v tej fazi z</w:t>
      </w:r>
      <w:r w:rsidRPr="004D4BCD">
        <w:rPr>
          <w:rFonts w:ascii="Verdana" w:hAnsi="Verdana" w:cs="Calibri"/>
          <w:sz w:val="20"/>
          <w:szCs w:val="20"/>
        </w:rPr>
        <w:t xml:space="preserve">agotovil in namestil odprtokodno platformo za upravljanje spletnih vsebin (CMS) ter vzpostavil </w:t>
      </w:r>
      <w:r>
        <w:rPr>
          <w:rFonts w:ascii="Verdana" w:hAnsi="Verdana" w:cs="Calibri"/>
          <w:sz w:val="20"/>
          <w:szCs w:val="20"/>
        </w:rPr>
        <w:t>nov spletni portal</w:t>
      </w:r>
      <w:r w:rsidRPr="004D4BCD">
        <w:rPr>
          <w:rFonts w:ascii="Verdana" w:hAnsi="Verdana" w:cs="Calibri"/>
          <w:sz w:val="20"/>
          <w:szCs w:val="20"/>
        </w:rPr>
        <w:t xml:space="preserve"> </w:t>
      </w:r>
      <w:r>
        <w:rPr>
          <w:rFonts w:ascii="Verdana" w:hAnsi="Verdana" w:cs="Calibri"/>
          <w:sz w:val="20"/>
          <w:szCs w:val="20"/>
        </w:rPr>
        <w:t xml:space="preserve">SI-SUD </w:t>
      </w:r>
      <w:r w:rsidRPr="004D4BCD">
        <w:rPr>
          <w:rFonts w:ascii="Verdana" w:hAnsi="Verdana" w:cs="Calibri"/>
          <w:sz w:val="20"/>
          <w:szCs w:val="20"/>
        </w:rPr>
        <w:t xml:space="preserve">v skladu s tehnično specifikacijo </w:t>
      </w:r>
      <w:r w:rsidR="00FA3D39">
        <w:rPr>
          <w:rFonts w:ascii="Verdana" w:hAnsi="Verdana" w:cs="Calibri"/>
          <w:sz w:val="20"/>
          <w:szCs w:val="20"/>
        </w:rPr>
        <w:t xml:space="preserve">naročnika </w:t>
      </w:r>
      <w:r w:rsidRPr="004D4BCD">
        <w:rPr>
          <w:rFonts w:ascii="Verdana" w:hAnsi="Verdana" w:cs="Calibri"/>
          <w:sz w:val="20"/>
          <w:szCs w:val="20"/>
        </w:rPr>
        <w:t>(v prilogi te pogodbe)</w:t>
      </w:r>
      <w:r w:rsidR="00FA3D39">
        <w:rPr>
          <w:rFonts w:ascii="Verdana" w:hAnsi="Verdana" w:cs="Calibri"/>
          <w:sz w:val="20"/>
          <w:szCs w:val="20"/>
        </w:rPr>
        <w:t xml:space="preserve"> oziroma na podlagi podrobne tehnične specifikacije, ki jo bo pripravil ponudnik</w:t>
      </w:r>
      <w:r w:rsidRPr="004D4BCD">
        <w:rPr>
          <w:rFonts w:ascii="Verdana" w:hAnsi="Verdana" w:cs="Calibri"/>
          <w:sz w:val="20"/>
          <w:szCs w:val="20"/>
        </w:rPr>
        <w:t>.</w:t>
      </w:r>
    </w:p>
    <w:p w14:paraId="40805AAC" w14:textId="172361D6" w:rsidR="00FA3D39" w:rsidRDefault="00FA3D39" w:rsidP="004D4BCD">
      <w:pPr>
        <w:pStyle w:val="ListParagraph"/>
        <w:autoSpaceDE w:val="0"/>
        <w:autoSpaceDN w:val="0"/>
        <w:adjustRightInd w:val="0"/>
        <w:ind w:left="1440"/>
        <w:jc w:val="both"/>
        <w:rPr>
          <w:rFonts w:ascii="Verdana" w:hAnsi="Verdana" w:cs="Calibri"/>
          <w:sz w:val="20"/>
          <w:szCs w:val="20"/>
        </w:rPr>
      </w:pPr>
    </w:p>
    <w:p w14:paraId="436D110E" w14:textId="6F680263" w:rsidR="00FA3D39" w:rsidRPr="004D4BCD" w:rsidRDefault="00FA3D39" w:rsidP="004D4BCD">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Ponudnik bo v tej fazi zagotovil tudi:</w:t>
      </w:r>
    </w:p>
    <w:p w14:paraId="4878D1D8" w14:textId="77777777" w:rsidR="004D4BCD" w:rsidRPr="004D4BCD" w:rsidRDefault="004D4BCD" w:rsidP="004D4BCD">
      <w:pPr>
        <w:pStyle w:val="ListParagraph"/>
        <w:autoSpaceDE w:val="0"/>
        <w:autoSpaceDN w:val="0"/>
        <w:adjustRightInd w:val="0"/>
        <w:ind w:left="1440"/>
        <w:jc w:val="both"/>
        <w:rPr>
          <w:rFonts w:ascii="Verdana" w:hAnsi="Verdana" w:cs="Calibri"/>
          <w:sz w:val="20"/>
          <w:szCs w:val="20"/>
        </w:rPr>
      </w:pPr>
    </w:p>
    <w:p w14:paraId="5E173078" w14:textId="0F882424" w:rsidR="004D4BCD" w:rsidRPr="004D4BCD" w:rsidRDefault="004D4BCD" w:rsidP="00FA3D39">
      <w:pPr>
        <w:pStyle w:val="ListParagraph"/>
        <w:numPr>
          <w:ilvl w:val="0"/>
          <w:numId w:val="66"/>
        </w:numPr>
        <w:autoSpaceDE w:val="0"/>
        <w:autoSpaceDN w:val="0"/>
        <w:adjustRightInd w:val="0"/>
        <w:jc w:val="both"/>
        <w:rPr>
          <w:rFonts w:ascii="Verdana" w:hAnsi="Verdana" w:cs="Calibri"/>
          <w:sz w:val="20"/>
          <w:szCs w:val="20"/>
        </w:rPr>
      </w:pPr>
      <w:r w:rsidRPr="004D4BCD">
        <w:rPr>
          <w:rFonts w:ascii="Verdana" w:hAnsi="Verdana" w:cs="Calibri"/>
          <w:sz w:val="20"/>
          <w:szCs w:val="20"/>
        </w:rPr>
        <w:t xml:space="preserve">končno zasnovo </w:t>
      </w:r>
      <w:r w:rsidR="00410A35">
        <w:rPr>
          <w:rFonts w:ascii="Verdana" w:hAnsi="Verdana" w:cs="Calibri"/>
          <w:sz w:val="20"/>
          <w:szCs w:val="20"/>
        </w:rPr>
        <w:t xml:space="preserve">spletnega portala in </w:t>
      </w:r>
      <w:proofErr w:type="spellStart"/>
      <w:r w:rsidR="00410A35">
        <w:rPr>
          <w:rFonts w:ascii="Verdana" w:hAnsi="Verdana" w:cs="Calibri"/>
          <w:sz w:val="20"/>
          <w:szCs w:val="20"/>
        </w:rPr>
        <w:t>metapodatkovnega</w:t>
      </w:r>
      <w:proofErr w:type="spellEnd"/>
      <w:r w:rsidR="00410A35">
        <w:rPr>
          <w:rFonts w:ascii="Verdana" w:hAnsi="Verdana" w:cs="Calibri"/>
          <w:sz w:val="20"/>
          <w:szCs w:val="20"/>
        </w:rPr>
        <w:t xml:space="preserve"> kataloga</w:t>
      </w:r>
      <w:r w:rsidR="00FA3D39">
        <w:rPr>
          <w:rFonts w:ascii="Verdana" w:hAnsi="Verdana" w:cs="Calibri"/>
          <w:sz w:val="20"/>
          <w:szCs w:val="20"/>
        </w:rPr>
        <w:t xml:space="preserve"> </w:t>
      </w:r>
      <w:r w:rsidR="00FA3D39" w:rsidRPr="00FA3D39">
        <w:rPr>
          <w:rFonts w:ascii="Verdana" w:hAnsi="Verdana" w:cs="Calibri"/>
          <w:sz w:val="20"/>
          <w:szCs w:val="20"/>
        </w:rPr>
        <w:t>(vključno z urejevalnikom metapodatkov)</w:t>
      </w:r>
      <w:r w:rsidRPr="004D4BCD">
        <w:rPr>
          <w:rFonts w:ascii="Verdana" w:hAnsi="Verdana" w:cs="Calibri"/>
          <w:sz w:val="20"/>
          <w:szCs w:val="20"/>
        </w:rPr>
        <w:t>,</w:t>
      </w:r>
      <w:r w:rsidR="00410A35">
        <w:rPr>
          <w:rFonts w:ascii="Verdana" w:hAnsi="Verdana" w:cs="Calibri"/>
          <w:sz w:val="20"/>
          <w:szCs w:val="20"/>
        </w:rPr>
        <w:t xml:space="preserve"> ki bo del tega portala,</w:t>
      </w:r>
      <w:r w:rsidRPr="004D4BCD">
        <w:rPr>
          <w:rFonts w:ascii="Verdana" w:hAnsi="Verdana" w:cs="Calibri"/>
          <w:sz w:val="20"/>
          <w:szCs w:val="20"/>
        </w:rPr>
        <w:t xml:space="preserve"> postavitev prve strani (naslovnice), podstrani in</w:t>
      </w:r>
      <w:r w:rsidR="00FA3D39">
        <w:rPr>
          <w:rFonts w:ascii="Verdana" w:hAnsi="Verdana" w:cs="Calibri"/>
          <w:sz w:val="20"/>
          <w:szCs w:val="20"/>
        </w:rPr>
        <w:t xml:space="preserve"> </w:t>
      </w:r>
      <w:r w:rsidRPr="004D4BCD">
        <w:rPr>
          <w:rFonts w:ascii="Verdana" w:hAnsi="Verdana" w:cs="Calibri"/>
          <w:sz w:val="20"/>
          <w:szCs w:val="20"/>
        </w:rPr>
        <w:t xml:space="preserve">navigacijske strukture, oblikovanje in vizualizacijo gradnikov in elementov spletnih strani ob upoštevanju CGP naročnika, izdelal predlogo za izbrano platformo CMS ter priročnik uporabe gradnikov in elementov v digitalni obliki </w:t>
      </w:r>
    </w:p>
    <w:p w14:paraId="3AAB661A" w14:textId="77777777" w:rsidR="004D4BCD" w:rsidRPr="004D4BCD" w:rsidRDefault="004D4BCD" w:rsidP="004D4BCD">
      <w:pPr>
        <w:pStyle w:val="ListParagraph"/>
        <w:autoSpaceDE w:val="0"/>
        <w:autoSpaceDN w:val="0"/>
        <w:adjustRightInd w:val="0"/>
        <w:ind w:left="1440"/>
        <w:jc w:val="both"/>
        <w:rPr>
          <w:rFonts w:ascii="Verdana" w:hAnsi="Verdana" w:cs="Calibri"/>
          <w:sz w:val="20"/>
          <w:szCs w:val="20"/>
        </w:rPr>
      </w:pPr>
    </w:p>
    <w:p w14:paraId="5C78CC9C" w14:textId="0BAC5A91" w:rsidR="004D4BCD" w:rsidRPr="004D4BCD" w:rsidRDefault="004D4BCD" w:rsidP="00FA3D39">
      <w:pPr>
        <w:pStyle w:val="ListParagraph"/>
        <w:numPr>
          <w:ilvl w:val="0"/>
          <w:numId w:val="66"/>
        </w:numPr>
        <w:autoSpaceDE w:val="0"/>
        <w:autoSpaceDN w:val="0"/>
        <w:adjustRightInd w:val="0"/>
        <w:jc w:val="both"/>
        <w:rPr>
          <w:rFonts w:ascii="Verdana" w:hAnsi="Verdana" w:cs="Calibri"/>
          <w:sz w:val="20"/>
          <w:szCs w:val="20"/>
        </w:rPr>
      </w:pPr>
      <w:r w:rsidRPr="004D4BCD">
        <w:rPr>
          <w:rFonts w:ascii="Verdana" w:hAnsi="Verdana" w:cs="Calibri"/>
          <w:sz w:val="20"/>
          <w:szCs w:val="20"/>
        </w:rPr>
        <w:t>implementacijo izdelane predloge v izbrano platformo CMS</w:t>
      </w:r>
    </w:p>
    <w:p w14:paraId="06667434" w14:textId="77777777" w:rsidR="004D4BCD" w:rsidRPr="00410A35" w:rsidRDefault="004D4BCD" w:rsidP="001C2C84">
      <w:pPr>
        <w:autoSpaceDE w:val="0"/>
        <w:autoSpaceDN w:val="0"/>
        <w:adjustRightInd w:val="0"/>
        <w:jc w:val="both"/>
        <w:rPr>
          <w:rFonts w:cs="Calibri"/>
          <w:szCs w:val="20"/>
        </w:rPr>
      </w:pPr>
    </w:p>
    <w:p w14:paraId="09D58ED1" w14:textId="08D08B63" w:rsidR="004D4BCD" w:rsidRDefault="00FA3D39" w:rsidP="00FA3D39">
      <w:pPr>
        <w:pStyle w:val="ListParagraph"/>
        <w:numPr>
          <w:ilvl w:val="0"/>
          <w:numId w:val="66"/>
        </w:numPr>
        <w:autoSpaceDE w:val="0"/>
        <w:autoSpaceDN w:val="0"/>
        <w:adjustRightInd w:val="0"/>
        <w:jc w:val="both"/>
        <w:rPr>
          <w:rFonts w:ascii="Verdana" w:hAnsi="Verdana" w:cs="Calibri"/>
          <w:sz w:val="20"/>
          <w:szCs w:val="20"/>
        </w:rPr>
      </w:pPr>
      <w:r>
        <w:rPr>
          <w:rFonts w:ascii="Verdana" w:hAnsi="Verdana" w:cs="Calibri"/>
          <w:sz w:val="20"/>
          <w:szCs w:val="20"/>
        </w:rPr>
        <w:t>i</w:t>
      </w:r>
      <w:r w:rsidR="004D4BCD" w:rsidRPr="004D4BCD">
        <w:rPr>
          <w:rFonts w:ascii="Verdana" w:hAnsi="Verdana" w:cs="Calibri"/>
          <w:sz w:val="20"/>
          <w:szCs w:val="20"/>
        </w:rPr>
        <w:t xml:space="preserve">zdelal in dobavil sistemsko-tehnično dokumentacijo in navodila za administracijo </w:t>
      </w:r>
      <w:r>
        <w:rPr>
          <w:rFonts w:ascii="Verdana" w:hAnsi="Verdana" w:cs="Calibri"/>
          <w:sz w:val="20"/>
          <w:szCs w:val="20"/>
        </w:rPr>
        <w:t xml:space="preserve">razvite rešitve (spletnega portala </w:t>
      </w:r>
      <w:r w:rsidRPr="00FA3D39">
        <w:rPr>
          <w:rFonts w:ascii="Verdana" w:hAnsi="Verdana" w:cs="Calibri"/>
          <w:sz w:val="20"/>
          <w:szCs w:val="20"/>
        </w:rPr>
        <w:t xml:space="preserve">in </w:t>
      </w:r>
      <w:proofErr w:type="spellStart"/>
      <w:r w:rsidRPr="00FA3D39">
        <w:rPr>
          <w:rFonts w:ascii="Verdana" w:hAnsi="Verdana" w:cs="Calibri"/>
          <w:sz w:val="20"/>
          <w:szCs w:val="20"/>
        </w:rPr>
        <w:t>metapodatkovnega</w:t>
      </w:r>
      <w:proofErr w:type="spellEnd"/>
      <w:r w:rsidRPr="00FA3D39">
        <w:rPr>
          <w:rFonts w:ascii="Verdana" w:hAnsi="Verdana" w:cs="Calibri"/>
          <w:sz w:val="20"/>
          <w:szCs w:val="20"/>
        </w:rPr>
        <w:t xml:space="preserve"> kataloga (vključno z urejevalnikom metapodatkov)</w:t>
      </w:r>
      <w:r w:rsidR="004D4BCD" w:rsidRPr="004D4BCD">
        <w:rPr>
          <w:rFonts w:ascii="Verdana" w:hAnsi="Verdana" w:cs="Calibri"/>
          <w:sz w:val="20"/>
          <w:szCs w:val="20"/>
        </w:rPr>
        <w:t>.</w:t>
      </w:r>
    </w:p>
    <w:p w14:paraId="3D01DC5D" w14:textId="77777777" w:rsidR="004F250D" w:rsidRPr="005E1416" w:rsidRDefault="004F250D" w:rsidP="005E1416">
      <w:pPr>
        <w:pStyle w:val="ListParagraph"/>
        <w:autoSpaceDE w:val="0"/>
        <w:autoSpaceDN w:val="0"/>
        <w:adjustRightInd w:val="0"/>
        <w:ind w:left="1440"/>
        <w:jc w:val="both"/>
        <w:rPr>
          <w:rFonts w:ascii="Verdana" w:hAnsi="Verdana" w:cs="Calibri"/>
          <w:sz w:val="20"/>
          <w:szCs w:val="20"/>
        </w:rPr>
      </w:pPr>
    </w:p>
    <w:p w14:paraId="1F159038" w14:textId="043071AD" w:rsidR="002A147C" w:rsidRDefault="003C122F" w:rsidP="003C122F">
      <w:pPr>
        <w:pStyle w:val="ListParagraph"/>
        <w:numPr>
          <w:ilvl w:val="0"/>
          <w:numId w:val="55"/>
        </w:numPr>
        <w:autoSpaceDE w:val="0"/>
        <w:autoSpaceDN w:val="0"/>
        <w:adjustRightInd w:val="0"/>
        <w:jc w:val="both"/>
        <w:rPr>
          <w:rFonts w:ascii="Verdana" w:hAnsi="Verdana" w:cs="Calibri"/>
          <w:sz w:val="20"/>
          <w:szCs w:val="20"/>
        </w:rPr>
      </w:pPr>
      <w:r>
        <w:rPr>
          <w:rFonts w:ascii="Verdana" w:hAnsi="Verdana" w:cs="Calibri"/>
          <w:sz w:val="20"/>
          <w:szCs w:val="20"/>
        </w:rPr>
        <w:t xml:space="preserve">izvedba </w:t>
      </w:r>
      <w:r w:rsidR="002A147C" w:rsidRPr="005E1416">
        <w:rPr>
          <w:rFonts w:ascii="Verdana" w:hAnsi="Verdana" w:cs="Calibri"/>
          <w:sz w:val="20"/>
          <w:szCs w:val="20"/>
        </w:rPr>
        <w:t>svetovanj</w:t>
      </w:r>
      <w:r>
        <w:rPr>
          <w:rFonts w:ascii="Verdana" w:hAnsi="Verdana" w:cs="Calibri"/>
          <w:sz w:val="20"/>
          <w:szCs w:val="20"/>
        </w:rPr>
        <w:t>a</w:t>
      </w:r>
      <w:r w:rsidR="002A147C" w:rsidRPr="005E1416">
        <w:rPr>
          <w:rFonts w:ascii="Verdana" w:hAnsi="Verdana" w:cs="Calibri"/>
          <w:sz w:val="20"/>
          <w:szCs w:val="20"/>
        </w:rPr>
        <w:t xml:space="preserve"> in delavnic</w:t>
      </w:r>
    </w:p>
    <w:p w14:paraId="5185A7EE" w14:textId="77777777" w:rsidR="00FA3D39" w:rsidRDefault="00FA3D39" w:rsidP="006E1CA6">
      <w:pPr>
        <w:pStyle w:val="ListParagraph"/>
        <w:autoSpaceDE w:val="0"/>
        <w:autoSpaceDN w:val="0"/>
        <w:adjustRightInd w:val="0"/>
        <w:ind w:left="1440"/>
        <w:jc w:val="both"/>
        <w:rPr>
          <w:rFonts w:ascii="Verdana" w:hAnsi="Verdana" w:cs="Calibri"/>
          <w:sz w:val="20"/>
          <w:szCs w:val="20"/>
        </w:rPr>
      </w:pPr>
    </w:p>
    <w:p w14:paraId="58B41FFE" w14:textId="237CD51B" w:rsidR="004F250D" w:rsidRDefault="004F250D" w:rsidP="004F250D">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 xml:space="preserve">Ponudnik </w:t>
      </w:r>
      <w:r w:rsidR="005A1738">
        <w:rPr>
          <w:rFonts w:ascii="Verdana" w:hAnsi="Verdana" w:cs="Calibri"/>
          <w:sz w:val="20"/>
          <w:szCs w:val="20"/>
        </w:rPr>
        <w:t xml:space="preserve">bo po razvoju rešitev na voljo za svetovanje, </w:t>
      </w:r>
      <w:r w:rsidR="00E305B5">
        <w:rPr>
          <w:rFonts w:ascii="Verdana" w:hAnsi="Verdana" w:cs="Calibri"/>
          <w:sz w:val="20"/>
          <w:szCs w:val="20"/>
        </w:rPr>
        <w:t xml:space="preserve">po dogovoru z naročnikom pa bo </w:t>
      </w:r>
      <w:r w:rsidR="005A1738">
        <w:rPr>
          <w:rFonts w:ascii="Verdana" w:hAnsi="Verdana" w:cs="Calibri"/>
          <w:sz w:val="20"/>
          <w:szCs w:val="20"/>
        </w:rPr>
        <w:t>organiziral tudi več delavnic preko katerih se bo z uporabo razvitih rešitev najprej seznanil naročnik portala</w:t>
      </w:r>
      <w:r w:rsidR="00E305B5">
        <w:rPr>
          <w:rFonts w:ascii="Verdana" w:hAnsi="Verdana" w:cs="Calibri"/>
          <w:sz w:val="20"/>
          <w:szCs w:val="20"/>
        </w:rPr>
        <w:t xml:space="preserve"> ter ostalo tehnično osebje (administratorji in IT).</w:t>
      </w:r>
      <w:r w:rsidR="005A1738">
        <w:rPr>
          <w:rFonts w:ascii="Verdana" w:hAnsi="Verdana" w:cs="Calibri"/>
          <w:sz w:val="20"/>
          <w:szCs w:val="20"/>
        </w:rPr>
        <w:t xml:space="preserve"> </w:t>
      </w:r>
    </w:p>
    <w:p w14:paraId="070833FF" w14:textId="60BF602D" w:rsidR="00410A35" w:rsidRDefault="00410A35" w:rsidP="004F250D">
      <w:pPr>
        <w:pStyle w:val="ListParagraph"/>
        <w:autoSpaceDE w:val="0"/>
        <w:autoSpaceDN w:val="0"/>
        <w:adjustRightInd w:val="0"/>
        <w:ind w:left="1440"/>
        <w:jc w:val="both"/>
        <w:rPr>
          <w:rFonts w:ascii="Verdana" w:hAnsi="Verdana" w:cs="Calibri"/>
          <w:sz w:val="20"/>
          <w:szCs w:val="20"/>
        </w:rPr>
      </w:pPr>
    </w:p>
    <w:p w14:paraId="3613302D" w14:textId="054BEB37" w:rsidR="00410A35" w:rsidRPr="001C2C84" w:rsidRDefault="00410A35" w:rsidP="00410A35">
      <w:pPr>
        <w:pStyle w:val="ListParagraph"/>
        <w:autoSpaceDE w:val="0"/>
        <w:autoSpaceDN w:val="0"/>
        <w:adjustRightInd w:val="0"/>
        <w:ind w:left="1440"/>
        <w:rPr>
          <w:rFonts w:ascii="Verdana" w:hAnsi="Verdana" w:cs="Calibri"/>
          <w:sz w:val="20"/>
          <w:szCs w:val="20"/>
        </w:rPr>
      </w:pPr>
      <w:r w:rsidRPr="00410A35">
        <w:rPr>
          <w:rFonts w:ascii="Verdana" w:hAnsi="Verdana" w:cs="Calibri"/>
          <w:sz w:val="20"/>
          <w:szCs w:val="20"/>
        </w:rPr>
        <w:t xml:space="preserve">Ponudnik bo izvedel </w:t>
      </w:r>
      <w:proofErr w:type="spellStart"/>
      <w:r w:rsidRPr="001C2C84">
        <w:rPr>
          <w:rFonts w:ascii="Verdana" w:hAnsi="Verdana" w:cs="Calibri"/>
          <w:sz w:val="20"/>
          <w:szCs w:val="20"/>
        </w:rPr>
        <w:t>izvedel</w:t>
      </w:r>
      <w:proofErr w:type="spellEnd"/>
      <w:r w:rsidRPr="001C2C84">
        <w:rPr>
          <w:rFonts w:ascii="Verdana" w:hAnsi="Verdana" w:cs="Calibri"/>
          <w:sz w:val="20"/>
          <w:szCs w:val="20"/>
        </w:rPr>
        <w:t xml:space="preserve"> </w:t>
      </w:r>
      <w:r>
        <w:rPr>
          <w:rFonts w:ascii="Verdana" w:hAnsi="Verdana" w:cs="Calibri"/>
          <w:sz w:val="20"/>
          <w:szCs w:val="20"/>
        </w:rPr>
        <w:t>5</w:t>
      </w:r>
      <w:r w:rsidRPr="001C2C84">
        <w:rPr>
          <w:rFonts w:ascii="Verdana" w:hAnsi="Verdana" w:cs="Calibri"/>
          <w:sz w:val="20"/>
          <w:szCs w:val="20"/>
        </w:rPr>
        <w:t xml:space="preserve"> celodnevn</w:t>
      </w:r>
      <w:r>
        <w:rPr>
          <w:rFonts w:ascii="Verdana" w:hAnsi="Verdana" w:cs="Calibri"/>
          <w:sz w:val="20"/>
          <w:szCs w:val="20"/>
        </w:rPr>
        <w:t>ih</w:t>
      </w:r>
      <w:r w:rsidRPr="001C2C84">
        <w:rPr>
          <w:rFonts w:ascii="Verdana" w:hAnsi="Verdana" w:cs="Calibri"/>
          <w:sz w:val="20"/>
          <w:szCs w:val="20"/>
        </w:rPr>
        <w:t xml:space="preserve"> svetovaln</w:t>
      </w:r>
      <w:r>
        <w:rPr>
          <w:rFonts w:ascii="Verdana" w:hAnsi="Verdana" w:cs="Calibri"/>
          <w:sz w:val="20"/>
          <w:szCs w:val="20"/>
        </w:rPr>
        <w:t>ih</w:t>
      </w:r>
      <w:r w:rsidRPr="001C2C84">
        <w:rPr>
          <w:rFonts w:ascii="Verdana" w:hAnsi="Verdana" w:cs="Calibri"/>
          <w:sz w:val="20"/>
          <w:szCs w:val="20"/>
        </w:rPr>
        <w:t xml:space="preserve"> delavnic:</w:t>
      </w:r>
    </w:p>
    <w:p w14:paraId="192BFE13" w14:textId="77777777" w:rsidR="00410A35" w:rsidRPr="001C2C84" w:rsidRDefault="00410A35" w:rsidP="00410A35">
      <w:pPr>
        <w:pStyle w:val="ListParagraph"/>
        <w:autoSpaceDE w:val="0"/>
        <w:autoSpaceDN w:val="0"/>
        <w:adjustRightInd w:val="0"/>
        <w:ind w:left="1440"/>
        <w:rPr>
          <w:rFonts w:ascii="Verdana" w:hAnsi="Verdana" w:cs="Calibri"/>
          <w:sz w:val="20"/>
          <w:szCs w:val="20"/>
        </w:rPr>
      </w:pPr>
    </w:p>
    <w:p w14:paraId="47BEDC91" w14:textId="77777777" w:rsidR="00410A35" w:rsidRPr="001C2C84" w:rsidRDefault="00410A35" w:rsidP="001C2C84">
      <w:pPr>
        <w:pStyle w:val="ListParagraph"/>
        <w:numPr>
          <w:ilvl w:val="0"/>
          <w:numId w:val="64"/>
        </w:numPr>
        <w:autoSpaceDE w:val="0"/>
        <w:autoSpaceDN w:val="0"/>
        <w:adjustRightInd w:val="0"/>
        <w:jc w:val="both"/>
        <w:rPr>
          <w:rFonts w:ascii="Verdana" w:hAnsi="Verdana" w:cs="Calibri"/>
          <w:sz w:val="20"/>
          <w:szCs w:val="20"/>
        </w:rPr>
      </w:pPr>
      <w:r w:rsidRPr="001C2C84">
        <w:rPr>
          <w:rFonts w:ascii="Verdana" w:hAnsi="Verdana" w:cs="Calibri"/>
          <w:sz w:val="20"/>
          <w:szCs w:val="20"/>
        </w:rPr>
        <w:t>2 osnovni usposabljanji (delavnici) za področne urednike,</w:t>
      </w:r>
    </w:p>
    <w:p w14:paraId="17BA08C2" w14:textId="77777777" w:rsidR="00410A35" w:rsidRPr="001C2C84" w:rsidRDefault="00410A35" w:rsidP="00410A35">
      <w:pPr>
        <w:pStyle w:val="ListParagraph"/>
        <w:numPr>
          <w:ilvl w:val="0"/>
          <w:numId w:val="64"/>
        </w:numPr>
        <w:autoSpaceDE w:val="0"/>
        <w:autoSpaceDN w:val="0"/>
        <w:adjustRightInd w:val="0"/>
        <w:jc w:val="both"/>
        <w:rPr>
          <w:rFonts w:ascii="Verdana" w:hAnsi="Verdana" w:cs="Calibri"/>
          <w:sz w:val="20"/>
          <w:szCs w:val="20"/>
        </w:rPr>
      </w:pPr>
      <w:r w:rsidRPr="001C2C84">
        <w:rPr>
          <w:rFonts w:ascii="Verdana" w:hAnsi="Verdana" w:cs="Calibri"/>
          <w:sz w:val="20"/>
          <w:szCs w:val="20"/>
        </w:rPr>
        <w:lastRenderedPageBreak/>
        <w:t>1 napredno usposabljanje (delavnico) za urednike spletnega portala,</w:t>
      </w:r>
    </w:p>
    <w:p w14:paraId="00209353" w14:textId="52F837CC" w:rsidR="00410A35" w:rsidRPr="001C2C84" w:rsidRDefault="00410A35" w:rsidP="001C2C84">
      <w:pPr>
        <w:pStyle w:val="ListParagraph"/>
        <w:numPr>
          <w:ilvl w:val="0"/>
          <w:numId w:val="64"/>
        </w:numPr>
        <w:autoSpaceDE w:val="0"/>
        <w:autoSpaceDN w:val="0"/>
        <w:adjustRightInd w:val="0"/>
        <w:jc w:val="both"/>
        <w:rPr>
          <w:rFonts w:ascii="Verdana" w:hAnsi="Verdana" w:cs="Calibri"/>
          <w:sz w:val="20"/>
          <w:szCs w:val="20"/>
        </w:rPr>
      </w:pPr>
      <w:r w:rsidRPr="001C2C84">
        <w:rPr>
          <w:rFonts w:ascii="Verdana" w:hAnsi="Verdana" w:cs="Calibri"/>
          <w:sz w:val="20"/>
          <w:szCs w:val="20"/>
        </w:rPr>
        <w:t xml:space="preserve">1 napredno usposabljanje (delavnico) za urednike </w:t>
      </w:r>
      <w:proofErr w:type="spellStart"/>
      <w:r w:rsidRPr="001C2C84">
        <w:rPr>
          <w:rFonts w:ascii="Verdana" w:hAnsi="Verdana" w:cs="Calibri"/>
          <w:sz w:val="20"/>
          <w:szCs w:val="20"/>
        </w:rPr>
        <w:t>metapodatkovnega</w:t>
      </w:r>
      <w:proofErr w:type="spellEnd"/>
      <w:r w:rsidRPr="001C2C84">
        <w:rPr>
          <w:rFonts w:ascii="Verdana" w:hAnsi="Verdana" w:cs="Calibri"/>
          <w:sz w:val="20"/>
          <w:szCs w:val="20"/>
        </w:rPr>
        <w:t xml:space="preserve"> kataloga </w:t>
      </w:r>
    </w:p>
    <w:p w14:paraId="7CC09929" w14:textId="2F24E7A0" w:rsidR="00410A35" w:rsidRPr="001C2C84" w:rsidRDefault="00410A35" w:rsidP="001C2C84">
      <w:pPr>
        <w:pStyle w:val="ListParagraph"/>
        <w:numPr>
          <w:ilvl w:val="0"/>
          <w:numId w:val="64"/>
        </w:numPr>
        <w:autoSpaceDE w:val="0"/>
        <w:autoSpaceDN w:val="0"/>
        <w:adjustRightInd w:val="0"/>
        <w:jc w:val="both"/>
        <w:rPr>
          <w:rFonts w:ascii="Verdana" w:hAnsi="Verdana" w:cs="Calibri"/>
          <w:sz w:val="20"/>
          <w:szCs w:val="20"/>
        </w:rPr>
      </w:pPr>
      <w:r w:rsidRPr="001C2C84">
        <w:rPr>
          <w:rFonts w:ascii="Verdana" w:hAnsi="Verdana" w:cs="Calibri"/>
          <w:sz w:val="20"/>
          <w:szCs w:val="20"/>
        </w:rPr>
        <w:t>1 napredno usposabljanje (delavnico) za administratorje in skrbnike izvajalnega okolja (platforma za upravljanje spletnih vsebin)</w:t>
      </w:r>
    </w:p>
    <w:p w14:paraId="03C0BB14" w14:textId="77777777" w:rsidR="00410A35" w:rsidRPr="00410A35" w:rsidRDefault="00410A35" w:rsidP="00410A35">
      <w:pPr>
        <w:pStyle w:val="ListParagraph"/>
        <w:autoSpaceDE w:val="0"/>
        <w:autoSpaceDN w:val="0"/>
        <w:adjustRightInd w:val="0"/>
        <w:ind w:left="1440"/>
        <w:jc w:val="both"/>
        <w:rPr>
          <w:rFonts w:cs="Calibri"/>
          <w:szCs w:val="20"/>
        </w:rPr>
      </w:pPr>
    </w:p>
    <w:p w14:paraId="28D99470" w14:textId="14A29762" w:rsidR="00410A35" w:rsidRDefault="006E1CA6" w:rsidP="00410A35">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 xml:space="preserve">Ponudnik </w:t>
      </w:r>
      <w:r w:rsidR="00410A35" w:rsidRPr="00410A35">
        <w:rPr>
          <w:rFonts w:ascii="Verdana" w:hAnsi="Verdana" w:cs="Calibri"/>
          <w:sz w:val="20"/>
          <w:szCs w:val="20"/>
        </w:rPr>
        <w:t xml:space="preserve">in naročnik se bosta podrobneje dogovorila za vsebino, dolžino in način izvedbe usposabljanj. </w:t>
      </w:r>
      <w:r>
        <w:rPr>
          <w:rFonts w:ascii="Verdana" w:hAnsi="Verdana" w:cs="Calibri"/>
          <w:sz w:val="20"/>
          <w:szCs w:val="20"/>
        </w:rPr>
        <w:t>Ponudnik</w:t>
      </w:r>
      <w:r w:rsidR="00410A35" w:rsidRPr="00410A35">
        <w:rPr>
          <w:rFonts w:ascii="Verdana" w:hAnsi="Verdana" w:cs="Calibri"/>
          <w:sz w:val="20"/>
          <w:szCs w:val="20"/>
        </w:rPr>
        <w:t xml:space="preserve"> bo pripravil in z naročnikom uskladil terminski načrt usposabljanj. </w:t>
      </w:r>
      <w:r>
        <w:rPr>
          <w:rFonts w:ascii="Verdana" w:hAnsi="Verdana" w:cs="Calibri"/>
          <w:sz w:val="20"/>
          <w:szCs w:val="20"/>
        </w:rPr>
        <w:t>Ponudnik</w:t>
      </w:r>
      <w:r w:rsidR="00410A35" w:rsidRPr="00410A35">
        <w:rPr>
          <w:rFonts w:ascii="Verdana" w:hAnsi="Verdana" w:cs="Calibri"/>
          <w:sz w:val="20"/>
          <w:szCs w:val="20"/>
        </w:rPr>
        <w:t xml:space="preserve"> bo moral zagotoviti možnost izvedbe posameznega usposabljanja na kraju ali na daljavo.</w:t>
      </w:r>
    </w:p>
    <w:p w14:paraId="702D34A1" w14:textId="114907EA" w:rsidR="001C2C84" w:rsidRDefault="001C2C84" w:rsidP="00410A35">
      <w:pPr>
        <w:pStyle w:val="ListParagraph"/>
        <w:autoSpaceDE w:val="0"/>
        <w:autoSpaceDN w:val="0"/>
        <w:adjustRightInd w:val="0"/>
        <w:ind w:left="1440"/>
        <w:jc w:val="both"/>
        <w:rPr>
          <w:rFonts w:ascii="Verdana" w:hAnsi="Verdana" w:cs="Calibri"/>
          <w:sz w:val="20"/>
          <w:szCs w:val="20"/>
        </w:rPr>
      </w:pPr>
    </w:p>
    <w:p w14:paraId="39C16690" w14:textId="70926DCB" w:rsidR="001C2C84" w:rsidRPr="001C2C84" w:rsidRDefault="001C2C84" w:rsidP="00410A35">
      <w:pPr>
        <w:pStyle w:val="ListParagraph"/>
        <w:autoSpaceDE w:val="0"/>
        <w:autoSpaceDN w:val="0"/>
        <w:adjustRightInd w:val="0"/>
        <w:ind w:left="1440"/>
        <w:jc w:val="both"/>
        <w:rPr>
          <w:rFonts w:ascii="Verdana" w:hAnsi="Verdana" w:cs="Calibri"/>
          <w:sz w:val="16"/>
          <w:szCs w:val="20"/>
        </w:rPr>
      </w:pPr>
      <w:r w:rsidRPr="001C2C84">
        <w:rPr>
          <w:rFonts w:ascii="Verdana" w:hAnsi="Verdana"/>
          <w:sz w:val="20"/>
        </w:rPr>
        <w:t xml:space="preserve">Naročnik bo </w:t>
      </w:r>
      <w:r w:rsidR="006E1CA6">
        <w:rPr>
          <w:rFonts w:ascii="Verdana" w:hAnsi="Verdana"/>
          <w:sz w:val="20"/>
        </w:rPr>
        <w:t>ponudniku</w:t>
      </w:r>
      <w:r w:rsidR="006E1CA6" w:rsidRPr="001C2C84">
        <w:rPr>
          <w:rFonts w:ascii="Verdana" w:hAnsi="Verdana"/>
          <w:sz w:val="20"/>
        </w:rPr>
        <w:t xml:space="preserve"> </w:t>
      </w:r>
      <w:r w:rsidRPr="001C2C84">
        <w:rPr>
          <w:rFonts w:ascii="Verdana" w:hAnsi="Verdana"/>
          <w:sz w:val="20"/>
        </w:rPr>
        <w:t xml:space="preserve">posredoval seznam udeležencev usposabljanja. </w:t>
      </w:r>
      <w:r w:rsidR="006E1CA6">
        <w:rPr>
          <w:rFonts w:ascii="Verdana" w:hAnsi="Verdana"/>
          <w:sz w:val="20"/>
        </w:rPr>
        <w:t>Ponudnik</w:t>
      </w:r>
      <w:r w:rsidRPr="001C2C84">
        <w:rPr>
          <w:rFonts w:ascii="Verdana" w:hAnsi="Verdana"/>
          <w:sz w:val="20"/>
        </w:rPr>
        <w:t xml:space="preserve"> bo zagotovil gradiva za udeležence usposabljanja ter priročnik za urejanje in upravljanje spletnih vsebin za člane spletnega uredništva, po predhodni potrditvi naročnika.</w:t>
      </w:r>
    </w:p>
    <w:p w14:paraId="4EA3CBCC" w14:textId="77777777" w:rsidR="004F250D" w:rsidRPr="005E1416" w:rsidRDefault="004F250D" w:rsidP="005E1416">
      <w:pPr>
        <w:pStyle w:val="ListParagraph"/>
        <w:autoSpaceDE w:val="0"/>
        <w:autoSpaceDN w:val="0"/>
        <w:adjustRightInd w:val="0"/>
        <w:ind w:left="1440"/>
        <w:jc w:val="both"/>
        <w:rPr>
          <w:rFonts w:ascii="Verdana" w:hAnsi="Verdana" w:cs="Calibri"/>
          <w:sz w:val="20"/>
          <w:szCs w:val="20"/>
        </w:rPr>
      </w:pPr>
    </w:p>
    <w:p w14:paraId="194A6D4B" w14:textId="3C8AF776" w:rsidR="002A147C" w:rsidRDefault="003C122F" w:rsidP="003C122F">
      <w:pPr>
        <w:pStyle w:val="ListParagraph"/>
        <w:numPr>
          <w:ilvl w:val="0"/>
          <w:numId w:val="55"/>
        </w:numPr>
        <w:autoSpaceDE w:val="0"/>
        <w:autoSpaceDN w:val="0"/>
        <w:adjustRightInd w:val="0"/>
        <w:jc w:val="both"/>
        <w:rPr>
          <w:rFonts w:ascii="Verdana" w:hAnsi="Verdana" w:cs="Calibri"/>
          <w:sz w:val="20"/>
          <w:szCs w:val="20"/>
        </w:rPr>
      </w:pPr>
      <w:r>
        <w:rPr>
          <w:rFonts w:ascii="Verdana" w:hAnsi="Verdana" w:cs="Calibri"/>
          <w:sz w:val="20"/>
          <w:szCs w:val="20"/>
        </w:rPr>
        <w:t xml:space="preserve">izvedba </w:t>
      </w:r>
      <w:r w:rsidR="002A147C" w:rsidRPr="005E1416">
        <w:rPr>
          <w:rFonts w:ascii="Verdana" w:hAnsi="Verdana" w:cs="Calibri"/>
          <w:sz w:val="20"/>
          <w:szCs w:val="20"/>
        </w:rPr>
        <w:t>podpor</w:t>
      </w:r>
      <w:r>
        <w:rPr>
          <w:rFonts w:ascii="Verdana" w:hAnsi="Verdana" w:cs="Calibri"/>
          <w:sz w:val="20"/>
          <w:szCs w:val="20"/>
        </w:rPr>
        <w:t>e</w:t>
      </w:r>
      <w:r w:rsidR="002A147C" w:rsidRPr="005E1416">
        <w:rPr>
          <w:rFonts w:ascii="Verdana" w:hAnsi="Verdana" w:cs="Calibri"/>
          <w:sz w:val="20"/>
          <w:szCs w:val="20"/>
        </w:rPr>
        <w:t xml:space="preserve"> prenosu vsebin</w:t>
      </w:r>
    </w:p>
    <w:p w14:paraId="3A44474E" w14:textId="77777777" w:rsidR="006E1CA6" w:rsidRDefault="006E1CA6" w:rsidP="006E1CA6">
      <w:pPr>
        <w:pStyle w:val="ListParagraph"/>
        <w:autoSpaceDE w:val="0"/>
        <w:autoSpaceDN w:val="0"/>
        <w:adjustRightInd w:val="0"/>
        <w:ind w:left="1440"/>
        <w:jc w:val="both"/>
        <w:rPr>
          <w:rFonts w:ascii="Verdana" w:hAnsi="Verdana" w:cs="Calibri"/>
          <w:sz w:val="20"/>
          <w:szCs w:val="20"/>
        </w:rPr>
      </w:pPr>
    </w:p>
    <w:p w14:paraId="605F6C15" w14:textId="024CDF94" w:rsidR="00410A35" w:rsidRDefault="00E305B5" w:rsidP="00410A35">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 xml:space="preserve">Ponudnik bo naročniku nudil </w:t>
      </w:r>
      <w:r w:rsidR="00A83611">
        <w:rPr>
          <w:rFonts w:ascii="Verdana" w:hAnsi="Verdana" w:cs="Calibri"/>
          <w:sz w:val="20"/>
          <w:szCs w:val="20"/>
        </w:rPr>
        <w:t>vso podporo pri prenosu vsebin v produkcijsko okolje.</w:t>
      </w:r>
      <w:r w:rsidR="00410A35">
        <w:rPr>
          <w:rFonts w:ascii="Verdana" w:hAnsi="Verdana" w:cs="Calibri"/>
          <w:sz w:val="20"/>
          <w:szCs w:val="20"/>
        </w:rPr>
        <w:t xml:space="preserve"> Naročniku bo ponudnik p</w:t>
      </w:r>
      <w:r w:rsidR="00410A35" w:rsidRPr="004D4BCD">
        <w:rPr>
          <w:rFonts w:ascii="Verdana" w:hAnsi="Verdana" w:cs="Calibri"/>
          <w:sz w:val="20"/>
          <w:szCs w:val="20"/>
        </w:rPr>
        <w:t xml:space="preserve">redstavil način prenosa vsebin, ki ga bo v večini izvedel naročnik s pomočjo </w:t>
      </w:r>
      <w:r w:rsidR="006E1CA6">
        <w:rPr>
          <w:rFonts w:ascii="Verdana" w:hAnsi="Verdana" w:cs="Calibri"/>
          <w:sz w:val="20"/>
          <w:szCs w:val="20"/>
        </w:rPr>
        <w:t>ponudnika</w:t>
      </w:r>
      <w:r w:rsidR="00410A35" w:rsidRPr="004D4BCD">
        <w:rPr>
          <w:rFonts w:ascii="Verdana" w:hAnsi="Verdana" w:cs="Calibri"/>
          <w:sz w:val="20"/>
          <w:szCs w:val="20"/>
        </w:rPr>
        <w:t>.</w:t>
      </w:r>
    </w:p>
    <w:p w14:paraId="7079C6A5" w14:textId="0AC6AE97" w:rsidR="001C2C84" w:rsidRDefault="001C2C84" w:rsidP="00410A35">
      <w:pPr>
        <w:pStyle w:val="ListParagraph"/>
        <w:autoSpaceDE w:val="0"/>
        <w:autoSpaceDN w:val="0"/>
        <w:adjustRightInd w:val="0"/>
        <w:ind w:left="1440"/>
        <w:jc w:val="both"/>
        <w:rPr>
          <w:rFonts w:ascii="Verdana" w:hAnsi="Verdana" w:cs="Calibri"/>
          <w:sz w:val="20"/>
          <w:szCs w:val="20"/>
        </w:rPr>
      </w:pPr>
    </w:p>
    <w:p w14:paraId="03249A12" w14:textId="179FCD88" w:rsidR="001C2C84" w:rsidRDefault="001C2C84" w:rsidP="00410A35">
      <w:pPr>
        <w:pStyle w:val="ListParagraph"/>
        <w:autoSpaceDE w:val="0"/>
        <w:autoSpaceDN w:val="0"/>
        <w:adjustRightInd w:val="0"/>
        <w:ind w:left="1440"/>
        <w:jc w:val="both"/>
        <w:rPr>
          <w:rFonts w:ascii="Verdana" w:hAnsi="Verdana" w:cs="Calibri"/>
          <w:sz w:val="20"/>
          <w:szCs w:val="20"/>
        </w:rPr>
      </w:pPr>
      <w:r>
        <w:rPr>
          <w:rFonts w:ascii="Verdana" w:hAnsi="Verdana" w:cs="Calibri"/>
          <w:sz w:val="20"/>
          <w:szCs w:val="20"/>
        </w:rPr>
        <w:t>Ponudnik bo poleg tega i</w:t>
      </w:r>
      <w:r w:rsidRPr="001C2C84">
        <w:rPr>
          <w:rFonts w:ascii="Verdana" w:hAnsi="Verdana" w:cs="Calibri"/>
          <w:sz w:val="20"/>
          <w:szCs w:val="20"/>
        </w:rPr>
        <w:t xml:space="preserve">zdelal in dobavil sistemsko-tehnično dokumentacijo in navodila za prenos vsebin </w:t>
      </w:r>
      <w:r>
        <w:rPr>
          <w:rFonts w:ascii="Verdana" w:hAnsi="Verdana" w:cs="Calibri"/>
          <w:sz w:val="20"/>
          <w:szCs w:val="20"/>
        </w:rPr>
        <w:t>spletnega portala</w:t>
      </w:r>
      <w:r w:rsidRPr="001C2C84">
        <w:rPr>
          <w:rFonts w:ascii="Verdana" w:hAnsi="Verdana" w:cs="Calibri"/>
          <w:sz w:val="20"/>
          <w:szCs w:val="20"/>
        </w:rPr>
        <w:t>.</w:t>
      </w:r>
    </w:p>
    <w:p w14:paraId="782475AF" w14:textId="29C3C378" w:rsidR="001C2C84" w:rsidRDefault="001C2C84" w:rsidP="00410A35">
      <w:pPr>
        <w:pStyle w:val="ListParagraph"/>
        <w:autoSpaceDE w:val="0"/>
        <w:autoSpaceDN w:val="0"/>
        <w:adjustRightInd w:val="0"/>
        <w:ind w:left="1440"/>
        <w:jc w:val="both"/>
        <w:rPr>
          <w:rFonts w:ascii="Verdana" w:hAnsi="Verdana" w:cs="Calibri"/>
          <w:sz w:val="20"/>
          <w:szCs w:val="20"/>
        </w:rPr>
      </w:pPr>
    </w:p>
    <w:p w14:paraId="562EA709" w14:textId="25000279" w:rsidR="001C2C84" w:rsidRPr="004D4BCD" w:rsidRDefault="001C2C84" w:rsidP="00410A35">
      <w:pPr>
        <w:pStyle w:val="ListParagraph"/>
        <w:autoSpaceDE w:val="0"/>
        <w:autoSpaceDN w:val="0"/>
        <w:adjustRightInd w:val="0"/>
        <w:ind w:left="1440"/>
        <w:jc w:val="both"/>
        <w:rPr>
          <w:rFonts w:ascii="Verdana" w:hAnsi="Verdana" w:cs="Calibri"/>
          <w:sz w:val="20"/>
          <w:szCs w:val="20"/>
        </w:rPr>
      </w:pPr>
      <w:r w:rsidRPr="001C2C84">
        <w:rPr>
          <w:rFonts w:ascii="Verdana" w:hAnsi="Verdana" w:cs="Calibri"/>
          <w:sz w:val="20"/>
          <w:szCs w:val="20"/>
        </w:rPr>
        <w:t xml:space="preserve">Faza </w:t>
      </w:r>
      <w:r>
        <w:rPr>
          <w:rFonts w:ascii="Verdana" w:hAnsi="Verdana" w:cs="Calibri"/>
          <w:sz w:val="20"/>
          <w:szCs w:val="20"/>
        </w:rPr>
        <w:t>2</w:t>
      </w:r>
      <w:r w:rsidRPr="001C2C84">
        <w:rPr>
          <w:rFonts w:ascii="Verdana" w:hAnsi="Verdana" w:cs="Calibri"/>
          <w:sz w:val="20"/>
          <w:szCs w:val="20"/>
        </w:rPr>
        <w:t xml:space="preserve"> se zaključi z vzpostavljenim in delujočim testnim in produkcijskim okoljem novega </w:t>
      </w:r>
      <w:r>
        <w:rPr>
          <w:rFonts w:ascii="Verdana" w:hAnsi="Verdana" w:cs="Calibri"/>
          <w:sz w:val="20"/>
          <w:szCs w:val="20"/>
        </w:rPr>
        <w:t>spletnega portala (kar vključuje tudi metapodatkovni katalog</w:t>
      </w:r>
      <w:r w:rsidR="006E1CA6">
        <w:rPr>
          <w:rFonts w:ascii="Verdana" w:hAnsi="Verdana" w:cs="Calibri"/>
          <w:sz w:val="20"/>
          <w:szCs w:val="20"/>
        </w:rPr>
        <w:t xml:space="preserve"> </w:t>
      </w:r>
      <w:r w:rsidR="006E1CA6" w:rsidRPr="006E1CA6">
        <w:rPr>
          <w:rFonts w:ascii="Verdana" w:hAnsi="Verdana" w:cs="Calibri"/>
          <w:sz w:val="20"/>
          <w:szCs w:val="20"/>
        </w:rPr>
        <w:t>(vključno z urejevalnikom metapodatkov)</w:t>
      </w:r>
      <w:r>
        <w:rPr>
          <w:rFonts w:ascii="Verdana" w:hAnsi="Verdana" w:cs="Calibri"/>
          <w:sz w:val="20"/>
          <w:szCs w:val="20"/>
        </w:rPr>
        <w:t>)</w:t>
      </w:r>
      <w:r w:rsidRPr="001C2C84">
        <w:rPr>
          <w:rFonts w:ascii="Verdana" w:hAnsi="Verdana" w:cs="Calibri"/>
          <w:sz w:val="20"/>
          <w:szCs w:val="20"/>
        </w:rPr>
        <w:t>, prehodom v produkcijo spletnih strani (v vseh predvidenih jezikovnih različicah)</w:t>
      </w:r>
      <w:r>
        <w:rPr>
          <w:rFonts w:ascii="Verdana" w:hAnsi="Verdana" w:cs="Calibri"/>
          <w:sz w:val="20"/>
          <w:szCs w:val="20"/>
        </w:rPr>
        <w:t xml:space="preserve"> </w:t>
      </w:r>
      <w:r w:rsidRPr="001C2C84">
        <w:rPr>
          <w:rFonts w:ascii="Verdana" w:hAnsi="Verdana" w:cs="Calibri"/>
          <w:sz w:val="20"/>
          <w:szCs w:val="20"/>
        </w:rPr>
        <w:t>in primopredajo rešitve.</w:t>
      </w:r>
    </w:p>
    <w:bookmarkEnd w:id="1"/>
    <w:p w14:paraId="4EC3137F" w14:textId="61504B23" w:rsidR="00E305B5" w:rsidRPr="005E1416" w:rsidRDefault="00E305B5" w:rsidP="005E1416">
      <w:pPr>
        <w:pStyle w:val="ListParagraph"/>
        <w:autoSpaceDE w:val="0"/>
        <w:autoSpaceDN w:val="0"/>
        <w:adjustRightInd w:val="0"/>
        <w:ind w:left="1440"/>
        <w:jc w:val="both"/>
        <w:rPr>
          <w:rFonts w:ascii="Verdana" w:hAnsi="Verdana" w:cs="Calibri"/>
          <w:sz w:val="20"/>
          <w:szCs w:val="20"/>
        </w:rPr>
      </w:pPr>
    </w:p>
    <w:p w14:paraId="574F8B85" w14:textId="77777777" w:rsidR="002A147C" w:rsidRPr="002A147C" w:rsidRDefault="002A147C" w:rsidP="002A147C">
      <w:pPr>
        <w:autoSpaceDE w:val="0"/>
        <w:autoSpaceDN w:val="0"/>
        <w:adjustRightInd w:val="0"/>
        <w:ind w:left="360"/>
        <w:jc w:val="both"/>
        <w:rPr>
          <w:rFonts w:cs="Calibri"/>
          <w:szCs w:val="20"/>
        </w:rPr>
      </w:pPr>
    </w:p>
    <w:p w14:paraId="21A84CC7" w14:textId="55422508" w:rsidR="002A147C" w:rsidRPr="003B33DF" w:rsidRDefault="003B33DF" w:rsidP="005E1416">
      <w:pPr>
        <w:pStyle w:val="ListParagraph"/>
        <w:numPr>
          <w:ilvl w:val="0"/>
          <w:numId w:val="54"/>
        </w:numPr>
        <w:autoSpaceDE w:val="0"/>
        <w:autoSpaceDN w:val="0"/>
        <w:adjustRightInd w:val="0"/>
        <w:jc w:val="both"/>
        <w:rPr>
          <w:rFonts w:ascii="Verdana" w:hAnsi="Verdana" w:cs="Calibri"/>
          <w:b/>
          <w:bCs/>
          <w:sz w:val="20"/>
          <w:szCs w:val="20"/>
        </w:rPr>
      </w:pPr>
      <w:r w:rsidRPr="003B33DF">
        <w:rPr>
          <w:rFonts w:ascii="Verdana" w:hAnsi="Verdana" w:cs="Calibri"/>
          <w:b/>
          <w:bCs/>
          <w:sz w:val="20"/>
          <w:szCs w:val="20"/>
        </w:rPr>
        <w:t>Vzdrževanje portala</w:t>
      </w:r>
    </w:p>
    <w:p w14:paraId="4A0DA1A1" w14:textId="77777777" w:rsidR="001C2C84" w:rsidRPr="005E1416" w:rsidRDefault="001C2C84" w:rsidP="00030AAD">
      <w:pPr>
        <w:pStyle w:val="ListParagraph"/>
        <w:autoSpaceDE w:val="0"/>
        <w:autoSpaceDN w:val="0"/>
        <w:adjustRightInd w:val="0"/>
        <w:ind w:left="1080"/>
        <w:jc w:val="both"/>
        <w:rPr>
          <w:rFonts w:ascii="Verdana" w:hAnsi="Verdana" w:cs="Calibri"/>
          <w:sz w:val="20"/>
          <w:szCs w:val="20"/>
        </w:rPr>
      </w:pPr>
    </w:p>
    <w:p w14:paraId="50963181" w14:textId="30BB3846" w:rsidR="002A147C" w:rsidRDefault="002A147C" w:rsidP="005E1416">
      <w:pPr>
        <w:autoSpaceDE w:val="0"/>
        <w:autoSpaceDN w:val="0"/>
        <w:adjustRightInd w:val="0"/>
        <w:ind w:left="1080"/>
        <w:jc w:val="both"/>
        <w:rPr>
          <w:rFonts w:cs="Calibri"/>
          <w:szCs w:val="20"/>
        </w:rPr>
      </w:pPr>
      <w:bookmarkStart w:id="2" w:name="_Hlk192073014"/>
      <w:r w:rsidRPr="00A83611">
        <w:rPr>
          <w:rFonts w:cs="Calibri"/>
          <w:szCs w:val="20"/>
        </w:rPr>
        <w:t>a)</w:t>
      </w:r>
      <w:r w:rsidRPr="00A83611">
        <w:rPr>
          <w:rFonts w:cs="Calibri"/>
          <w:szCs w:val="20"/>
        </w:rPr>
        <w:tab/>
        <w:t>osnovno vzdrževanje</w:t>
      </w:r>
    </w:p>
    <w:p w14:paraId="196A9366" w14:textId="77777777" w:rsidR="006E1CA6" w:rsidRDefault="006E1CA6" w:rsidP="005E1416">
      <w:pPr>
        <w:autoSpaceDE w:val="0"/>
        <w:autoSpaceDN w:val="0"/>
        <w:adjustRightInd w:val="0"/>
        <w:ind w:left="1080"/>
        <w:jc w:val="both"/>
        <w:rPr>
          <w:rFonts w:cs="Calibri"/>
          <w:szCs w:val="20"/>
        </w:rPr>
      </w:pPr>
    </w:p>
    <w:p w14:paraId="466B15BA" w14:textId="28A56BD9" w:rsidR="00030AAD" w:rsidRDefault="00030AAD" w:rsidP="00030AAD">
      <w:pPr>
        <w:autoSpaceDE w:val="0"/>
        <w:autoSpaceDN w:val="0"/>
        <w:adjustRightInd w:val="0"/>
        <w:ind w:left="1080"/>
        <w:jc w:val="both"/>
        <w:rPr>
          <w:rFonts w:cs="Calibri"/>
          <w:szCs w:val="20"/>
        </w:rPr>
      </w:pPr>
      <w:r w:rsidRPr="00030AAD">
        <w:rPr>
          <w:rFonts w:cs="Calibri"/>
          <w:szCs w:val="20"/>
        </w:rPr>
        <w:t>Storitve osnovnega vzdrževanja obsegajo:</w:t>
      </w:r>
    </w:p>
    <w:p w14:paraId="6D273BB8" w14:textId="77777777" w:rsidR="006E1CA6" w:rsidRPr="00030AAD" w:rsidRDefault="006E1CA6" w:rsidP="00030AAD">
      <w:pPr>
        <w:autoSpaceDE w:val="0"/>
        <w:autoSpaceDN w:val="0"/>
        <w:adjustRightInd w:val="0"/>
        <w:ind w:left="1080"/>
        <w:jc w:val="both"/>
        <w:rPr>
          <w:rFonts w:cs="Calibri"/>
          <w:szCs w:val="20"/>
        </w:rPr>
      </w:pPr>
    </w:p>
    <w:p w14:paraId="152D4D26" w14:textId="734CAB59" w:rsidR="00030AAD" w:rsidRPr="00030AAD" w:rsidRDefault="00030AAD" w:rsidP="006E1CA6">
      <w:pPr>
        <w:pStyle w:val="ListParagraph"/>
        <w:numPr>
          <w:ilvl w:val="0"/>
          <w:numId w:val="65"/>
        </w:numPr>
        <w:autoSpaceDE w:val="0"/>
        <w:autoSpaceDN w:val="0"/>
        <w:adjustRightInd w:val="0"/>
        <w:spacing w:before="120" w:after="120"/>
        <w:ind w:left="2336" w:hanging="357"/>
        <w:contextualSpacing w:val="0"/>
        <w:jc w:val="both"/>
        <w:rPr>
          <w:rFonts w:ascii="Verdana" w:hAnsi="Verdana" w:cs="Calibri"/>
          <w:sz w:val="20"/>
          <w:szCs w:val="20"/>
        </w:rPr>
      </w:pPr>
      <w:r w:rsidRPr="00030AAD">
        <w:rPr>
          <w:rFonts w:ascii="Verdana" w:hAnsi="Verdana" w:cs="Calibri"/>
          <w:sz w:val="20"/>
          <w:szCs w:val="20"/>
        </w:rPr>
        <w:t xml:space="preserve">administracijo spletnega portala (namestitev funkcionalnih in varnostnih posodobitev, administracija uporabnikov, konfiguracija </w:t>
      </w:r>
      <w:r w:rsidR="006E1CA6">
        <w:rPr>
          <w:rFonts w:ascii="Verdana" w:hAnsi="Verdana" w:cs="Calibri"/>
          <w:sz w:val="20"/>
          <w:szCs w:val="20"/>
        </w:rPr>
        <w:t>portala</w:t>
      </w:r>
      <w:r w:rsidRPr="00030AAD">
        <w:rPr>
          <w:rFonts w:ascii="Verdana" w:hAnsi="Verdana" w:cs="Calibri"/>
          <w:sz w:val="20"/>
          <w:szCs w:val="20"/>
        </w:rPr>
        <w:t xml:space="preserve"> in vključenih gradnikov, tudi njihova menjava v primeru prenehanja nudenja podpore dobavitelja),</w:t>
      </w:r>
    </w:p>
    <w:p w14:paraId="05F576B6" w14:textId="0998C047" w:rsidR="00030AAD" w:rsidRPr="00030AAD" w:rsidRDefault="00030AAD" w:rsidP="006E1CA6">
      <w:pPr>
        <w:pStyle w:val="ListParagraph"/>
        <w:numPr>
          <w:ilvl w:val="0"/>
          <w:numId w:val="65"/>
        </w:numPr>
        <w:autoSpaceDE w:val="0"/>
        <w:autoSpaceDN w:val="0"/>
        <w:adjustRightInd w:val="0"/>
        <w:spacing w:before="120" w:after="120"/>
        <w:ind w:left="2336" w:hanging="357"/>
        <w:contextualSpacing w:val="0"/>
        <w:jc w:val="both"/>
        <w:rPr>
          <w:rFonts w:ascii="Verdana" w:hAnsi="Verdana" w:cs="Calibri"/>
          <w:sz w:val="20"/>
          <w:szCs w:val="20"/>
        </w:rPr>
      </w:pPr>
      <w:r w:rsidRPr="00030AAD">
        <w:rPr>
          <w:rFonts w:ascii="Verdana" w:hAnsi="Verdana" w:cs="Calibri"/>
          <w:sz w:val="20"/>
          <w:szCs w:val="20"/>
        </w:rPr>
        <w:t xml:space="preserve">spremljanje in nadzor delovanja </w:t>
      </w:r>
      <w:r>
        <w:rPr>
          <w:rFonts w:ascii="Verdana" w:hAnsi="Verdana" w:cs="Calibri"/>
          <w:sz w:val="20"/>
          <w:szCs w:val="20"/>
        </w:rPr>
        <w:t>spletnega portala</w:t>
      </w:r>
      <w:r w:rsidRPr="00030AAD">
        <w:rPr>
          <w:rFonts w:ascii="Verdana" w:hAnsi="Verdana" w:cs="Calibri"/>
          <w:sz w:val="20"/>
          <w:szCs w:val="20"/>
        </w:rPr>
        <w:t xml:space="preserve"> (v testni in produkcijski obliki),</w:t>
      </w:r>
    </w:p>
    <w:p w14:paraId="34D7D7AB" w14:textId="4DB36661" w:rsidR="00030AAD" w:rsidRPr="00030AAD" w:rsidRDefault="00030AAD" w:rsidP="006E1CA6">
      <w:pPr>
        <w:pStyle w:val="ListParagraph"/>
        <w:numPr>
          <w:ilvl w:val="0"/>
          <w:numId w:val="65"/>
        </w:numPr>
        <w:autoSpaceDE w:val="0"/>
        <w:autoSpaceDN w:val="0"/>
        <w:adjustRightInd w:val="0"/>
        <w:spacing w:before="120" w:after="120"/>
        <w:ind w:left="2336" w:hanging="357"/>
        <w:contextualSpacing w:val="0"/>
        <w:jc w:val="both"/>
        <w:rPr>
          <w:rFonts w:ascii="Verdana" w:hAnsi="Verdana" w:cs="Calibri"/>
          <w:sz w:val="20"/>
          <w:szCs w:val="20"/>
        </w:rPr>
      </w:pPr>
      <w:r w:rsidRPr="00030AAD">
        <w:rPr>
          <w:rFonts w:ascii="Verdana" w:hAnsi="Verdana" w:cs="Calibri"/>
          <w:sz w:val="20"/>
          <w:szCs w:val="20"/>
        </w:rPr>
        <w:t xml:space="preserve">vodenje incidentov neprekinjenega delovanja </w:t>
      </w:r>
      <w:r>
        <w:rPr>
          <w:rFonts w:ascii="Verdana" w:hAnsi="Verdana" w:cs="Calibri"/>
          <w:sz w:val="20"/>
          <w:szCs w:val="20"/>
        </w:rPr>
        <w:t>spletnega portala</w:t>
      </w:r>
      <w:r w:rsidRPr="00030AAD">
        <w:rPr>
          <w:rFonts w:ascii="Verdana" w:hAnsi="Verdana" w:cs="Calibri"/>
          <w:sz w:val="20"/>
          <w:szCs w:val="20"/>
        </w:rPr>
        <w:t>,</w:t>
      </w:r>
    </w:p>
    <w:p w14:paraId="577993C3" w14:textId="34660656" w:rsidR="00030AAD" w:rsidRPr="00030AAD" w:rsidRDefault="00030AAD" w:rsidP="006E1CA6">
      <w:pPr>
        <w:pStyle w:val="ListParagraph"/>
        <w:numPr>
          <w:ilvl w:val="0"/>
          <w:numId w:val="65"/>
        </w:numPr>
        <w:autoSpaceDE w:val="0"/>
        <w:autoSpaceDN w:val="0"/>
        <w:adjustRightInd w:val="0"/>
        <w:spacing w:before="120" w:after="120"/>
        <w:ind w:left="2336" w:hanging="357"/>
        <w:contextualSpacing w:val="0"/>
        <w:jc w:val="both"/>
        <w:rPr>
          <w:rFonts w:ascii="Verdana" w:hAnsi="Verdana" w:cs="Calibri"/>
          <w:sz w:val="20"/>
          <w:szCs w:val="20"/>
        </w:rPr>
      </w:pPr>
      <w:r w:rsidRPr="00030AAD">
        <w:rPr>
          <w:rFonts w:ascii="Verdana" w:hAnsi="Verdana" w:cs="Calibri"/>
          <w:sz w:val="20"/>
          <w:szCs w:val="20"/>
        </w:rPr>
        <w:t xml:space="preserve">zagotavljanje podatkov za varnostne kopije </w:t>
      </w:r>
      <w:r>
        <w:rPr>
          <w:rFonts w:ascii="Verdana" w:hAnsi="Verdana" w:cs="Calibri"/>
          <w:sz w:val="20"/>
          <w:szCs w:val="20"/>
        </w:rPr>
        <w:t>spletnega portala</w:t>
      </w:r>
      <w:r w:rsidRPr="00030AAD">
        <w:rPr>
          <w:rFonts w:ascii="Verdana" w:hAnsi="Verdana" w:cs="Calibri"/>
          <w:sz w:val="20"/>
          <w:szCs w:val="20"/>
        </w:rPr>
        <w:t xml:space="preserve">, </w:t>
      </w:r>
    </w:p>
    <w:p w14:paraId="6E26751B" w14:textId="77777777" w:rsidR="00030AAD" w:rsidRPr="00030AAD" w:rsidRDefault="00030AAD" w:rsidP="006E1CA6">
      <w:pPr>
        <w:pStyle w:val="ListParagraph"/>
        <w:numPr>
          <w:ilvl w:val="0"/>
          <w:numId w:val="65"/>
        </w:numPr>
        <w:autoSpaceDE w:val="0"/>
        <w:autoSpaceDN w:val="0"/>
        <w:adjustRightInd w:val="0"/>
        <w:spacing w:before="120" w:after="120"/>
        <w:ind w:left="2336" w:hanging="357"/>
        <w:contextualSpacing w:val="0"/>
        <w:jc w:val="both"/>
        <w:rPr>
          <w:rFonts w:ascii="Verdana" w:hAnsi="Verdana" w:cs="Calibri"/>
          <w:sz w:val="20"/>
          <w:szCs w:val="20"/>
        </w:rPr>
      </w:pPr>
      <w:r w:rsidRPr="00030AAD">
        <w:rPr>
          <w:rFonts w:ascii="Verdana" w:hAnsi="Verdana" w:cs="Calibri"/>
          <w:sz w:val="20"/>
          <w:szCs w:val="20"/>
        </w:rPr>
        <w:t>sodelovanje z naročnikom za primere povrnitve ter</w:t>
      </w:r>
    </w:p>
    <w:p w14:paraId="546781C5" w14:textId="77777777" w:rsidR="00030AAD" w:rsidRPr="00030AAD" w:rsidRDefault="00030AAD" w:rsidP="006E1CA6">
      <w:pPr>
        <w:pStyle w:val="ListParagraph"/>
        <w:numPr>
          <w:ilvl w:val="0"/>
          <w:numId w:val="65"/>
        </w:numPr>
        <w:autoSpaceDE w:val="0"/>
        <w:autoSpaceDN w:val="0"/>
        <w:adjustRightInd w:val="0"/>
        <w:spacing w:before="120" w:after="120"/>
        <w:ind w:left="2336" w:hanging="357"/>
        <w:contextualSpacing w:val="0"/>
        <w:jc w:val="both"/>
        <w:rPr>
          <w:rFonts w:ascii="Verdana" w:hAnsi="Verdana" w:cs="Calibri"/>
          <w:sz w:val="20"/>
          <w:szCs w:val="20"/>
        </w:rPr>
      </w:pPr>
      <w:r w:rsidRPr="00030AAD">
        <w:rPr>
          <w:rFonts w:ascii="Verdana" w:hAnsi="Verdana" w:cs="Calibri"/>
          <w:sz w:val="20"/>
          <w:szCs w:val="20"/>
        </w:rPr>
        <w:t>izdelavo mesečnih poročil s specifikacijo opravljenih storitev in porabo časa (podrobnejša struktura in vsebina poročila bo dogovorjena z naročnikom).</w:t>
      </w:r>
    </w:p>
    <w:p w14:paraId="21EA513D" w14:textId="77777777" w:rsidR="00030AAD" w:rsidRPr="00030AAD" w:rsidRDefault="00030AAD" w:rsidP="00030AAD">
      <w:pPr>
        <w:autoSpaceDE w:val="0"/>
        <w:autoSpaceDN w:val="0"/>
        <w:adjustRightInd w:val="0"/>
        <w:ind w:left="1080"/>
        <w:jc w:val="both"/>
        <w:rPr>
          <w:rFonts w:cs="Calibri"/>
          <w:szCs w:val="20"/>
        </w:rPr>
      </w:pPr>
    </w:p>
    <w:p w14:paraId="353B4F80" w14:textId="77777777" w:rsidR="00030AAD" w:rsidRPr="00030AAD" w:rsidRDefault="00030AAD" w:rsidP="00030AAD">
      <w:pPr>
        <w:autoSpaceDE w:val="0"/>
        <w:autoSpaceDN w:val="0"/>
        <w:adjustRightInd w:val="0"/>
        <w:ind w:left="1080"/>
        <w:jc w:val="both"/>
        <w:rPr>
          <w:rFonts w:cs="Calibri"/>
          <w:szCs w:val="20"/>
        </w:rPr>
      </w:pPr>
      <w:r w:rsidRPr="00030AAD">
        <w:rPr>
          <w:rFonts w:cs="Calibri"/>
          <w:szCs w:val="20"/>
        </w:rPr>
        <w:t>Osnovno vzdrževanje poteka v vednosti in pod nadzorom naročnika. Za izvedbo del iz osnovnega vzdrževanja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3F65C023" w14:textId="77777777" w:rsidR="00030AAD" w:rsidRPr="00030AAD" w:rsidRDefault="00030AAD" w:rsidP="00030AAD">
      <w:pPr>
        <w:autoSpaceDE w:val="0"/>
        <w:autoSpaceDN w:val="0"/>
        <w:adjustRightInd w:val="0"/>
        <w:ind w:left="1080"/>
        <w:jc w:val="both"/>
        <w:rPr>
          <w:rFonts w:cs="Calibri"/>
          <w:szCs w:val="20"/>
        </w:rPr>
      </w:pPr>
    </w:p>
    <w:p w14:paraId="4AE3A447" w14:textId="5DA36288" w:rsidR="001C2C84" w:rsidRDefault="00030AAD" w:rsidP="00030AAD">
      <w:pPr>
        <w:autoSpaceDE w:val="0"/>
        <w:autoSpaceDN w:val="0"/>
        <w:adjustRightInd w:val="0"/>
        <w:ind w:left="1080"/>
        <w:jc w:val="both"/>
        <w:rPr>
          <w:rFonts w:cs="Calibri"/>
          <w:szCs w:val="20"/>
        </w:rPr>
      </w:pPr>
      <w:r w:rsidRPr="00030AAD">
        <w:rPr>
          <w:rFonts w:cs="Calibri"/>
          <w:szCs w:val="20"/>
        </w:rPr>
        <w:t>Podpora naročniku je telefonska podpora in podpora po elektronski pošti med obdobjem izvajanja osnovnega vzdrževanja. Zagotavlja</w:t>
      </w:r>
      <w:r w:rsidR="003D15DA">
        <w:rPr>
          <w:rFonts w:cs="Calibri"/>
          <w:szCs w:val="20"/>
        </w:rPr>
        <w:t xml:space="preserve"> se</w:t>
      </w:r>
      <w:r w:rsidRPr="00030AAD">
        <w:rPr>
          <w:rFonts w:cs="Calibri"/>
          <w:szCs w:val="20"/>
        </w:rPr>
        <w:t xml:space="preserve"> svetovanje in pomoč z namenom diagnosticiranja domnevnih težav v zvezi s programsko opremo.</w:t>
      </w:r>
    </w:p>
    <w:p w14:paraId="6007D1F2" w14:textId="77777777" w:rsidR="00907F1D" w:rsidRDefault="00907F1D" w:rsidP="00030AAD">
      <w:pPr>
        <w:autoSpaceDE w:val="0"/>
        <w:autoSpaceDN w:val="0"/>
        <w:adjustRightInd w:val="0"/>
        <w:ind w:left="1080"/>
        <w:jc w:val="both"/>
        <w:rPr>
          <w:rFonts w:cs="Calibri"/>
          <w:szCs w:val="20"/>
        </w:rPr>
      </w:pPr>
    </w:p>
    <w:p w14:paraId="6D5B9A20" w14:textId="77777777" w:rsidR="001C2C84" w:rsidRPr="00A83611" w:rsidRDefault="001C2C84" w:rsidP="005E1416">
      <w:pPr>
        <w:autoSpaceDE w:val="0"/>
        <w:autoSpaceDN w:val="0"/>
        <w:adjustRightInd w:val="0"/>
        <w:ind w:left="1080"/>
        <w:jc w:val="both"/>
        <w:rPr>
          <w:rFonts w:cs="Calibri"/>
          <w:szCs w:val="20"/>
        </w:rPr>
      </w:pPr>
    </w:p>
    <w:p w14:paraId="23E81ED8" w14:textId="741B39AC" w:rsidR="002A147C" w:rsidRDefault="002A147C" w:rsidP="00A83611">
      <w:pPr>
        <w:autoSpaceDE w:val="0"/>
        <w:autoSpaceDN w:val="0"/>
        <w:adjustRightInd w:val="0"/>
        <w:ind w:left="1080"/>
        <w:jc w:val="both"/>
        <w:rPr>
          <w:rFonts w:cs="Calibri"/>
          <w:szCs w:val="20"/>
        </w:rPr>
      </w:pPr>
      <w:r w:rsidRPr="00A83611">
        <w:rPr>
          <w:rFonts w:cs="Calibri"/>
          <w:szCs w:val="20"/>
        </w:rPr>
        <w:t>b)</w:t>
      </w:r>
      <w:r w:rsidRPr="00A83611">
        <w:rPr>
          <w:rFonts w:cs="Calibri"/>
          <w:szCs w:val="20"/>
        </w:rPr>
        <w:tab/>
        <w:t>dopolnilno vzdrževanje</w:t>
      </w:r>
    </w:p>
    <w:p w14:paraId="53807AF0" w14:textId="02F921FB" w:rsidR="00A83611" w:rsidRDefault="00A83611" w:rsidP="00A83611">
      <w:pPr>
        <w:autoSpaceDE w:val="0"/>
        <w:autoSpaceDN w:val="0"/>
        <w:adjustRightInd w:val="0"/>
        <w:ind w:left="1080"/>
        <w:jc w:val="both"/>
        <w:rPr>
          <w:rFonts w:cs="Calibri"/>
          <w:szCs w:val="20"/>
        </w:rPr>
      </w:pPr>
    </w:p>
    <w:p w14:paraId="4CA9BD1B" w14:textId="05560F28" w:rsidR="00030AAD" w:rsidRPr="00030AAD" w:rsidRDefault="00A83611" w:rsidP="00030AAD">
      <w:pPr>
        <w:autoSpaceDE w:val="0"/>
        <w:autoSpaceDN w:val="0"/>
        <w:adjustRightInd w:val="0"/>
        <w:ind w:left="1080"/>
        <w:jc w:val="both"/>
        <w:rPr>
          <w:rFonts w:cs="Calibri"/>
          <w:szCs w:val="20"/>
        </w:rPr>
      </w:pPr>
      <w:r>
        <w:rPr>
          <w:rFonts w:cs="Calibri"/>
          <w:szCs w:val="20"/>
        </w:rPr>
        <w:t>Ponudnik je dolžan ves čas razvoja zagotavljati ustrezno vzdrževanje razvite rešitve za čas trajanja projekta oziroma po dogovoru z naročnikom.</w:t>
      </w:r>
      <w:r w:rsidR="009E5C52">
        <w:rPr>
          <w:rFonts w:cs="Calibri"/>
          <w:szCs w:val="20"/>
        </w:rPr>
        <w:t xml:space="preserve"> </w:t>
      </w:r>
      <w:r w:rsidR="00030AAD">
        <w:rPr>
          <w:rFonts w:cs="Calibri"/>
          <w:szCs w:val="20"/>
        </w:rPr>
        <w:t>Ponudnik (i</w:t>
      </w:r>
      <w:r w:rsidR="00030AAD" w:rsidRPr="00030AAD">
        <w:rPr>
          <w:rFonts w:cs="Calibri"/>
          <w:szCs w:val="20"/>
        </w:rPr>
        <w:t>zvajalec</w:t>
      </w:r>
      <w:r w:rsidR="00030AAD">
        <w:rPr>
          <w:rFonts w:cs="Calibri"/>
          <w:szCs w:val="20"/>
        </w:rPr>
        <w:t>)</w:t>
      </w:r>
      <w:r w:rsidR="00030AAD" w:rsidRPr="00030AAD">
        <w:rPr>
          <w:rFonts w:cs="Calibri"/>
          <w:szCs w:val="20"/>
        </w:rPr>
        <w:t xml:space="preserve"> bo zagotovil dodatne storitve, povezane s svetovanjem in izobraževanjem, z dopolnitvami in nadgradnjami </w:t>
      </w:r>
      <w:r w:rsidR="00030AAD">
        <w:rPr>
          <w:rFonts w:cs="Calibri"/>
          <w:szCs w:val="20"/>
        </w:rPr>
        <w:t>spletnega portala</w:t>
      </w:r>
      <w:r w:rsidR="00030AAD" w:rsidRPr="00030AAD">
        <w:rPr>
          <w:rFonts w:cs="Calibri"/>
          <w:szCs w:val="20"/>
        </w:rPr>
        <w:t xml:space="preserve"> ter stabilizacijo spletnih strani na zahtevo naročnika.</w:t>
      </w:r>
    </w:p>
    <w:p w14:paraId="26C898C4" w14:textId="77777777" w:rsidR="00030AAD" w:rsidRPr="00030AAD" w:rsidRDefault="00030AAD" w:rsidP="00030AAD">
      <w:pPr>
        <w:autoSpaceDE w:val="0"/>
        <w:autoSpaceDN w:val="0"/>
        <w:adjustRightInd w:val="0"/>
        <w:ind w:left="1080"/>
        <w:jc w:val="both"/>
        <w:rPr>
          <w:rFonts w:cs="Calibri"/>
          <w:szCs w:val="20"/>
        </w:rPr>
      </w:pPr>
    </w:p>
    <w:p w14:paraId="78995684" w14:textId="77777777" w:rsidR="00030AAD" w:rsidRPr="00030AAD" w:rsidRDefault="00030AAD" w:rsidP="00030AAD">
      <w:pPr>
        <w:autoSpaceDE w:val="0"/>
        <w:autoSpaceDN w:val="0"/>
        <w:adjustRightInd w:val="0"/>
        <w:ind w:left="1080"/>
        <w:jc w:val="both"/>
        <w:rPr>
          <w:rFonts w:cs="Calibri"/>
          <w:szCs w:val="20"/>
        </w:rPr>
      </w:pPr>
      <w:r w:rsidRPr="00030AAD">
        <w:rPr>
          <w:rFonts w:cs="Calibri"/>
          <w:szCs w:val="20"/>
        </w:rPr>
        <w:t>Storitve v tej kategoriji se opravljajo izključno na podlagi predhodnega pisnega naročila s strani naročnika, v katerem so določeni vsebina, obseg in rok za realizacijo naročila.</w:t>
      </w:r>
    </w:p>
    <w:p w14:paraId="2D98F273" w14:textId="77777777" w:rsidR="00030AAD" w:rsidRPr="00030AAD" w:rsidRDefault="00030AAD" w:rsidP="00030AAD">
      <w:pPr>
        <w:autoSpaceDE w:val="0"/>
        <w:autoSpaceDN w:val="0"/>
        <w:adjustRightInd w:val="0"/>
        <w:ind w:left="1080"/>
        <w:jc w:val="both"/>
        <w:rPr>
          <w:rFonts w:cs="Calibri"/>
          <w:szCs w:val="20"/>
        </w:rPr>
      </w:pPr>
    </w:p>
    <w:p w14:paraId="5F9A0037" w14:textId="147D2AAC" w:rsidR="00030AAD" w:rsidRPr="00030AAD" w:rsidRDefault="00030AAD" w:rsidP="00030AAD">
      <w:pPr>
        <w:autoSpaceDE w:val="0"/>
        <w:autoSpaceDN w:val="0"/>
        <w:adjustRightInd w:val="0"/>
        <w:ind w:left="1080"/>
        <w:jc w:val="both"/>
        <w:rPr>
          <w:rFonts w:cs="Calibri"/>
          <w:szCs w:val="20"/>
        </w:rPr>
      </w:pPr>
      <w:r w:rsidRPr="00030AAD">
        <w:rPr>
          <w:rFonts w:cs="Calibri"/>
          <w:szCs w:val="20"/>
        </w:rPr>
        <w:t xml:space="preserve">Za izvedbo teh storitev lahko naročnik naroči storitve </w:t>
      </w:r>
      <w:r w:rsidR="003D15DA">
        <w:rPr>
          <w:rFonts w:cs="Calibri"/>
          <w:szCs w:val="20"/>
        </w:rPr>
        <w:t>ponudnika (</w:t>
      </w:r>
      <w:r w:rsidRPr="00030AAD">
        <w:rPr>
          <w:rFonts w:cs="Calibri"/>
          <w:szCs w:val="20"/>
        </w:rPr>
        <w:t>izvajalca</w:t>
      </w:r>
      <w:r w:rsidR="003D15DA">
        <w:rPr>
          <w:rFonts w:cs="Calibri"/>
          <w:szCs w:val="20"/>
        </w:rPr>
        <w:t>)</w:t>
      </w:r>
      <w:r w:rsidRPr="00030AAD">
        <w:rPr>
          <w:rFonts w:cs="Calibri"/>
          <w:szCs w:val="20"/>
        </w:rPr>
        <w:t>. Storitve se naročniku zaračunajo v skladu z dejansko opravljenim delom in v skladu cenami za izvedbo del</w:t>
      </w:r>
      <w:r>
        <w:rPr>
          <w:rFonts w:cs="Calibri"/>
          <w:szCs w:val="20"/>
        </w:rPr>
        <w:t xml:space="preserve"> ponudnika</w:t>
      </w:r>
      <w:r w:rsidRPr="00030AAD">
        <w:rPr>
          <w:rFonts w:cs="Calibri"/>
          <w:szCs w:val="20"/>
        </w:rPr>
        <w:t>.</w:t>
      </w:r>
      <w:r>
        <w:rPr>
          <w:rFonts w:cs="Calibri"/>
          <w:szCs w:val="20"/>
        </w:rPr>
        <w:t xml:space="preserve"> Cene storitev dodatnega dela oziroma dodatnega vzdrževanja mora ponudnik pred izvedbo posredovati naročniku na vpogled, da se s cenami storitev lahko predhodno seznani.</w:t>
      </w:r>
    </w:p>
    <w:bookmarkEnd w:id="2"/>
    <w:p w14:paraId="2A995707" w14:textId="2D4A8EB5" w:rsidR="00A83611" w:rsidRPr="00A83611" w:rsidRDefault="00A83611" w:rsidP="005E1416">
      <w:pPr>
        <w:autoSpaceDE w:val="0"/>
        <w:autoSpaceDN w:val="0"/>
        <w:adjustRightInd w:val="0"/>
        <w:ind w:left="1080"/>
        <w:jc w:val="both"/>
        <w:rPr>
          <w:rFonts w:cs="Calibri"/>
          <w:szCs w:val="20"/>
        </w:rPr>
      </w:pPr>
    </w:p>
    <w:p w14:paraId="7C878506" w14:textId="147546D0" w:rsidR="002A147C" w:rsidRDefault="002A147C" w:rsidP="002A147C">
      <w:pPr>
        <w:autoSpaceDE w:val="0"/>
        <w:autoSpaceDN w:val="0"/>
        <w:adjustRightInd w:val="0"/>
        <w:ind w:left="360"/>
        <w:jc w:val="center"/>
        <w:rPr>
          <w:rFonts w:cs="Calibri"/>
          <w:szCs w:val="20"/>
        </w:rPr>
      </w:pPr>
    </w:p>
    <w:p w14:paraId="692515D4" w14:textId="29AF33EF" w:rsidR="009E5C52" w:rsidRDefault="009E5C52" w:rsidP="005E1416">
      <w:pPr>
        <w:autoSpaceDE w:val="0"/>
        <w:autoSpaceDN w:val="0"/>
        <w:adjustRightInd w:val="0"/>
        <w:ind w:left="360"/>
        <w:jc w:val="both"/>
        <w:rPr>
          <w:rFonts w:cs="Calibri"/>
          <w:szCs w:val="20"/>
        </w:rPr>
      </w:pPr>
      <w:bookmarkStart w:id="3" w:name="_Hlk192073717"/>
      <w:r w:rsidRPr="009E5C52">
        <w:rPr>
          <w:rFonts w:cs="Calibri"/>
          <w:szCs w:val="20"/>
        </w:rPr>
        <w:t>Posamezne faze so razdeljene na aktivnosti</w:t>
      </w:r>
      <w:r w:rsidR="00D37FC6">
        <w:rPr>
          <w:rFonts w:cs="Calibri"/>
          <w:szCs w:val="20"/>
        </w:rPr>
        <w:t>, ki jih ponudnik prevzame z datumom podpisa pogodbe.</w:t>
      </w:r>
      <w:r w:rsidRPr="009E5C52">
        <w:rPr>
          <w:rFonts w:cs="Calibri"/>
          <w:szCs w:val="20"/>
        </w:rPr>
        <w:t xml:space="preserve"> Za prevzem posamezne faze ali aktivnosti naročnik in </w:t>
      </w:r>
      <w:r w:rsidR="003D15DA">
        <w:rPr>
          <w:rFonts w:cs="Calibri"/>
          <w:szCs w:val="20"/>
        </w:rPr>
        <w:t>ponudnik</w:t>
      </w:r>
      <w:r w:rsidRPr="009E5C52">
        <w:rPr>
          <w:rFonts w:cs="Calibri"/>
          <w:szCs w:val="20"/>
        </w:rPr>
        <w:t xml:space="preserve"> pripravita prevzemni zapisnik ali poročilo. Strukturo in vsebino zapisnikov dogovorita naročnik in </w:t>
      </w:r>
      <w:r>
        <w:rPr>
          <w:rFonts w:cs="Calibri"/>
          <w:szCs w:val="20"/>
        </w:rPr>
        <w:t>ponudnik (</w:t>
      </w:r>
      <w:r w:rsidRPr="009E5C52">
        <w:rPr>
          <w:rFonts w:cs="Calibri"/>
          <w:szCs w:val="20"/>
        </w:rPr>
        <w:t>izvajalec</w:t>
      </w:r>
      <w:r>
        <w:rPr>
          <w:rFonts w:cs="Calibri"/>
          <w:szCs w:val="20"/>
        </w:rPr>
        <w:t>)</w:t>
      </w:r>
      <w:r w:rsidRPr="009E5C52">
        <w:rPr>
          <w:rFonts w:cs="Calibri"/>
          <w:szCs w:val="20"/>
        </w:rPr>
        <w:t xml:space="preserve"> ob posameznem prevzemu. Za prevzem posamezne faze ali aktivnosti šteje prevzemni zapisnik, ki je podpisan s strani skrbnika pogodbe naročnika.</w:t>
      </w:r>
    </w:p>
    <w:p w14:paraId="05716D08" w14:textId="2824CDA2" w:rsidR="009E5C52" w:rsidRDefault="009E5C52" w:rsidP="00D37FC6">
      <w:pPr>
        <w:autoSpaceDE w:val="0"/>
        <w:autoSpaceDN w:val="0"/>
        <w:adjustRightInd w:val="0"/>
        <w:ind w:left="360"/>
        <w:jc w:val="both"/>
        <w:rPr>
          <w:rFonts w:cs="Calibri"/>
          <w:szCs w:val="20"/>
        </w:rPr>
      </w:pPr>
    </w:p>
    <w:p w14:paraId="0D49585B" w14:textId="77777777" w:rsidR="00D37FC6" w:rsidRDefault="009E5C52" w:rsidP="00D37FC6">
      <w:pPr>
        <w:autoSpaceDE w:val="0"/>
        <w:autoSpaceDN w:val="0"/>
        <w:adjustRightInd w:val="0"/>
        <w:ind w:left="360"/>
        <w:jc w:val="both"/>
        <w:rPr>
          <w:rFonts w:cs="Calibri"/>
          <w:szCs w:val="20"/>
        </w:rPr>
      </w:pPr>
      <w:r w:rsidRPr="009E5C52">
        <w:rPr>
          <w:rFonts w:cs="Calibri"/>
          <w:szCs w:val="20"/>
        </w:rPr>
        <w:t>Rok za izvedbo celotne 1. faze</w:t>
      </w:r>
      <w:r w:rsidR="00D37FC6">
        <w:rPr>
          <w:rFonts w:cs="Calibri"/>
          <w:szCs w:val="20"/>
        </w:rPr>
        <w:t xml:space="preserve"> (priprava podrobnih tehničnih specifikacij)</w:t>
      </w:r>
      <w:r w:rsidRPr="009E5C52">
        <w:rPr>
          <w:rFonts w:cs="Calibri"/>
          <w:szCs w:val="20"/>
        </w:rPr>
        <w:t xml:space="preserve"> </w:t>
      </w:r>
      <w:r w:rsidR="00D37FC6">
        <w:rPr>
          <w:rFonts w:cs="Calibri"/>
          <w:szCs w:val="20"/>
        </w:rPr>
        <w:t>je 2</w:t>
      </w:r>
      <w:r w:rsidRPr="009E5C52">
        <w:rPr>
          <w:rFonts w:cs="Calibri"/>
          <w:szCs w:val="20"/>
        </w:rPr>
        <w:t xml:space="preserve"> mes</w:t>
      </w:r>
      <w:r w:rsidR="00D37FC6">
        <w:rPr>
          <w:rFonts w:cs="Calibri"/>
          <w:szCs w:val="20"/>
        </w:rPr>
        <w:t>eca</w:t>
      </w:r>
      <w:r w:rsidRPr="009E5C52">
        <w:rPr>
          <w:rFonts w:cs="Calibri"/>
          <w:szCs w:val="20"/>
        </w:rPr>
        <w:t xml:space="preserve">, šteto od datuma podpisa pogodbe. </w:t>
      </w:r>
    </w:p>
    <w:p w14:paraId="1A0763CE" w14:textId="77777777" w:rsidR="00D37FC6" w:rsidRDefault="00D37FC6" w:rsidP="00D37FC6">
      <w:pPr>
        <w:autoSpaceDE w:val="0"/>
        <w:autoSpaceDN w:val="0"/>
        <w:adjustRightInd w:val="0"/>
        <w:ind w:left="360"/>
        <w:jc w:val="both"/>
        <w:rPr>
          <w:rFonts w:cs="Calibri"/>
          <w:szCs w:val="20"/>
        </w:rPr>
      </w:pPr>
    </w:p>
    <w:p w14:paraId="5F6DC080" w14:textId="500CACC7" w:rsidR="009E5C52" w:rsidRPr="009E5C52" w:rsidRDefault="009E5C52" w:rsidP="005E1416">
      <w:pPr>
        <w:autoSpaceDE w:val="0"/>
        <w:autoSpaceDN w:val="0"/>
        <w:adjustRightInd w:val="0"/>
        <w:ind w:left="360"/>
        <w:jc w:val="both"/>
        <w:rPr>
          <w:rFonts w:cs="Calibri"/>
          <w:szCs w:val="20"/>
        </w:rPr>
      </w:pPr>
      <w:r w:rsidRPr="009E5C52">
        <w:rPr>
          <w:rFonts w:cs="Calibri"/>
          <w:szCs w:val="20"/>
        </w:rPr>
        <w:t xml:space="preserve">Rok za izvedbo </w:t>
      </w:r>
      <w:r w:rsidR="00D37FC6">
        <w:rPr>
          <w:rFonts w:cs="Calibri"/>
          <w:szCs w:val="20"/>
        </w:rPr>
        <w:t xml:space="preserve">2. faze in </w:t>
      </w:r>
      <w:r w:rsidRPr="009E5C52">
        <w:rPr>
          <w:rFonts w:cs="Calibri"/>
          <w:szCs w:val="20"/>
        </w:rPr>
        <w:t xml:space="preserve">aktivnosti </w:t>
      </w:r>
      <w:r w:rsidR="00D37FC6">
        <w:rPr>
          <w:rFonts w:cs="Calibri"/>
          <w:szCs w:val="20"/>
        </w:rPr>
        <w:t xml:space="preserve">2 </w:t>
      </w:r>
      <w:r w:rsidRPr="009E5C52">
        <w:rPr>
          <w:rFonts w:cs="Calibri"/>
          <w:szCs w:val="20"/>
        </w:rPr>
        <w:t>a</w:t>
      </w:r>
      <w:r w:rsidR="00D37FC6">
        <w:rPr>
          <w:rFonts w:cs="Calibri"/>
          <w:szCs w:val="20"/>
        </w:rPr>
        <w:t>).</w:t>
      </w:r>
      <w:r w:rsidR="005E1416">
        <w:rPr>
          <w:rFonts w:cs="Calibri"/>
          <w:szCs w:val="20"/>
        </w:rPr>
        <w:t xml:space="preserve">, </w:t>
      </w:r>
      <w:r w:rsidRPr="009E5C52">
        <w:rPr>
          <w:rFonts w:cs="Calibri"/>
          <w:szCs w:val="20"/>
        </w:rPr>
        <w:t xml:space="preserve">je </w:t>
      </w:r>
      <w:r w:rsidR="00D37FC6">
        <w:rPr>
          <w:rFonts w:cs="Calibri"/>
          <w:szCs w:val="20"/>
        </w:rPr>
        <w:t>4</w:t>
      </w:r>
      <w:r w:rsidRPr="009E5C52">
        <w:rPr>
          <w:rFonts w:cs="Calibri"/>
          <w:szCs w:val="20"/>
        </w:rPr>
        <w:t xml:space="preserve"> mesece</w:t>
      </w:r>
      <w:r w:rsidRPr="009E5C52">
        <w:rPr>
          <w:rFonts w:cs="Calibri"/>
          <w:b/>
          <w:szCs w:val="20"/>
        </w:rPr>
        <w:t xml:space="preserve"> </w:t>
      </w:r>
      <w:r w:rsidRPr="009E5C52">
        <w:rPr>
          <w:rFonts w:cs="Calibri"/>
          <w:szCs w:val="20"/>
        </w:rPr>
        <w:t xml:space="preserve">od datuma podpisa pogodbe, </w:t>
      </w:r>
      <w:r w:rsidR="00D37FC6">
        <w:rPr>
          <w:rFonts w:cs="Calibri"/>
          <w:szCs w:val="20"/>
        </w:rPr>
        <w:t xml:space="preserve">prav tako 4 mesece </w:t>
      </w:r>
      <w:r w:rsidRPr="009E5C52">
        <w:rPr>
          <w:rFonts w:cs="Calibri"/>
          <w:szCs w:val="20"/>
        </w:rPr>
        <w:t xml:space="preserve">za izvedbo aktivnosti </w:t>
      </w:r>
      <w:r w:rsidR="005E1416">
        <w:rPr>
          <w:rFonts w:cs="Calibri"/>
          <w:szCs w:val="20"/>
        </w:rPr>
        <w:t xml:space="preserve">2 b). </w:t>
      </w:r>
    </w:p>
    <w:p w14:paraId="107EDF0C" w14:textId="77777777" w:rsidR="009E5C52" w:rsidRPr="009E5C52" w:rsidRDefault="009E5C52" w:rsidP="005E1416">
      <w:pPr>
        <w:autoSpaceDE w:val="0"/>
        <w:autoSpaceDN w:val="0"/>
        <w:adjustRightInd w:val="0"/>
        <w:ind w:left="360"/>
        <w:jc w:val="both"/>
        <w:rPr>
          <w:rFonts w:cs="Calibri"/>
          <w:szCs w:val="20"/>
        </w:rPr>
      </w:pPr>
    </w:p>
    <w:p w14:paraId="6E3F7C17" w14:textId="1EF3F1DA" w:rsidR="009E5C52" w:rsidRPr="009E5C52" w:rsidRDefault="009E5C52" w:rsidP="005E1416">
      <w:pPr>
        <w:autoSpaceDE w:val="0"/>
        <w:autoSpaceDN w:val="0"/>
        <w:adjustRightInd w:val="0"/>
        <w:ind w:left="360"/>
        <w:jc w:val="both"/>
        <w:rPr>
          <w:rFonts w:cs="Calibri"/>
          <w:szCs w:val="20"/>
        </w:rPr>
      </w:pPr>
      <w:r w:rsidRPr="009E5C52">
        <w:rPr>
          <w:rFonts w:cs="Calibri"/>
          <w:szCs w:val="20"/>
        </w:rPr>
        <w:t xml:space="preserve">Rok za izvedbo </w:t>
      </w:r>
      <w:r w:rsidR="00DD335E">
        <w:rPr>
          <w:rFonts w:cs="Calibri"/>
          <w:szCs w:val="20"/>
        </w:rPr>
        <w:t>2</w:t>
      </w:r>
      <w:r w:rsidRPr="009E5C52">
        <w:rPr>
          <w:rFonts w:cs="Calibri"/>
          <w:szCs w:val="20"/>
        </w:rPr>
        <w:t>. faze</w:t>
      </w:r>
      <w:r w:rsidR="00961C43">
        <w:rPr>
          <w:rFonts w:cs="Calibri"/>
          <w:szCs w:val="20"/>
        </w:rPr>
        <w:t xml:space="preserve"> in aktivnosti</w:t>
      </w:r>
      <w:r w:rsidR="00DD335E">
        <w:rPr>
          <w:rFonts w:cs="Calibri"/>
          <w:szCs w:val="20"/>
        </w:rPr>
        <w:t xml:space="preserve"> 2 c)</w:t>
      </w:r>
      <w:r w:rsidR="00961C43">
        <w:rPr>
          <w:rFonts w:cs="Calibri"/>
          <w:szCs w:val="20"/>
        </w:rPr>
        <w:t>. in 2d)</w:t>
      </w:r>
      <w:r w:rsidR="00DD335E">
        <w:rPr>
          <w:rFonts w:cs="Calibri"/>
          <w:szCs w:val="20"/>
        </w:rPr>
        <w:t>.</w:t>
      </w:r>
      <w:r w:rsidR="00961C43">
        <w:rPr>
          <w:rFonts w:cs="Calibri"/>
          <w:szCs w:val="20"/>
        </w:rPr>
        <w:t xml:space="preserve">, </w:t>
      </w:r>
      <w:r w:rsidRPr="009E5C52">
        <w:rPr>
          <w:rFonts w:cs="Calibri"/>
          <w:szCs w:val="20"/>
        </w:rPr>
        <w:t xml:space="preserve">je </w:t>
      </w:r>
      <w:r w:rsidR="00F1724B">
        <w:rPr>
          <w:rFonts w:cs="Calibri"/>
          <w:szCs w:val="20"/>
        </w:rPr>
        <w:t>1</w:t>
      </w:r>
      <w:r w:rsidRPr="009E5C52">
        <w:rPr>
          <w:rFonts w:cs="Calibri"/>
          <w:szCs w:val="20"/>
        </w:rPr>
        <w:t xml:space="preserve"> mese</w:t>
      </w:r>
      <w:r w:rsidR="00F1724B">
        <w:rPr>
          <w:rFonts w:cs="Calibri"/>
          <w:szCs w:val="20"/>
        </w:rPr>
        <w:t>c oziroma po dogovoru z naročnikom</w:t>
      </w:r>
      <w:r w:rsidRPr="009E5C52">
        <w:rPr>
          <w:rFonts w:cs="Calibri"/>
          <w:szCs w:val="20"/>
        </w:rPr>
        <w:t xml:space="preserve">, šteto od datuma zaključka </w:t>
      </w:r>
      <w:r w:rsidR="00F1724B">
        <w:rPr>
          <w:rFonts w:cs="Calibri"/>
          <w:szCs w:val="20"/>
        </w:rPr>
        <w:t>2</w:t>
      </w:r>
      <w:r w:rsidRPr="009E5C52">
        <w:rPr>
          <w:rFonts w:cs="Calibri"/>
          <w:szCs w:val="20"/>
        </w:rPr>
        <w:t>. faze</w:t>
      </w:r>
      <w:r w:rsidR="00961C43">
        <w:rPr>
          <w:rFonts w:cs="Calibri"/>
          <w:szCs w:val="20"/>
        </w:rPr>
        <w:t xml:space="preserve"> aktivnosti 2 a) in 2b)</w:t>
      </w:r>
      <w:r w:rsidRPr="009E5C52">
        <w:rPr>
          <w:rFonts w:cs="Calibri"/>
          <w:szCs w:val="20"/>
        </w:rPr>
        <w:t xml:space="preserve">. </w:t>
      </w:r>
      <w:r w:rsidR="00F1724B">
        <w:rPr>
          <w:rFonts w:cs="Calibri"/>
          <w:szCs w:val="20"/>
        </w:rPr>
        <w:t xml:space="preserve">Zadnja </w:t>
      </w:r>
      <w:r w:rsidR="00961C43">
        <w:rPr>
          <w:rFonts w:cs="Calibri"/>
          <w:szCs w:val="20"/>
        </w:rPr>
        <w:t>3</w:t>
      </w:r>
      <w:r w:rsidR="00F1724B">
        <w:rPr>
          <w:rFonts w:cs="Calibri"/>
          <w:szCs w:val="20"/>
        </w:rPr>
        <w:t>. faza (vzdrževanje) pa se zaključi z datumom zaključka projekta oziroma po dogovoru z naročnikom.</w:t>
      </w:r>
    </w:p>
    <w:p w14:paraId="1488690E" w14:textId="77777777" w:rsidR="009E5C52" w:rsidRPr="009E5C52" w:rsidRDefault="009E5C52" w:rsidP="005E1416">
      <w:pPr>
        <w:autoSpaceDE w:val="0"/>
        <w:autoSpaceDN w:val="0"/>
        <w:adjustRightInd w:val="0"/>
        <w:ind w:left="360"/>
        <w:jc w:val="both"/>
        <w:rPr>
          <w:rFonts w:cs="Calibri"/>
          <w:szCs w:val="20"/>
        </w:rPr>
      </w:pPr>
    </w:p>
    <w:p w14:paraId="50330ABD" w14:textId="77777777" w:rsidR="009E5C52" w:rsidRPr="009E5C52" w:rsidRDefault="009E5C52" w:rsidP="005E1416">
      <w:pPr>
        <w:autoSpaceDE w:val="0"/>
        <w:autoSpaceDN w:val="0"/>
        <w:adjustRightInd w:val="0"/>
        <w:ind w:left="360"/>
        <w:jc w:val="both"/>
        <w:rPr>
          <w:rFonts w:cs="Calibri"/>
          <w:szCs w:val="20"/>
        </w:rPr>
      </w:pPr>
      <w:r w:rsidRPr="009E5C52">
        <w:rPr>
          <w:rFonts w:cs="Calibri"/>
          <w:szCs w:val="20"/>
        </w:rPr>
        <w:t xml:space="preserve">Roki se lahko spremenijo le, če se to stranki izrecno dogovorita ali v primeru višje sile (za čas trajanja višje sile), kot jo definirajo zakonska določila; za spremembo rokov pogodbeni stranki skleneta aneks k pogodbi. </w:t>
      </w:r>
    </w:p>
    <w:p w14:paraId="512FC788" w14:textId="77777777" w:rsidR="009E5C52" w:rsidRPr="009E5C52" w:rsidRDefault="009E5C52" w:rsidP="005E1416">
      <w:pPr>
        <w:autoSpaceDE w:val="0"/>
        <w:autoSpaceDN w:val="0"/>
        <w:adjustRightInd w:val="0"/>
        <w:ind w:left="360"/>
        <w:jc w:val="both"/>
        <w:rPr>
          <w:rFonts w:cs="Calibri"/>
          <w:szCs w:val="20"/>
        </w:rPr>
      </w:pPr>
    </w:p>
    <w:p w14:paraId="31068233" w14:textId="419F9113" w:rsidR="009E5C52" w:rsidRPr="009E5C52" w:rsidRDefault="00F1724B" w:rsidP="005E1416">
      <w:pPr>
        <w:autoSpaceDE w:val="0"/>
        <w:autoSpaceDN w:val="0"/>
        <w:adjustRightInd w:val="0"/>
        <w:ind w:left="360"/>
        <w:jc w:val="both"/>
        <w:rPr>
          <w:rFonts w:cs="Calibri"/>
          <w:szCs w:val="20"/>
        </w:rPr>
      </w:pPr>
      <w:r>
        <w:rPr>
          <w:rFonts w:cs="Calibri"/>
          <w:szCs w:val="20"/>
        </w:rPr>
        <w:lastRenderedPageBreak/>
        <w:t>Ponudnik (i</w:t>
      </w:r>
      <w:r w:rsidR="009E5C52" w:rsidRPr="009E5C52">
        <w:rPr>
          <w:rFonts w:cs="Calibri"/>
          <w:szCs w:val="20"/>
        </w:rPr>
        <w:t>zvajalec</w:t>
      </w:r>
      <w:r>
        <w:rPr>
          <w:rFonts w:cs="Calibri"/>
          <w:szCs w:val="20"/>
        </w:rPr>
        <w:t>)</w:t>
      </w:r>
      <w:r w:rsidR="009E5C52" w:rsidRPr="009E5C52">
        <w:rPr>
          <w:rFonts w:cs="Calibri"/>
          <w:szCs w:val="20"/>
        </w:rPr>
        <w:t xml:space="preserve"> se obvezuje, da bo v primeru, ko ne bi mogel izpolniti pogodbenih obveznosti v rokih, pravočasno obvestil naročnika, da se lahko pravočasno pripravi dogovor iz predhodnega odstavka.</w:t>
      </w:r>
    </w:p>
    <w:bookmarkEnd w:id="3"/>
    <w:p w14:paraId="61BDB78A" w14:textId="77777777" w:rsidR="009E5C52" w:rsidRPr="009E5C52" w:rsidRDefault="009E5C52" w:rsidP="005E1416">
      <w:pPr>
        <w:autoSpaceDE w:val="0"/>
        <w:autoSpaceDN w:val="0"/>
        <w:adjustRightInd w:val="0"/>
        <w:ind w:left="360"/>
        <w:jc w:val="both"/>
        <w:rPr>
          <w:rFonts w:cs="Calibri"/>
          <w:szCs w:val="20"/>
        </w:rPr>
      </w:pPr>
    </w:p>
    <w:p w14:paraId="4637213E" w14:textId="77777777" w:rsidR="009E5C52" w:rsidRPr="009E5C52" w:rsidRDefault="009E5C52" w:rsidP="005E1416">
      <w:pPr>
        <w:autoSpaceDE w:val="0"/>
        <w:autoSpaceDN w:val="0"/>
        <w:adjustRightInd w:val="0"/>
        <w:ind w:left="360"/>
        <w:jc w:val="both"/>
        <w:rPr>
          <w:rFonts w:cs="Calibri"/>
          <w:szCs w:val="20"/>
        </w:rPr>
      </w:pPr>
      <w:r w:rsidRPr="009E5C52">
        <w:rPr>
          <w:rFonts w:cs="Calibri"/>
          <w:szCs w:val="20"/>
        </w:rPr>
        <w:t>Stranki se strinjata, da zamuda pri izpolnjevanju pogodbenih obveznosti ne pomeni avtomatskega prenehanja pogodbe. V primeru zamude pri izpolnitvi svojih obveznosti na podlagi pogodbe nasprotna stranka opomni stranko na kršitev njenih pogodbenih obveznosti s pisnim obvestilom, v katerem opredeli kršitev pogodbe in določi ustrezen rok za odpravo kršitve.</w:t>
      </w:r>
    </w:p>
    <w:p w14:paraId="547D93AA" w14:textId="77777777" w:rsidR="009E5C52" w:rsidRPr="009E5C52" w:rsidRDefault="009E5C52" w:rsidP="009E5C52">
      <w:pPr>
        <w:autoSpaceDE w:val="0"/>
        <w:autoSpaceDN w:val="0"/>
        <w:adjustRightInd w:val="0"/>
        <w:ind w:left="360"/>
        <w:rPr>
          <w:rFonts w:cs="Calibri"/>
          <w:szCs w:val="20"/>
        </w:rPr>
      </w:pPr>
    </w:p>
    <w:p w14:paraId="722A6097" w14:textId="22140352" w:rsidR="009E5C52" w:rsidRPr="00065200" w:rsidRDefault="009E5C52" w:rsidP="00F1724B">
      <w:pPr>
        <w:autoSpaceDE w:val="0"/>
        <w:autoSpaceDN w:val="0"/>
        <w:adjustRightInd w:val="0"/>
        <w:ind w:left="360"/>
        <w:rPr>
          <w:rFonts w:cs="Calibri"/>
          <w:szCs w:val="20"/>
        </w:rPr>
      </w:pPr>
    </w:p>
    <w:p w14:paraId="1594AB50" w14:textId="270E2940" w:rsidR="00B542E9" w:rsidRDefault="00B542E9" w:rsidP="00065200">
      <w:pPr>
        <w:widowControl/>
        <w:suppressAutoHyphens w:val="0"/>
        <w:autoSpaceDE w:val="0"/>
        <w:autoSpaceDN w:val="0"/>
        <w:adjustRightInd w:val="0"/>
        <w:rPr>
          <w:rFonts w:eastAsia="Times New Roman" w:cs="Calibri,Bold"/>
          <w:b/>
          <w:bCs/>
          <w:kern w:val="0"/>
          <w:szCs w:val="20"/>
        </w:rPr>
      </w:pPr>
    </w:p>
    <w:p w14:paraId="65514B26" w14:textId="7ABCD4E8" w:rsidR="00907F1D" w:rsidRDefault="00907F1D" w:rsidP="00065200">
      <w:pPr>
        <w:widowControl/>
        <w:suppressAutoHyphens w:val="0"/>
        <w:autoSpaceDE w:val="0"/>
        <w:autoSpaceDN w:val="0"/>
        <w:adjustRightInd w:val="0"/>
        <w:rPr>
          <w:rFonts w:eastAsia="Times New Roman" w:cs="Calibri,Bold"/>
          <w:b/>
          <w:bCs/>
          <w:kern w:val="0"/>
          <w:szCs w:val="20"/>
        </w:rPr>
      </w:pPr>
    </w:p>
    <w:p w14:paraId="3940BBE5" w14:textId="03752486" w:rsidR="00907F1D" w:rsidRDefault="00907F1D" w:rsidP="00065200">
      <w:pPr>
        <w:widowControl/>
        <w:suppressAutoHyphens w:val="0"/>
        <w:autoSpaceDE w:val="0"/>
        <w:autoSpaceDN w:val="0"/>
        <w:adjustRightInd w:val="0"/>
        <w:rPr>
          <w:rFonts w:eastAsia="Times New Roman" w:cs="Calibri,Bold"/>
          <w:b/>
          <w:bCs/>
          <w:kern w:val="0"/>
          <w:szCs w:val="20"/>
        </w:rPr>
      </w:pPr>
    </w:p>
    <w:p w14:paraId="0620DA26" w14:textId="77777777" w:rsidR="00907F1D" w:rsidRDefault="00907F1D" w:rsidP="00065200">
      <w:pPr>
        <w:widowControl/>
        <w:suppressAutoHyphens w:val="0"/>
        <w:autoSpaceDE w:val="0"/>
        <w:autoSpaceDN w:val="0"/>
        <w:adjustRightInd w:val="0"/>
        <w:rPr>
          <w:rFonts w:eastAsia="Times New Roman" w:cs="Calibri,Bold"/>
          <w:b/>
          <w:bCs/>
          <w:kern w:val="0"/>
          <w:szCs w:val="20"/>
        </w:rPr>
      </w:pPr>
    </w:p>
    <w:p w14:paraId="436CD633" w14:textId="449F5327" w:rsidR="00CC61E7" w:rsidRPr="00067C0C" w:rsidRDefault="005652C4" w:rsidP="006C226D">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POGODBENA VREDNOST</w:t>
      </w:r>
    </w:p>
    <w:p w14:paraId="416241B0" w14:textId="613F8550" w:rsidR="005652C4" w:rsidRPr="00754F41" w:rsidRDefault="00907F1D" w:rsidP="00065200">
      <w:pPr>
        <w:widowControl/>
        <w:suppressAutoHyphens w:val="0"/>
        <w:autoSpaceDE w:val="0"/>
        <w:ind w:left="360"/>
        <w:jc w:val="center"/>
        <w:rPr>
          <w:rFonts w:eastAsia="Times New Roman" w:cs="Calibri"/>
          <w:b/>
          <w:bCs/>
          <w:szCs w:val="20"/>
        </w:rPr>
      </w:pPr>
      <w:r>
        <w:rPr>
          <w:rFonts w:eastAsia="Times New Roman" w:cs="Calibri"/>
          <w:b/>
          <w:bCs/>
          <w:szCs w:val="20"/>
        </w:rPr>
        <w:t>5</w:t>
      </w:r>
      <w:r w:rsidR="001F6DA0">
        <w:rPr>
          <w:rFonts w:eastAsia="Times New Roman" w:cs="Calibri"/>
          <w:b/>
          <w:bCs/>
          <w:szCs w:val="20"/>
        </w:rPr>
        <w:t xml:space="preserve">. </w:t>
      </w:r>
      <w:r w:rsidR="005652C4" w:rsidRPr="00754F41">
        <w:rPr>
          <w:rFonts w:eastAsia="Times New Roman" w:cs="Calibri"/>
          <w:b/>
          <w:bCs/>
          <w:szCs w:val="20"/>
        </w:rPr>
        <w:t>člen</w:t>
      </w:r>
    </w:p>
    <w:p w14:paraId="717ECAA3" w14:textId="77777777" w:rsidR="005652C4" w:rsidRPr="00067C0C" w:rsidRDefault="005652C4" w:rsidP="00065200">
      <w:pPr>
        <w:widowControl/>
        <w:suppressAutoHyphens w:val="0"/>
        <w:autoSpaceDE w:val="0"/>
        <w:autoSpaceDN w:val="0"/>
        <w:adjustRightInd w:val="0"/>
        <w:jc w:val="both"/>
        <w:rPr>
          <w:rFonts w:eastAsia="Times New Roman" w:cs="Calibri"/>
          <w:kern w:val="0"/>
          <w:szCs w:val="20"/>
        </w:rPr>
      </w:pPr>
    </w:p>
    <w:p w14:paraId="5A0658E4" w14:textId="3196D1DF" w:rsidR="00E71B2D" w:rsidRDefault="006F3128" w:rsidP="00065200">
      <w:pPr>
        <w:ind w:left="426"/>
        <w:jc w:val="both"/>
        <w:rPr>
          <w:rFonts w:cs="Calibri"/>
          <w:szCs w:val="20"/>
        </w:rPr>
      </w:pPr>
      <w:r w:rsidRPr="00C41AC6">
        <w:rPr>
          <w:rFonts w:cs="Calibri"/>
          <w:szCs w:val="20"/>
        </w:rPr>
        <w:t>Pogodbena vrednost znaša</w:t>
      </w:r>
      <w:r w:rsidRPr="00982A0B">
        <w:rPr>
          <w:rFonts w:cs="Calibri"/>
          <w:szCs w:val="20"/>
        </w:rPr>
        <w:t xml:space="preserve"> __________________ € brez DDV, oz. __________________ € z DDV. V ceni so zajeti vsi stroški, popusti in rabati ter prispevki in vse morebitne dajatve</w:t>
      </w:r>
      <w:r w:rsidR="004A55DE" w:rsidRPr="00982A0B">
        <w:rPr>
          <w:rFonts w:cs="Calibri"/>
          <w:szCs w:val="20"/>
        </w:rPr>
        <w:t>.</w:t>
      </w:r>
      <w:r w:rsidR="00E71B2D" w:rsidRPr="00E71B2D">
        <w:rPr>
          <w:rFonts w:cs="Calibri"/>
          <w:szCs w:val="20"/>
        </w:rPr>
        <w:t xml:space="preserve"> </w:t>
      </w:r>
      <w:r w:rsidR="00E71B2D">
        <w:rPr>
          <w:rFonts w:cs="Calibri"/>
          <w:szCs w:val="20"/>
        </w:rPr>
        <w:t>Izpolnjen obrazec »P-4 Predračun«</w:t>
      </w:r>
      <w:r w:rsidR="00E71B2D" w:rsidRPr="00A70D0B">
        <w:rPr>
          <w:rFonts w:cs="Calibri"/>
          <w:szCs w:val="20"/>
        </w:rPr>
        <w:t xml:space="preserve"> izvajalca št. </w:t>
      </w:r>
      <w:r w:rsidR="00E71B2D">
        <w:rPr>
          <w:rFonts w:cs="Calibri"/>
          <w:szCs w:val="20"/>
        </w:rPr>
        <w:t>________</w:t>
      </w:r>
      <w:r w:rsidR="00E71B2D" w:rsidRPr="00A70D0B">
        <w:rPr>
          <w:rFonts w:cs="Calibri"/>
          <w:szCs w:val="20"/>
        </w:rPr>
        <w:t xml:space="preserve"> z dne </w:t>
      </w:r>
      <w:r w:rsidR="00E71B2D">
        <w:rPr>
          <w:rFonts w:cs="Calibri"/>
          <w:szCs w:val="20"/>
        </w:rPr>
        <w:t>_________ je priloga pogodbe.</w:t>
      </w:r>
      <w:r w:rsidR="00E71B2D" w:rsidRPr="00A70D0B">
        <w:rPr>
          <w:rFonts w:cs="Calibri"/>
          <w:szCs w:val="20"/>
        </w:rPr>
        <w:t xml:space="preserve"> </w:t>
      </w:r>
    </w:p>
    <w:p w14:paraId="3605122E" w14:textId="77777777" w:rsidR="00B31719" w:rsidRPr="00A70D0B" w:rsidRDefault="00B31719" w:rsidP="00065200">
      <w:pPr>
        <w:ind w:left="426"/>
        <w:jc w:val="both"/>
        <w:rPr>
          <w:rFonts w:cs="Calibri"/>
          <w:szCs w:val="20"/>
        </w:rPr>
      </w:pPr>
    </w:p>
    <w:tbl>
      <w:tblPr>
        <w:tblW w:w="9995" w:type="dxa"/>
        <w:tblLook w:val="04A0" w:firstRow="1" w:lastRow="0" w:firstColumn="1" w:lastColumn="0" w:noHBand="0" w:noVBand="1"/>
      </w:tblPr>
      <w:tblGrid>
        <w:gridCol w:w="3587"/>
        <w:gridCol w:w="893"/>
        <w:gridCol w:w="929"/>
        <w:gridCol w:w="1507"/>
        <w:gridCol w:w="1640"/>
        <w:gridCol w:w="1466"/>
      </w:tblGrid>
      <w:tr w:rsidR="006640E2" w:rsidRPr="006640E2" w14:paraId="0DD5F40A" w14:textId="77777777" w:rsidTr="004B3C46">
        <w:trPr>
          <w:trHeight w:val="323"/>
        </w:trPr>
        <w:tc>
          <w:tcPr>
            <w:tcW w:w="3587"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590F4994"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proofErr w:type="spellStart"/>
            <w:r w:rsidRPr="006640E2">
              <w:rPr>
                <w:rFonts w:eastAsia="Times New Roman" w:cs="Calibri"/>
                <w:b/>
                <w:bCs/>
                <w:color w:val="000000"/>
                <w:kern w:val="0"/>
                <w:sz w:val="16"/>
                <w:szCs w:val="16"/>
                <w:lang w:val="en-SI" w:eastAsia="en-SI"/>
              </w:rPr>
              <w:t>Opis</w:t>
            </w:r>
            <w:proofErr w:type="spellEnd"/>
          </w:p>
        </w:tc>
        <w:tc>
          <w:tcPr>
            <w:tcW w:w="893" w:type="dxa"/>
            <w:tcBorders>
              <w:top w:val="single" w:sz="4" w:space="0" w:color="auto"/>
              <w:left w:val="nil"/>
              <w:bottom w:val="single" w:sz="4" w:space="0" w:color="auto"/>
              <w:right w:val="single" w:sz="4" w:space="0" w:color="auto"/>
            </w:tcBorders>
            <w:shd w:val="clear" w:color="000000" w:fill="FDE9D9"/>
            <w:noWrap/>
            <w:vAlign w:val="center"/>
            <w:hideMark/>
          </w:tcPr>
          <w:p w14:paraId="3A8699CB"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proofErr w:type="spellStart"/>
            <w:r w:rsidRPr="006640E2">
              <w:rPr>
                <w:rFonts w:eastAsia="Times New Roman" w:cs="Calibri"/>
                <w:b/>
                <w:bCs/>
                <w:color w:val="000000"/>
                <w:kern w:val="0"/>
                <w:sz w:val="16"/>
                <w:szCs w:val="16"/>
                <w:lang w:val="en-SI" w:eastAsia="en-SI"/>
              </w:rPr>
              <w:t>Enota</w:t>
            </w:r>
            <w:proofErr w:type="spellEnd"/>
            <w:r w:rsidRPr="006640E2">
              <w:rPr>
                <w:rFonts w:eastAsia="Times New Roman" w:cs="Calibri"/>
                <w:b/>
                <w:bCs/>
                <w:color w:val="000000"/>
                <w:kern w:val="0"/>
                <w:sz w:val="16"/>
                <w:szCs w:val="16"/>
                <w:lang w:val="en-SI" w:eastAsia="en-SI"/>
              </w:rPr>
              <w:t xml:space="preserve"> </w:t>
            </w:r>
          </w:p>
        </w:tc>
        <w:tc>
          <w:tcPr>
            <w:tcW w:w="901" w:type="dxa"/>
            <w:tcBorders>
              <w:top w:val="single" w:sz="4" w:space="0" w:color="auto"/>
              <w:left w:val="nil"/>
              <w:bottom w:val="single" w:sz="4" w:space="0" w:color="auto"/>
              <w:right w:val="single" w:sz="4" w:space="0" w:color="auto"/>
            </w:tcBorders>
            <w:shd w:val="clear" w:color="000000" w:fill="FDE9D9"/>
            <w:noWrap/>
            <w:vAlign w:val="center"/>
            <w:hideMark/>
          </w:tcPr>
          <w:p w14:paraId="58C6D138"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proofErr w:type="spellStart"/>
            <w:r w:rsidRPr="006640E2">
              <w:rPr>
                <w:rFonts w:eastAsia="Times New Roman" w:cs="Calibri"/>
                <w:b/>
                <w:bCs/>
                <w:color w:val="000000"/>
                <w:kern w:val="0"/>
                <w:sz w:val="16"/>
                <w:szCs w:val="16"/>
                <w:lang w:val="en-SI" w:eastAsia="en-SI"/>
              </w:rPr>
              <w:t>Količina</w:t>
            </w:r>
            <w:proofErr w:type="spellEnd"/>
          </w:p>
        </w:tc>
        <w:tc>
          <w:tcPr>
            <w:tcW w:w="1507" w:type="dxa"/>
            <w:tcBorders>
              <w:top w:val="single" w:sz="4" w:space="0" w:color="auto"/>
              <w:left w:val="nil"/>
              <w:bottom w:val="single" w:sz="4" w:space="0" w:color="auto"/>
              <w:right w:val="single" w:sz="4" w:space="0" w:color="auto"/>
            </w:tcBorders>
            <w:shd w:val="clear" w:color="000000" w:fill="FDE9D9"/>
            <w:noWrap/>
            <w:vAlign w:val="center"/>
            <w:hideMark/>
          </w:tcPr>
          <w:p w14:paraId="5E552E54"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 xml:space="preserve">Cena </w:t>
            </w:r>
            <w:proofErr w:type="spellStart"/>
            <w:r w:rsidRPr="006640E2">
              <w:rPr>
                <w:rFonts w:eastAsia="Times New Roman" w:cs="Calibri"/>
                <w:b/>
                <w:bCs/>
                <w:color w:val="000000"/>
                <w:kern w:val="0"/>
                <w:sz w:val="16"/>
                <w:szCs w:val="16"/>
                <w:lang w:val="en-SI" w:eastAsia="en-SI"/>
              </w:rPr>
              <w:t>na</w:t>
            </w:r>
            <w:proofErr w:type="spellEnd"/>
            <w:r w:rsidRPr="006640E2">
              <w:rPr>
                <w:rFonts w:eastAsia="Times New Roman" w:cs="Calibri"/>
                <w:b/>
                <w:bCs/>
                <w:color w:val="000000"/>
                <w:kern w:val="0"/>
                <w:sz w:val="16"/>
                <w:szCs w:val="16"/>
                <w:lang w:val="en-SI" w:eastAsia="en-SI"/>
              </w:rPr>
              <w:t xml:space="preserve"> </w:t>
            </w:r>
            <w:proofErr w:type="spellStart"/>
            <w:r w:rsidRPr="006640E2">
              <w:rPr>
                <w:rFonts w:eastAsia="Times New Roman" w:cs="Calibri"/>
                <w:b/>
                <w:bCs/>
                <w:color w:val="000000"/>
                <w:kern w:val="0"/>
                <w:sz w:val="16"/>
                <w:szCs w:val="16"/>
                <w:lang w:val="en-SI" w:eastAsia="en-SI"/>
              </w:rPr>
              <w:t>enoto</w:t>
            </w:r>
            <w:proofErr w:type="spellEnd"/>
          </w:p>
        </w:tc>
        <w:tc>
          <w:tcPr>
            <w:tcW w:w="1640" w:type="dxa"/>
            <w:tcBorders>
              <w:top w:val="single" w:sz="4" w:space="0" w:color="auto"/>
              <w:left w:val="nil"/>
              <w:bottom w:val="single" w:sz="4" w:space="0" w:color="auto"/>
              <w:right w:val="single" w:sz="4" w:space="0" w:color="auto"/>
            </w:tcBorders>
            <w:shd w:val="clear" w:color="000000" w:fill="FDE9D9"/>
            <w:noWrap/>
            <w:vAlign w:val="center"/>
            <w:hideMark/>
          </w:tcPr>
          <w:p w14:paraId="04DF3651"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 xml:space="preserve">Cena v EUR </w:t>
            </w:r>
            <w:proofErr w:type="spellStart"/>
            <w:r w:rsidRPr="006640E2">
              <w:rPr>
                <w:rFonts w:eastAsia="Times New Roman" w:cs="Calibri"/>
                <w:b/>
                <w:bCs/>
                <w:color w:val="000000"/>
                <w:kern w:val="0"/>
                <w:sz w:val="16"/>
                <w:szCs w:val="16"/>
                <w:lang w:val="en-SI" w:eastAsia="en-SI"/>
              </w:rPr>
              <w:t>brez</w:t>
            </w:r>
            <w:proofErr w:type="spellEnd"/>
            <w:r w:rsidRPr="006640E2">
              <w:rPr>
                <w:rFonts w:eastAsia="Times New Roman" w:cs="Calibri"/>
                <w:b/>
                <w:bCs/>
                <w:color w:val="000000"/>
                <w:kern w:val="0"/>
                <w:sz w:val="16"/>
                <w:szCs w:val="16"/>
                <w:lang w:val="en-SI" w:eastAsia="en-SI"/>
              </w:rPr>
              <w:t xml:space="preserve"> DDV</w:t>
            </w:r>
          </w:p>
        </w:tc>
        <w:tc>
          <w:tcPr>
            <w:tcW w:w="1466" w:type="dxa"/>
            <w:tcBorders>
              <w:top w:val="single" w:sz="4" w:space="0" w:color="auto"/>
              <w:left w:val="nil"/>
              <w:bottom w:val="single" w:sz="4" w:space="0" w:color="auto"/>
              <w:right w:val="single" w:sz="4" w:space="0" w:color="auto"/>
            </w:tcBorders>
            <w:shd w:val="clear" w:color="000000" w:fill="FDE9D9"/>
            <w:noWrap/>
            <w:vAlign w:val="center"/>
            <w:hideMark/>
          </w:tcPr>
          <w:p w14:paraId="02338730"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Cena v EUR z DDV</w:t>
            </w:r>
          </w:p>
        </w:tc>
      </w:tr>
      <w:tr w:rsidR="006640E2" w:rsidRPr="006640E2" w14:paraId="638674A6" w14:textId="77777777" w:rsidTr="004B3C46">
        <w:trPr>
          <w:trHeight w:val="258"/>
        </w:trPr>
        <w:tc>
          <w:tcPr>
            <w:tcW w:w="3587" w:type="dxa"/>
            <w:tcBorders>
              <w:top w:val="nil"/>
              <w:left w:val="single" w:sz="4" w:space="0" w:color="auto"/>
              <w:bottom w:val="single" w:sz="4" w:space="0" w:color="auto"/>
              <w:right w:val="single" w:sz="4" w:space="0" w:color="auto"/>
            </w:tcBorders>
            <w:shd w:val="clear" w:color="000000" w:fill="FDE9D9"/>
            <w:noWrap/>
            <w:vAlign w:val="center"/>
            <w:hideMark/>
          </w:tcPr>
          <w:p w14:paraId="63FFCE91" w14:textId="77777777" w:rsidR="006640E2" w:rsidRPr="006640E2" w:rsidRDefault="006640E2" w:rsidP="006640E2">
            <w:pPr>
              <w:widowControl/>
              <w:suppressAutoHyphens w:val="0"/>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 </w:t>
            </w:r>
          </w:p>
        </w:tc>
        <w:tc>
          <w:tcPr>
            <w:tcW w:w="893" w:type="dxa"/>
            <w:tcBorders>
              <w:top w:val="nil"/>
              <w:left w:val="nil"/>
              <w:bottom w:val="single" w:sz="4" w:space="0" w:color="auto"/>
              <w:right w:val="single" w:sz="4" w:space="0" w:color="auto"/>
            </w:tcBorders>
            <w:shd w:val="clear" w:color="000000" w:fill="FDE9D9"/>
            <w:noWrap/>
            <w:vAlign w:val="center"/>
            <w:hideMark/>
          </w:tcPr>
          <w:p w14:paraId="67A48496"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1</w:t>
            </w:r>
          </w:p>
        </w:tc>
        <w:tc>
          <w:tcPr>
            <w:tcW w:w="901" w:type="dxa"/>
            <w:tcBorders>
              <w:top w:val="nil"/>
              <w:left w:val="nil"/>
              <w:bottom w:val="single" w:sz="4" w:space="0" w:color="auto"/>
              <w:right w:val="single" w:sz="4" w:space="0" w:color="auto"/>
            </w:tcBorders>
            <w:shd w:val="clear" w:color="000000" w:fill="FDE9D9"/>
            <w:noWrap/>
            <w:vAlign w:val="center"/>
            <w:hideMark/>
          </w:tcPr>
          <w:p w14:paraId="2D7F6E9F"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2</w:t>
            </w:r>
          </w:p>
        </w:tc>
        <w:tc>
          <w:tcPr>
            <w:tcW w:w="1507" w:type="dxa"/>
            <w:tcBorders>
              <w:top w:val="nil"/>
              <w:left w:val="nil"/>
              <w:bottom w:val="single" w:sz="4" w:space="0" w:color="auto"/>
              <w:right w:val="single" w:sz="4" w:space="0" w:color="auto"/>
            </w:tcBorders>
            <w:shd w:val="clear" w:color="000000" w:fill="FDE9D9"/>
            <w:noWrap/>
            <w:vAlign w:val="center"/>
            <w:hideMark/>
          </w:tcPr>
          <w:p w14:paraId="0CC39478"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3</w:t>
            </w:r>
          </w:p>
        </w:tc>
        <w:tc>
          <w:tcPr>
            <w:tcW w:w="1640" w:type="dxa"/>
            <w:tcBorders>
              <w:top w:val="nil"/>
              <w:left w:val="nil"/>
              <w:bottom w:val="single" w:sz="4" w:space="0" w:color="auto"/>
              <w:right w:val="single" w:sz="4" w:space="0" w:color="auto"/>
            </w:tcBorders>
            <w:shd w:val="clear" w:color="000000" w:fill="FDE9D9"/>
            <w:noWrap/>
            <w:vAlign w:val="center"/>
            <w:hideMark/>
          </w:tcPr>
          <w:p w14:paraId="462376BE"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4=2*3</w:t>
            </w:r>
          </w:p>
        </w:tc>
        <w:tc>
          <w:tcPr>
            <w:tcW w:w="1466" w:type="dxa"/>
            <w:tcBorders>
              <w:top w:val="nil"/>
              <w:left w:val="nil"/>
              <w:bottom w:val="single" w:sz="4" w:space="0" w:color="auto"/>
              <w:right w:val="single" w:sz="4" w:space="0" w:color="auto"/>
            </w:tcBorders>
            <w:shd w:val="clear" w:color="000000" w:fill="FDE9D9"/>
            <w:noWrap/>
            <w:vAlign w:val="center"/>
            <w:hideMark/>
          </w:tcPr>
          <w:p w14:paraId="598F24DF" w14:textId="77777777" w:rsidR="006640E2" w:rsidRPr="006640E2" w:rsidRDefault="006640E2" w:rsidP="006640E2">
            <w:pPr>
              <w:widowControl/>
              <w:suppressAutoHyphens w:val="0"/>
              <w:jc w:val="center"/>
              <w:rPr>
                <w:rFonts w:eastAsia="Times New Roman" w:cs="Calibri"/>
                <w:b/>
                <w:bCs/>
                <w:color w:val="000000"/>
                <w:kern w:val="0"/>
                <w:sz w:val="16"/>
                <w:szCs w:val="16"/>
                <w:lang w:val="en-SI" w:eastAsia="en-SI"/>
              </w:rPr>
            </w:pPr>
            <w:r w:rsidRPr="006640E2">
              <w:rPr>
                <w:rFonts w:eastAsia="Times New Roman" w:cs="Calibri"/>
                <w:b/>
                <w:bCs/>
                <w:color w:val="000000"/>
                <w:kern w:val="0"/>
                <w:sz w:val="16"/>
                <w:szCs w:val="16"/>
                <w:lang w:val="en-SI" w:eastAsia="en-SI"/>
              </w:rPr>
              <w:t>5</w:t>
            </w:r>
          </w:p>
        </w:tc>
      </w:tr>
      <w:tr w:rsidR="006640E2" w:rsidRPr="006640E2" w14:paraId="74A5428B" w14:textId="77777777" w:rsidTr="004B3C46">
        <w:trPr>
          <w:trHeight w:val="274"/>
        </w:trPr>
        <w:tc>
          <w:tcPr>
            <w:tcW w:w="3587" w:type="dxa"/>
            <w:tcBorders>
              <w:top w:val="nil"/>
              <w:left w:val="single" w:sz="4" w:space="0" w:color="auto"/>
              <w:bottom w:val="single" w:sz="4" w:space="0" w:color="auto"/>
              <w:right w:val="single" w:sz="4" w:space="0" w:color="auto"/>
            </w:tcBorders>
            <w:shd w:val="clear" w:color="auto" w:fill="auto"/>
            <w:noWrap/>
            <w:vAlign w:val="center"/>
            <w:hideMark/>
          </w:tcPr>
          <w:p w14:paraId="3835E4E3" w14:textId="77777777" w:rsidR="006640E2" w:rsidRPr="006640E2" w:rsidRDefault="006640E2" w:rsidP="006640E2">
            <w:pPr>
              <w:widowControl/>
              <w:suppressAutoHyphens w:val="0"/>
              <w:rPr>
                <w:rFonts w:eastAsia="Times New Roman" w:cs="Arial"/>
                <w:kern w:val="0"/>
                <w:sz w:val="16"/>
                <w:szCs w:val="16"/>
                <w:lang w:val="en-SI" w:eastAsia="en-SI"/>
              </w:rPr>
            </w:pPr>
            <w:proofErr w:type="spellStart"/>
            <w:r w:rsidRPr="006640E2">
              <w:rPr>
                <w:rFonts w:eastAsia="Times New Roman" w:cs="Arial"/>
                <w:kern w:val="0"/>
                <w:sz w:val="16"/>
                <w:szCs w:val="16"/>
                <w:lang w:val="en-SI" w:eastAsia="en-SI"/>
              </w:rPr>
              <w:t>Priprava</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podrobnih</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tehničnih</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specifikacij</w:t>
            </w:r>
            <w:proofErr w:type="spellEnd"/>
          </w:p>
        </w:tc>
        <w:tc>
          <w:tcPr>
            <w:tcW w:w="893" w:type="dxa"/>
            <w:tcBorders>
              <w:top w:val="nil"/>
              <w:left w:val="nil"/>
              <w:bottom w:val="single" w:sz="4" w:space="0" w:color="auto"/>
              <w:right w:val="single" w:sz="4" w:space="0" w:color="auto"/>
            </w:tcBorders>
            <w:shd w:val="clear" w:color="auto" w:fill="auto"/>
            <w:noWrap/>
            <w:vAlign w:val="center"/>
            <w:hideMark/>
          </w:tcPr>
          <w:p w14:paraId="069AB77A"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1</w:t>
            </w:r>
          </w:p>
        </w:tc>
        <w:tc>
          <w:tcPr>
            <w:tcW w:w="901" w:type="dxa"/>
            <w:tcBorders>
              <w:top w:val="nil"/>
              <w:left w:val="nil"/>
              <w:bottom w:val="single" w:sz="4" w:space="0" w:color="auto"/>
              <w:right w:val="single" w:sz="4" w:space="0" w:color="auto"/>
            </w:tcBorders>
            <w:shd w:val="clear" w:color="auto" w:fill="auto"/>
            <w:noWrap/>
            <w:vAlign w:val="center"/>
            <w:hideMark/>
          </w:tcPr>
          <w:p w14:paraId="787D8315"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507" w:type="dxa"/>
            <w:tcBorders>
              <w:top w:val="nil"/>
              <w:left w:val="nil"/>
              <w:bottom w:val="single" w:sz="4" w:space="0" w:color="auto"/>
              <w:right w:val="single" w:sz="4" w:space="0" w:color="auto"/>
            </w:tcBorders>
            <w:shd w:val="clear" w:color="auto" w:fill="auto"/>
            <w:noWrap/>
            <w:vAlign w:val="center"/>
            <w:hideMark/>
          </w:tcPr>
          <w:p w14:paraId="021AAC93"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640" w:type="dxa"/>
            <w:tcBorders>
              <w:top w:val="nil"/>
              <w:left w:val="nil"/>
              <w:bottom w:val="single" w:sz="4" w:space="0" w:color="auto"/>
              <w:right w:val="single" w:sz="4" w:space="0" w:color="auto"/>
            </w:tcBorders>
            <w:shd w:val="clear" w:color="auto" w:fill="auto"/>
            <w:noWrap/>
            <w:vAlign w:val="center"/>
            <w:hideMark/>
          </w:tcPr>
          <w:p w14:paraId="545B4543"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466" w:type="dxa"/>
            <w:tcBorders>
              <w:top w:val="nil"/>
              <w:left w:val="nil"/>
              <w:bottom w:val="single" w:sz="4" w:space="0" w:color="auto"/>
              <w:right w:val="single" w:sz="4" w:space="0" w:color="auto"/>
            </w:tcBorders>
            <w:shd w:val="clear" w:color="auto" w:fill="auto"/>
            <w:noWrap/>
            <w:vAlign w:val="center"/>
            <w:hideMark/>
          </w:tcPr>
          <w:p w14:paraId="4C7D0E95" w14:textId="494FC119" w:rsidR="006640E2" w:rsidRPr="006640E2" w:rsidRDefault="006640E2" w:rsidP="00A61C78">
            <w:pPr>
              <w:widowControl/>
              <w:suppressAutoHyphens w:val="0"/>
              <w:rPr>
                <w:rFonts w:eastAsia="Times New Roman" w:cs="Arial"/>
                <w:kern w:val="0"/>
                <w:sz w:val="16"/>
                <w:szCs w:val="16"/>
                <w:lang w:val="en-SI" w:eastAsia="en-SI"/>
              </w:rPr>
            </w:pPr>
          </w:p>
        </w:tc>
      </w:tr>
      <w:tr w:rsidR="006640E2" w:rsidRPr="006640E2" w14:paraId="4A38E45E" w14:textId="77777777" w:rsidTr="004B3C46">
        <w:trPr>
          <w:trHeight w:val="825"/>
        </w:trPr>
        <w:tc>
          <w:tcPr>
            <w:tcW w:w="3587" w:type="dxa"/>
            <w:tcBorders>
              <w:top w:val="nil"/>
              <w:left w:val="single" w:sz="4" w:space="0" w:color="auto"/>
              <w:bottom w:val="single" w:sz="4" w:space="0" w:color="auto"/>
              <w:right w:val="single" w:sz="4" w:space="0" w:color="auto"/>
            </w:tcBorders>
            <w:shd w:val="clear" w:color="auto" w:fill="auto"/>
            <w:vAlign w:val="center"/>
            <w:hideMark/>
          </w:tcPr>
          <w:p w14:paraId="02F6B53A" w14:textId="77777777" w:rsidR="006640E2" w:rsidRPr="006640E2" w:rsidRDefault="006640E2" w:rsidP="006640E2">
            <w:pPr>
              <w:widowControl/>
              <w:suppressAutoHyphens w:val="0"/>
              <w:rPr>
                <w:rFonts w:eastAsia="Times New Roman" w:cs="Arial"/>
                <w:kern w:val="0"/>
                <w:sz w:val="16"/>
                <w:szCs w:val="16"/>
                <w:lang w:val="en-SI" w:eastAsia="en-SI"/>
              </w:rPr>
            </w:pPr>
            <w:proofErr w:type="spellStart"/>
            <w:r w:rsidRPr="006640E2">
              <w:rPr>
                <w:rFonts w:eastAsia="Times New Roman" w:cs="Arial"/>
                <w:kern w:val="0"/>
                <w:sz w:val="16"/>
                <w:szCs w:val="16"/>
                <w:lang w:val="en-SI" w:eastAsia="en-SI"/>
              </w:rPr>
              <w:t>Razvoj</w:t>
            </w:r>
            <w:proofErr w:type="spellEnd"/>
            <w:r w:rsidRPr="006640E2">
              <w:rPr>
                <w:rFonts w:eastAsia="Times New Roman" w:cs="Arial"/>
                <w:kern w:val="0"/>
                <w:sz w:val="16"/>
                <w:szCs w:val="16"/>
                <w:lang w:val="en-SI" w:eastAsia="en-SI"/>
              </w:rPr>
              <w:t xml:space="preserve"> in </w:t>
            </w:r>
            <w:proofErr w:type="spellStart"/>
            <w:r w:rsidRPr="006640E2">
              <w:rPr>
                <w:rFonts w:eastAsia="Times New Roman" w:cs="Arial"/>
                <w:kern w:val="0"/>
                <w:sz w:val="16"/>
                <w:szCs w:val="16"/>
                <w:lang w:val="en-SI" w:eastAsia="en-SI"/>
              </w:rPr>
              <w:t>vzpostavitev</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spletnega</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portala</w:t>
            </w:r>
            <w:proofErr w:type="spellEnd"/>
            <w:r w:rsidRPr="006640E2">
              <w:rPr>
                <w:rFonts w:eastAsia="Times New Roman" w:cs="Arial"/>
                <w:kern w:val="0"/>
                <w:sz w:val="16"/>
                <w:szCs w:val="16"/>
                <w:lang w:val="en-SI" w:eastAsia="en-SI"/>
              </w:rPr>
              <w:t xml:space="preserve"> SI-SUD in </w:t>
            </w:r>
            <w:proofErr w:type="spellStart"/>
            <w:r w:rsidRPr="006640E2">
              <w:rPr>
                <w:rFonts w:eastAsia="Times New Roman" w:cs="Arial"/>
                <w:kern w:val="0"/>
                <w:sz w:val="16"/>
                <w:szCs w:val="16"/>
                <w:lang w:val="en-SI" w:eastAsia="en-SI"/>
              </w:rPr>
              <w:t>metapodatkovnega</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kataloga</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vključno</w:t>
            </w:r>
            <w:proofErr w:type="spellEnd"/>
            <w:r w:rsidRPr="006640E2">
              <w:rPr>
                <w:rFonts w:eastAsia="Times New Roman" w:cs="Arial"/>
                <w:kern w:val="0"/>
                <w:sz w:val="16"/>
                <w:szCs w:val="16"/>
                <w:lang w:val="en-SI" w:eastAsia="en-SI"/>
              </w:rPr>
              <w:t xml:space="preserve"> z </w:t>
            </w:r>
            <w:proofErr w:type="spellStart"/>
            <w:r w:rsidRPr="006640E2">
              <w:rPr>
                <w:rFonts w:eastAsia="Times New Roman" w:cs="Arial"/>
                <w:kern w:val="0"/>
                <w:sz w:val="16"/>
                <w:szCs w:val="16"/>
                <w:lang w:val="en-SI" w:eastAsia="en-SI"/>
              </w:rPr>
              <w:t>urejevalnikom</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metapodatkov</w:t>
            </w:r>
            <w:proofErr w:type="spellEnd"/>
            <w:r w:rsidRPr="006640E2">
              <w:rPr>
                <w:rFonts w:eastAsia="Times New Roman" w:cs="Arial"/>
                <w:kern w:val="0"/>
                <w:sz w:val="16"/>
                <w:szCs w:val="16"/>
                <w:lang w:val="en-SI" w:eastAsia="en-SI"/>
              </w:rPr>
              <w:t>)</w:t>
            </w:r>
          </w:p>
        </w:tc>
        <w:tc>
          <w:tcPr>
            <w:tcW w:w="893" w:type="dxa"/>
            <w:tcBorders>
              <w:top w:val="nil"/>
              <w:left w:val="nil"/>
              <w:bottom w:val="single" w:sz="4" w:space="0" w:color="auto"/>
              <w:right w:val="single" w:sz="4" w:space="0" w:color="auto"/>
            </w:tcBorders>
            <w:shd w:val="clear" w:color="auto" w:fill="auto"/>
            <w:noWrap/>
            <w:vAlign w:val="center"/>
            <w:hideMark/>
          </w:tcPr>
          <w:p w14:paraId="4D9326BF"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1</w:t>
            </w:r>
          </w:p>
        </w:tc>
        <w:tc>
          <w:tcPr>
            <w:tcW w:w="901" w:type="dxa"/>
            <w:tcBorders>
              <w:top w:val="nil"/>
              <w:left w:val="nil"/>
              <w:bottom w:val="single" w:sz="4" w:space="0" w:color="auto"/>
              <w:right w:val="single" w:sz="4" w:space="0" w:color="auto"/>
            </w:tcBorders>
            <w:shd w:val="clear" w:color="auto" w:fill="auto"/>
            <w:noWrap/>
            <w:vAlign w:val="center"/>
            <w:hideMark/>
          </w:tcPr>
          <w:p w14:paraId="21423B77"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507" w:type="dxa"/>
            <w:tcBorders>
              <w:top w:val="nil"/>
              <w:left w:val="nil"/>
              <w:bottom w:val="single" w:sz="4" w:space="0" w:color="auto"/>
              <w:right w:val="single" w:sz="4" w:space="0" w:color="auto"/>
            </w:tcBorders>
            <w:shd w:val="clear" w:color="auto" w:fill="auto"/>
            <w:noWrap/>
            <w:vAlign w:val="center"/>
            <w:hideMark/>
          </w:tcPr>
          <w:p w14:paraId="04F0190E"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640" w:type="dxa"/>
            <w:tcBorders>
              <w:top w:val="nil"/>
              <w:left w:val="nil"/>
              <w:bottom w:val="single" w:sz="4" w:space="0" w:color="auto"/>
              <w:right w:val="single" w:sz="4" w:space="0" w:color="auto"/>
            </w:tcBorders>
            <w:shd w:val="clear" w:color="auto" w:fill="auto"/>
            <w:noWrap/>
            <w:vAlign w:val="center"/>
            <w:hideMark/>
          </w:tcPr>
          <w:p w14:paraId="09FDD2E1"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466" w:type="dxa"/>
            <w:tcBorders>
              <w:top w:val="nil"/>
              <w:left w:val="nil"/>
              <w:bottom w:val="single" w:sz="4" w:space="0" w:color="auto"/>
              <w:right w:val="single" w:sz="4" w:space="0" w:color="auto"/>
            </w:tcBorders>
            <w:shd w:val="clear" w:color="auto" w:fill="auto"/>
            <w:noWrap/>
            <w:vAlign w:val="center"/>
            <w:hideMark/>
          </w:tcPr>
          <w:p w14:paraId="698FBC54" w14:textId="21FE95F7" w:rsidR="006640E2" w:rsidRPr="006640E2" w:rsidRDefault="006640E2" w:rsidP="006640E2">
            <w:pPr>
              <w:widowControl/>
              <w:suppressAutoHyphens w:val="0"/>
              <w:jc w:val="center"/>
              <w:rPr>
                <w:rFonts w:eastAsia="Times New Roman" w:cs="Arial"/>
                <w:kern w:val="0"/>
                <w:sz w:val="16"/>
                <w:szCs w:val="16"/>
                <w:lang w:val="en-SI" w:eastAsia="en-SI"/>
              </w:rPr>
            </w:pPr>
          </w:p>
        </w:tc>
      </w:tr>
      <w:tr w:rsidR="006640E2" w:rsidRPr="006640E2" w14:paraId="47A3A6FE" w14:textId="77777777" w:rsidTr="004B3C46">
        <w:trPr>
          <w:trHeight w:val="274"/>
        </w:trPr>
        <w:tc>
          <w:tcPr>
            <w:tcW w:w="3587" w:type="dxa"/>
            <w:tcBorders>
              <w:top w:val="nil"/>
              <w:left w:val="single" w:sz="4" w:space="0" w:color="auto"/>
              <w:bottom w:val="single" w:sz="4" w:space="0" w:color="auto"/>
              <w:right w:val="single" w:sz="4" w:space="0" w:color="auto"/>
            </w:tcBorders>
            <w:shd w:val="clear" w:color="auto" w:fill="auto"/>
            <w:noWrap/>
            <w:vAlign w:val="center"/>
            <w:hideMark/>
          </w:tcPr>
          <w:p w14:paraId="039DBBAD" w14:textId="77777777" w:rsidR="006640E2" w:rsidRPr="006640E2" w:rsidRDefault="006640E2" w:rsidP="006640E2">
            <w:pPr>
              <w:widowControl/>
              <w:suppressAutoHyphens w:val="0"/>
              <w:rPr>
                <w:rFonts w:eastAsia="Times New Roman" w:cs="Arial"/>
                <w:kern w:val="0"/>
                <w:sz w:val="16"/>
                <w:szCs w:val="16"/>
                <w:lang w:val="en-SI" w:eastAsia="en-SI"/>
              </w:rPr>
            </w:pPr>
            <w:proofErr w:type="spellStart"/>
            <w:r w:rsidRPr="006640E2">
              <w:rPr>
                <w:rFonts w:eastAsia="Times New Roman" w:cs="Arial"/>
                <w:kern w:val="0"/>
                <w:sz w:val="16"/>
                <w:szCs w:val="16"/>
                <w:lang w:val="en-SI" w:eastAsia="en-SI"/>
              </w:rPr>
              <w:t>Osnovno</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vzdrževanje</w:t>
            </w:r>
            <w:proofErr w:type="spellEnd"/>
          </w:p>
        </w:tc>
        <w:tc>
          <w:tcPr>
            <w:tcW w:w="893" w:type="dxa"/>
            <w:tcBorders>
              <w:top w:val="nil"/>
              <w:left w:val="nil"/>
              <w:bottom w:val="single" w:sz="4" w:space="0" w:color="auto"/>
              <w:right w:val="single" w:sz="4" w:space="0" w:color="auto"/>
            </w:tcBorders>
            <w:shd w:val="clear" w:color="auto" w:fill="auto"/>
            <w:noWrap/>
            <w:vAlign w:val="center"/>
            <w:hideMark/>
          </w:tcPr>
          <w:p w14:paraId="553580F0" w14:textId="77777777" w:rsidR="006640E2" w:rsidRPr="006640E2" w:rsidRDefault="006640E2" w:rsidP="006640E2">
            <w:pPr>
              <w:widowControl/>
              <w:suppressAutoHyphens w:val="0"/>
              <w:jc w:val="center"/>
              <w:rPr>
                <w:rFonts w:eastAsia="Times New Roman" w:cs="Arial"/>
                <w:kern w:val="0"/>
                <w:sz w:val="16"/>
                <w:szCs w:val="16"/>
                <w:lang w:val="en-SI" w:eastAsia="en-SI"/>
              </w:rPr>
            </w:pPr>
            <w:proofErr w:type="spellStart"/>
            <w:r w:rsidRPr="006640E2">
              <w:rPr>
                <w:rFonts w:eastAsia="Times New Roman" w:cs="Arial"/>
                <w:kern w:val="0"/>
                <w:sz w:val="16"/>
                <w:szCs w:val="16"/>
                <w:lang w:val="en-SI" w:eastAsia="en-SI"/>
              </w:rPr>
              <w:t>mesec</w:t>
            </w:r>
            <w:proofErr w:type="spellEnd"/>
          </w:p>
        </w:tc>
        <w:tc>
          <w:tcPr>
            <w:tcW w:w="901" w:type="dxa"/>
            <w:tcBorders>
              <w:top w:val="nil"/>
              <w:left w:val="nil"/>
              <w:bottom w:val="single" w:sz="4" w:space="0" w:color="auto"/>
              <w:right w:val="single" w:sz="4" w:space="0" w:color="auto"/>
            </w:tcBorders>
            <w:shd w:val="clear" w:color="auto" w:fill="auto"/>
            <w:noWrap/>
            <w:vAlign w:val="center"/>
            <w:hideMark/>
          </w:tcPr>
          <w:p w14:paraId="00A04DA9"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36</w:t>
            </w:r>
          </w:p>
        </w:tc>
        <w:tc>
          <w:tcPr>
            <w:tcW w:w="1507" w:type="dxa"/>
            <w:tcBorders>
              <w:top w:val="nil"/>
              <w:left w:val="nil"/>
              <w:bottom w:val="single" w:sz="4" w:space="0" w:color="auto"/>
              <w:right w:val="single" w:sz="4" w:space="0" w:color="auto"/>
            </w:tcBorders>
            <w:shd w:val="clear" w:color="auto" w:fill="auto"/>
            <w:noWrap/>
            <w:vAlign w:val="center"/>
            <w:hideMark/>
          </w:tcPr>
          <w:p w14:paraId="20CFF109"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640" w:type="dxa"/>
            <w:tcBorders>
              <w:top w:val="nil"/>
              <w:left w:val="nil"/>
              <w:bottom w:val="single" w:sz="4" w:space="0" w:color="auto"/>
              <w:right w:val="single" w:sz="4" w:space="0" w:color="auto"/>
            </w:tcBorders>
            <w:shd w:val="clear" w:color="auto" w:fill="auto"/>
            <w:noWrap/>
            <w:vAlign w:val="center"/>
            <w:hideMark/>
          </w:tcPr>
          <w:p w14:paraId="645EB94A"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466" w:type="dxa"/>
            <w:tcBorders>
              <w:top w:val="nil"/>
              <w:left w:val="nil"/>
              <w:bottom w:val="single" w:sz="4" w:space="0" w:color="auto"/>
              <w:right w:val="single" w:sz="4" w:space="0" w:color="auto"/>
            </w:tcBorders>
            <w:shd w:val="clear" w:color="auto" w:fill="auto"/>
            <w:noWrap/>
            <w:vAlign w:val="center"/>
            <w:hideMark/>
          </w:tcPr>
          <w:p w14:paraId="20F73B1E"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r>
      <w:tr w:rsidR="006640E2" w:rsidRPr="006640E2" w14:paraId="4A0D03B7" w14:textId="77777777" w:rsidTr="004B3C46">
        <w:trPr>
          <w:trHeight w:val="243"/>
        </w:trPr>
        <w:tc>
          <w:tcPr>
            <w:tcW w:w="3587" w:type="dxa"/>
            <w:tcBorders>
              <w:top w:val="nil"/>
              <w:left w:val="single" w:sz="4" w:space="0" w:color="auto"/>
              <w:bottom w:val="single" w:sz="4" w:space="0" w:color="auto"/>
              <w:right w:val="single" w:sz="4" w:space="0" w:color="auto"/>
            </w:tcBorders>
            <w:shd w:val="clear" w:color="auto" w:fill="auto"/>
            <w:noWrap/>
            <w:vAlign w:val="center"/>
            <w:hideMark/>
          </w:tcPr>
          <w:p w14:paraId="6C4A47D8" w14:textId="77777777" w:rsidR="006640E2" w:rsidRPr="006640E2" w:rsidRDefault="006640E2" w:rsidP="006640E2">
            <w:pPr>
              <w:widowControl/>
              <w:suppressAutoHyphens w:val="0"/>
              <w:rPr>
                <w:rFonts w:eastAsia="Times New Roman" w:cs="Arial"/>
                <w:kern w:val="0"/>
                <w:sz w:val="16"/>
                <w:szCs w:val="16"/>
                <w:lang w:val="en-SI" w:eastAsia="en-SI"/>
              </w:rPr>
            </w:pPr>
            <w:proofErr w:type="spellStart"/>
            <w:r w:rsidRPr="006640E2">
              <w:rPr>
                <w:rFonts w:eastAsia="Times New Roman" w:cs="Arial"/>
                <w:kern w:val="0"/>
                <w:sz w:val="16"/>
                <w:szCs w:val="16"/>
                <w:lang w:val="en-SI" w:eastAsia="en-SI"/>
              </w:rPr>
              <w:t>Dopolnilno</w:t>
            </w:r>
            <w:proofErr w:type="spellEnd"/>
            <w:r w:rsidRPr="006640E2">
              <w:rPr>
                <w:rFonts w:eastAsia="Times New Roman" w:cs="Arial"/>
                <w:kern w:val="0"/>
                <w:sz w:val="16"/>
                <w:szCs w:val="16"/>
                <w:lang w:val="en-SI" w:eastAsia="en-SI"/>
              </w:rPr>
              <w:t xml:space="preserve"> </w:t>
            </w:r>
            <w:proofErr w:type="spellStart"/>
            <w:r w:rsidRPr="006640E2">
              <w:rPr>
                <w:rFonts w:eastAsia="Times New Roman" w:cs="Arial"/>
                <w:kern w:val="0"/>
                <w:sz w:val="16"/>
                <w:szCs w:val="16"/>
                <w:lang w:val="en-SI" w:eastAsia="en-SI"/>
              </w:rPr>
              <w:t>vzdrževanje</w:t>
            </w:r>
            <w:proofErr w:type="spellEnd"/>
          </w:p>
        </w:tc>
        <w:tc>
          <w:tcPr>
            <w:tcW w:w="893" w:type="dxa"/>
            <w:tcBorders>
              <w:top w:val="nil"/>
              <w:left w:val="nil"/>
              <w:bottom w:val="single" w:sz="4" w:space="0" w:color="auto"/>
              <w:right w:val="single" w:sz="4" w:space="0" w:color="auto"/>
            </w:tcBorders>
            <w:shd w:val="clear" w:color="auto" w:fill="auto"/>
            <w:noWrap/>
            <w:vAlign w:val="center"/>
            <w:hideMark/>
          </w:tcPr>
          <w:p w14:paraId="78B3270C" w14:textId="77777777" w:rsidR="006640E2" w:rsidRPr="006640E2" w:rsidRDefault="006640E2" w:rsidP="006640E2">
            <w:pPr>
              <w:widowControl/>
              <w:suppressAutoHyphens w:val="0"/>
              <w:jc w:val="center"/>
              <w:rPr>
                <w:rFonts w:eastAsia="Times New Roman" w:cs="Arial"/>
                <w:kern w:val="0"/>
                <w:sz w:val="16"/>
                <w:szCs w:val="16"/>
                <w:lang w:val="en-SI" w:eastAsia="en-SI"/>
              </w:rPr>
            </w:pPr>
            <w:proofErr w:type="spellStart"/>
            <w:r w:rsidRPr="006640E2">
              <w:rPr>
                <w:rFonts w:eastAsia="Times New Roman" w:cs="Arial"/>
                <w:kern w:val="0"/>
                <w:sz w:val="16"/>
                <w:szCs w:val="16"/>
                <w:lang w:val="en-SI" w:eastAsia="en-SI"/>
              </w:rPr>
              <w:t>mesec</w:t>
            </w:r>
            <w:proofErr w:type="spellEnd"/>
          </w:p>
        </w:tc>
        <w:tc>
          <w:tcPr>
            <w:tcW w:w="901" w:type="dxa"/>
            <w:tcBorders>
              <w:top w:val="nil"/>
              <w:left w:val="nil"/>
              <w:bottom w:val="single" w:sz="4" w:space="0" w:color="auto"/>
              <w:right w:val="single" w:sz="4" w:space="0" w:color="auto"/>
            </w:tcBorders>
            <w:shd w:val="clear" w:color="auto" w:fill="auto"/>
            <w:noWrap/>
            <w:vAlign w:val="center"/>
            <w:hideMark/>
          </w:tcPr>
          <w:p w14:paraId="0BEDE1B0"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36</w:t>
            </w:r>
          </w:p>
        </w:tc>
        <w:tc>
          <w:tcPr>
            <w:tcW w:w="1507" w:type="dxa"/>
            <w:tcBorders>
              <w:top w:val="nil"/>
              <w:left w:val="nil"/>
              <w:bottom w:val="single" w:sz="4" w:space="0" w:color="auto"/>
              <w:right w:val="single" w:sz="4" w:space="0" w:color="auto"/>
            </w:tcBorders>
            <w:shd w:val="clear" w:color="auto" w:fill="auto"/>
            <w:noWrap/>
            <w:vAlign w:val="center"/>
            <w:hideMark/>
          </w:tcPr>
          <w:p w14:paraId="3FF7C6D3"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640" w:type="dxa"/>
            <w:tcBorders>
              <w:top w:val="nil"/>
              <w:left w:val="nil"/>
              <w:bottom w:val="single" w:sz="4" w:space="0" w:color="auto"/>
              <w:right w:val="single" w:sz="4" w:space="0" w:color="auto"/>
            </w:tcBorders>
            <w:shd w:val="clear" w:color="auto" w:fill="auto"/>
            <w:noWrap/>
            <w:vAlign w:val="center"/>
            <w:hideMark/>
          </w:tcPr>
          <w:p w14:paraId="1F9354BC"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c>
          <w:tcPr>
            <w:tcW w:w="1466" w:type="dxa"/>
            <w:tcBorders>
              <w:top w:val="nil"/>
              <w:left w:val="nil"/>
              <w:bottom w:val="single" w:sz="4" w:space="0" w:color="auto"/>
              <w:right w:val="single" w:sz="4" w:space="0" w:color="auto"/>
            </w:tcBorders>
            <w:shd w:val="clear" w:color="auto" w:fill="auto"/>
            <w:noWrap/>
            <w:vAlign w:val="center"/>
            <w:hideMark/>
          </w:tcPr>
          <w:p w14:paraId="72268018" w14:textId="77777777" w:rsidR="006640E2" w:rsidRPr="006640E2" w:rsidRDefault="006640E2" w:rsidP="006640E2">
            <w:pPr>
              <w:widowControl/>
              <w:suppressAutoHyphens w:val="0"/>
              <w:jc w:val="center"/>
              <w:rPr>
                <w:rFonts w:eastAsia="Times New Roman" w:cs="Arial"/>
                <w:kern w:val="0"/>
                <w:sz w:val="16"/>
                <w:szCs w:val="16"/>
                <w:lang w:val="en-SI" w:eastAsia="en-SI"/>
              </w:rPr>
            </w:pPr>
            <w:r w:rsidRPr="006640E2">
              <w:rPr>
                <w:rFonts w:eastAsia="Times New Roman" w:cs="Arial"/>
                <w:kern w:val="0"/>
                <w:sz w:val="16"/>
                <w:szCs w:val="16"/>
                <w:lang w:val="en-SI" w:eastAsia="en-SI"/>
              </w:rPr>
              <w:t> </w:t>
            </w:r>
          </w:p>
        </w:tc>
      </w:tr>
      <w:tr w:rsidR="006640E2" w:rsidRPr="006640E2" w14:paraId="0DAC0FD4" w14:textId="77777777" w:rsidTr="004B3C46">
        <w:trPr>
          <w:trHeight w:val="323"/>
        </w:trPr>
        <w:tc>
          <w:tcPr>
            <w:tcW w:w="9995" w:type="dxa"/>
            <w:gridSpan w:val="6"/>
            <w:tcBorders>
              <w:top w:val="single" w:sz="4" w:space="0" w:color="auto"/>
              <w:left w:val="single" w:sz="4" w:space="0" w:color="auto"/>
              <w:bottom w:val="single" w:sz="4" w:space="0" w:color="auto"/>
              <w:right w:val="single" w:sz="4" w:space="0" w:color="auto"/>
            </w:tcBorders>
            <w:shd w:val="clear" w:color="000000" w:fill="FFCC99"/>
            <w:noWrap/>
            <w:vAlign w:val="center"/>
            <w:hideMark/>
          </w:tcPr>
          <w:p w14:paraId="77623584" w14:textId="77777777" w:rsidR="006640E2" w:rsidRPr="006640E2" w:rsidRDefault="006640E2" w:rsidP="006640E2">
            <w:pPr>
              <w:widowControl/>
              <w:suppressAutoHyphens w:val="0"/>
              <w:rPr>
                <w:rFonts w:eastAsia="Times New Roman" w:cs="Calibri"/>
                <w:b/>
                <w:bCs/>
                <w:color w:val="3F3F76"/>
                <w:kern w:val="0"/>
                <w:sz w:val="16"/>
                <w:szCs w:val="16"/>
                <w:lang w:val="en-SI" w:eastAsia="en-SI"/>
              </w:rPr>
            </w:pPr>
            <w:r w:rsidRPr="006640E2">
              <w:rPr>
                <w:rFonts w:eastAsia="Times New Roman" w:cs="Calibri"/>
                <w:b/>
                <w:bCs/>
                <w:color w:val="3F3F76"/>
                <w:kern w:val="0"/>
                <w:sz w:val="16"/>
                <w:szCs w:val="16"/>
                <w:lang w:val="en-SI" w:eastAsia="en-SI"/>
              </w:rPr>
              <w:t> </w:t>
            </w:r>
          </w:p>
        </w:tc>
      </w:tr>
      <w:tr w:rsidR="006640E2" w:rsidRPr="006640E2" w14:paraId="245363D8" w14:textId="77777777" w:rsidTr="004B3C46">
        <w:trPr>
          <w:trHeight w:val="372"/>
        </w:trPr>
        <w:tc>
          <w:tcPr>
            <w:tcW w:w="3587" w:type="dxa"/>
            <w:tcBorders>
              <w:top w:val="nil"/>
              <w:left w:val="single" w:sz="4" w:space="0" w:color="auto"/>
              <w:bottom w:val="single" w:sz="4" w:space="0" w:color="auto"/>
              <w:right w:val="single" w:sz="4" w:space="0" w:color="auto"/>
            </w:tcBorders>
            <w:shd w:val="clear" w:color="auto" w:fill="auto"/>
            <w:noWrap/>
            <w:vAlign w:val="center"/>
            <w:hideMark/>
          </w:tcPr>
          <w:p w14:paraId="1CE7E9B2" w14:textId="77777777" w:rsidR="006640E2" w:rsidRPr="006640E2" w:rsidRDefault="006640E2" w:rsidP="006640E2">
            <w:pPr>
              <w:widowControl/>
              <w:suppressAutoHyphens w:val="0"/>
              <w:rPr>
                <w:rFonts w:eastAsia="Times New Roman" w:cs="Calibri"/>
                <w:b/>
                <w:bCs/>
                <w:kern w:val="0"/>
                <w:sz w:val="16"/>
                <w:szCs w:val="16"/>
                <w:lang w:val="en-SI" w:eastAsia="en-SI"/>
              </w:rPr>
            </w:pPr>
            <w:r w:rsidRPr="006640E2">
              <w:rPr>
                <w:rFonts w:eastAsia="Times New Roman" w:cs="Calibri"/>
                <w:b/>
                <w:bCs/>
                <w:kern w:val="0"/>
                <w:sz w:val="16"/>
                <w:szCs w:val="16"/>
                <w:lang w:val="en-SI" w:eastAsia="en-SI"/>
              </w:rPr>
              <w:t>SKUPNA POGODBENA VREDNOST</w:t>
            </w:r>
          </w:p>
        </w:tc>
        <w:tc>
          <w:tcPr>
            <w:tcW w:w="893" w:type="dxa"/>
            <w:tcBorders>
              <w:top w:val="nil"/>
              <w:left w:val="nil"/>
              <w:bottom w:val="single" w:sz="4" w:space="0" w:color="auto"/>
              <w:right w:val="single" w:sz="4" w:space="0" w:color="auto"/>
            </w:tcBorders>
            <w:shd w:val="clear" w:color="auto" w:fill="auto"/>
            <w:noWrap/>
            <w:vAlign w:val="center"/>
            <w:hideMark/>
          </w:tcPr>
          <w:p w14:paraId="07FD158E" w14:textId="77777777" w:rsidR="006640E2" w:rsidRPr="006640E2" w:rsidRDefault="006640E2" w:rsidP="006640E2">
            <w:pPr>
              <w:widowControl/>
              <w:suppressAutoHyphens w:val="0"/>
              <w:rPr>
                <w:rFonts w:eastAsia="Times New Roman" w:cs="Calibri"/>
                <w:b/>
                <w:bCs/>
                <w:kern w:val="0"/>
                <w:sz w:val="16"/>
                <w:szCs w:val="16"/>
                <w:lang w:val="en-SI" w:eastAsia="en-SI"/>
              </w:rPr>
            </w:pPr>
            <w:r w:rsidRPr="006640E2">
              <w:rPr>
                <w:rFonts w:eastAsia="Times New Roman" w:cs="Calibri"/>
                <w:b/>
                <w:bCs/>
                <w:kern w:val="0"/>
                <w:sz w:val="16"/>
                <w:szCs w:val="16"/>
                <w:lang w:val="en-SI" w:eastAsia="en-SI"/>
              </w:rPr>
              <w:t> </w:t>
            </w:r>
          </w:p>
        </w:tc>
        <w:tc>
          <w:tcPr>
            <w:tcW w:w="901" w:type="dxa"/>
            <w:tcBorders>
              <w:top w:val="nil"/>
              <w:left w:val="nil"/>
              <w:bottom w:val="single" w:sz="4" w:space="0" w:color="auto"/>
              <w:right w:val="single" w:sz="4" w:space="0" w:color="auto"/>
            </w:tcBorders>
            <w:shd w:val="clear" w:color="auto" w:fill="auto"/>
            <w:noWrap/>
            <w:vAlign w:val="center"/>
            <w:hideMark/>
          </w:tcPr>
          <w:p w14:paraId="13308B6E" w14:textId="77777777" w:rsidR="006640E2" w:rsidRPr="006640E2" w:rsidRDefault="006640E2" w:rsidP="006640E2">
            <w:pPr>
              <w:widowControl/>
              <w:suppressAutoHyphens w:val="0"/>
              <w:rPr>
                <w:rFonts w:eastAsia="Times New Roman" w:cs="Calibri"/>
                <w:b/>
                <w:bCs/>
                <w:kern w:val="0"/>
                <w:sz w:val="16"/>
                <w:szCs w:val="16"/>
                <w:lang w:val="en-SI" w:eastAsia="en-SI"/>
              </w:rPr>
            </w:pPr>
            <w:r w:rsidRPr="006640E2">
              <w:rPr>
                <w:rFonts w:eastAsia="Times New Roman" w:cs="Calibri"/>
                <w:b/>
                <w:bCs/>
                <w:kern w:val="0"/>
                <w:sz w:val="16"/>
                <w:szCs w:val="16"/>
                <w:lang w:val="en-SI" w:eastAsia="en-SI"/>
              </w:rPr>
              <w:t> </w:t>
            </w:r>
          </w:p>
        </w:tc>
        <w:tc>
          <w:tcPr>
            <w:tcW w:w="1507" w:type="dxa"/>
            <w:tcBorders>
              <w:top w:val="nil"/>
              <w:left w:val="nil"/>
              <w:bottom w:val="single" w:sz="4" w:space="0" w:color="auto"/>
              <w:right w:val="single" w:sz="4" w:space="0" w:color="auto"/>
            </w:tcBorders>
            <w:shd w:val="clear" w:color="auto" w:fill="auto"/>
            <w:noWrap/>
            <w:vAlign w:val="center"/>
            <w:hideMark/>
          </w:tcPr>
          <w:p w14:paraId="4861C032" w14:textId="77777777" w:rsidR="006640E2" w:rsidRPr="006640E2" w:rsidRDefault="006640E2" w:rsidP="006640E2">
            <w:pPr>
              <w:widowControl/>
              <w:suppressAutoHyphens w:val="0"/>
              <w:rPr>
                <w:rFonts w:eastAsia="Times New Roman" w:cs="Calibri"/>
                <w:b/>
                <w:bCs/>
                <w:kern w:val="0"/>
                <w:sz w:val="16"/>
                <w:szCs w:val="16"/>
                <w:lang w:val="en-SI" w:eastAsia="en-SI"/>
              </w:rPr>
            </w:pPr>
            <w:r w:rsidRPr="006640E2">
              <w:rPr>
                <w:rFonts w:eastAsia="Times New Roman" w:cs="Calibri"/>
                <w:b/>
                <w:bCs/>
                <w:kern w:val="0"/>
                <w:sz w:val="16"/>
                <w:szCs w:val="16"/>
                <w:lang w:val="en-SI" w:eastAsia="en-SI"/>
              </w:rPr>
              <w:t> </w:t>
            </w:r>
          </w:p>
        </w:tc>
        <w:tc>
          <w:tcPr>
            <w:tcW w:w="1640" w:type="dxa"/>
            <w:tcBorders>
              <w:top w:val="nil"/>
              <w:left w:val="nil"/>
              <w:bottom w:val="single" w:sz="4" w:space="0" w:color="auto"/>
              <w:right w:val="single" w:sz="4" w:space="0" w:color="auto"/>
            </w:tcBorders>
            <w:shd w:val="clear" w:color="auto" w:fill="auto"/>
            <w:noWrap/>
            <w:vAlign w:val="center"/>
            <w:hideMark/>
          </w:tcPr>
          <w:p w14:paraId="691711B5" w14:textId="77777777" w:rsidR="006640E2" w:rsidRPr="006640E2" w:rsidRDefault="006640E2" w:rsidP="006640E2">
            <w:pPr>
              <w:widowControl/>
              <w:suppressAutoHyphens w:val="0"/>
              <w:rPr>
                <w:rFonts w:eastAsia="Times New Roman" w:cs="Calibri"/>
                <w:b/>
                <w:bCs/>
                <w:kern w:val="0"/>
                <w:sz w:val="16"/>
                <w:szCs w:val="16"/>
                <w:lang w:val="en-SI" w:eastAsia="en-SI"/>
              </w:rPr>
            </w:pPr>
            <w:r w:rsidRPr="006640E2">
              <w:rPr>
                <w:rFonts w:eastAsia="Times New Roman" w:cs="Calibri"/>
                <w:b/>
                <w:bCs/>
                <w:kern w:val="0"/>
                <w:sz w:val="16"/>
                <w:szCs w:val="16"/>
                <w:lang w:val="en-SI" w:eastAsia="en-SI"/>
              </w:rPr>
              <w:t> </w:t>
            </w:r>
          </w:p>
        </w:tc>
        <w:tc>
          <w:tcPr>
            <w:tcW w:w="1466" w:type="dxa"/>
            <w:tcBorders>
              <w:top w:val="nil"/>
              <w:left w:val="nil"/>
              <w:bottom w:val="single" w:sz="4" w:space="0" w:color="auto"/>
              <w:right w:val="single" w:sz="4" w:space="0" w:color="auto"/>
            </w:tcBorders>
            <w:shd w:val="clear" w:color="auto" w:fill="auto"/>
            <w:noWrap/>
            <w:vAlign w:val="center"/>
            <w:hideMark/>
          </w:tcPr>
          <w:p w14:paraId="350F3AE6" w14:textId="77777777" w:rsidR="006640E2" w:rsidRPr="006640E2" w:rsidRDefault="006640E2" w:rsidP="006640E2">
            <w:pPr>
              <w:widowControl/>
              <w:suppressAutoHyphens w:val="0"/>
              <w:rPr>
                <w:rFonts w:eastAsia="Times New Roman" w:cs="Calibri"/>
                <w:b/>
                <w:bCs/>
                <w:kern w:val="0"/>
                <w:sz w:val="16"/>
                <w:szCs w:val="16"/>
                <w:lang w:val="en-SI" w:eastAsia="en-SI"/>
              </w:rPr>
            </w:pPr>
            <w:r w:rsidRPr="006640E2">
              <w:rPr>
                <w:rFonts w:eastAsia="Times New Roman" w:cs="Calibri"/>
                <w:b/>
                <w:bCs/>
                <w:kern w:val="0"/>
                <w:sz w:val="16"/>
                <w:szCs w:val="16"/>
                <w:lang w:val="en-SI" w:eastAsia="en-SI"/>
              </w:rPr>
              <w:t> </w:t>
            </w:r>
          </w:p>
        </w:tc>
      </w:tr>
    </w:tbl>
    <w:p w14:paraId="5CAEB3D3" w14:textId="77777777" w:rsidR="006640E2" w:rsidRDefault="006640E2" w:rsidP="00A61C78">
      <w:pPr>
        <w:jc w:val="both"/>
        <w:rPr>
          <w:rFonts w:cs="Calibri"/>
          <w:szCs w:val="20"/>
        </w:rPr>
      </w:pPr>
    </w:p>
    <w:p w14:paraId="620C8390" w14:textId="77777777" w:rsidR="006640E2" w:rsidRDefault="006640E2" w:rsidP="006C226D">
      <w:pPr>
        <w:ind w:left="426"/>
        <w:jc w:val="both"/>
        <w:rPr>
          <w:rFonts w:cs="Calibri"/>
          <w:szCs w:val="20"/>
        </w:rPr>
      </w:pPr>
    </w:p>
    <w:p w14:paraId="176B3688" w14:textId="35358A6F" w:rsidR="006F3128" w:rsidRPr="006D2F51" w:rsidRDefault="000A2433" w:rsidP="006C226D">
      <w:pPr>
        <w:ind w:left="426"/>
        <w:jc w:val="both"/>
        <w:rPr>
          <w:rFonts w:cs="Calibri"/>
          <w:szCs w:val="20"/>
        </w:rPr>
      </w:pPr>
      <w:r w:rsidRPr="00D85E5E">
        <w:rPr>
          <w:rFonts w:cs="Calibri"/>
          <w:szCs w:val="20"/>
        </w:rPr>
        <w:t>Količina storitev, ki se nanaša na dopolnilno vzdrževanje je samo okvirna in odvisna od dejanskih potreb, ki jih zaradi objektivno nepredvidljivih okoliščin ni mogoče določiti vnaprej. Naročnik se zavezuje izvajalcu plačati le dejansko</w:t>
      </w:r>
      <w:r w:rsidR="00D85E5E" w:rsidRPr="00D85E5E">
        <w:rPr>
          <w:rFonts w:cs="Calibri"/>
          <w:szCs w:val="20"/>
        </w:rPr>
        <w:t xml:space="preserve"> naročene in</w:t>
      </w:r>
      <w:r w:rsidRPr="00D85E5E">
        <w:rPr>
          <w:rFonts w:cs="Calibri"/>
          <w:szCs w:val="20"/>
        </w:rPr>
        <w:t xml:space="preserve"> izvedene storitve dopolnilnega vzdrževanja.</w:t>
      </w:r>
    </w:p>
    <w:p w14:paraId="15385FBE" w14:textId="6C9BE06B" w:rsidR="005652C4" w:rsidRDefault="005652C4" w:rsidP="00065200">
      <w:pPr>
        <w:widowControl/>
        <w:suppressAutoHyphens w:val="0"/>
        <w:autoSpaceDE w:val="0"/>
        <w:autoSpaceDN w:val="0"/>
        <w:adjustRightInd w:val="0"/>
        <w:jc w:val="center"/>
        <w:rPr>
          <w:rFonts w:eastAsia="Times New Roman" w:cs="Calibri,Bold"/>
          <w:b/>
          <w:bCs/>
          <w:kern w:val="0"/>
          <w:szCs w:val="20"/>
        </w:rPr>
      </w:pPr>
    </w:p>
    <w:p w14:paraId="32FD687A" w14:textId="77777777" w:rsidR="00D31615" w:rsidRPr="00067C0C" w:rsidRDefault="00D31615" w:rsidP="00065200">
      <w:pPr>
        <w:widowControl/>
        <w:suppressAutoHyphens w:val="0"/>
        <w:autoSpaceDE w:val="0"/>
        <w:autoSpaceDN w:val="0"/>
        <w:adjustRightInd w:val="0"/>
        <w:jc w:val="center"/>
        <w:rPr>
          <w:rFonts w:eastAsia="Times New Roman" w:cs="Calibri,Bold"/>
          <w:b/>
          <w:bCs/>
          <w:kern w:val="0"/>
          <w:szCs w:val="20"/>
        </w:rPr>
      </w:pPr>
    </w:p>
    <w:p w14:paraId="1CC2109A" w14:textId="00A492C5" w:rsidR="00CC61E7" w:rsidRPr="00067C0C" w:rsidRDefault="005652C4" w:rsidP="006C226D">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OBVEZNOSTI IZVAJALCA</w:t>
      </w:r>
    </w:p>
    <w:p w14:paraId="3FAF7022" w14:textId="3B213682" w:rsidR="00694273" w:rsidRPr="00754F41" w:rsidRDefault="003C6E4B" w:rsidP="00065200">
      <w:pPr>
        <w:widowControl/>
        <w:suppressAutoHyphens w:val="0"/>
        <w:autoSpaceDE w:val="0"/>
        <w:ind w:left="360"/>
        <w:jc w:val="center"/>
        <w:rPr>
          <w:rFonts w:eastAsia="Times New Roman" w:cs="Calibri"/>
          <w:b/>
          <w:bCs/>
          <w:szCs w:val="20"/>
        </w:rPr>
      </w:pPr>
      <w:r>
        <w:rPr>
          <w:rFonts w:eastAsia="Times New Roman" w:cs="Calibri"/>
          <w:b/>
          <w:bCs/>
          <w:szCs w:val="20"/>
        </w:rPr>
        <w:t>6</w:t>
      </w:r>
      <w:r w:rsidR="001F6DA0">
        <w:rPr>
          <w:rFonts w:eastAsia="Times New Roman" w:cs="Calibri"/>
          <w:b/>
          <w:bCs/>
          <w:szCs w:val="20"/>
        </w:rPr>
        <w:t xml:space="preserve">. </w:t>
      </w:r>
      <w:r w:rsidR="00B608EC" w:rsidRPr="00754F41">
        <w:rPr>
          <w:rFonts w:eastAsia="Times New Roman" w:cs="Calibri"/>
          <w:b/>
          <w:bCs/>
          <w:szCs w:val="20"/>
        </w:rPr>
        <w:t>č</w:t>
      </w:r>
      <w:r w:rsidR="00694273" w:rsidRPr="00754F41">
        <w:rPr>
          <w:rFonts w:eastAsia="Times New Roman" w:cs="Calibri"/>
          <w:b/>
          <w:bCs/>
          <w:szCs w:val="20"/>
        </w:rPr>
        <w:t>len</w:t>
      </w:r>
    </w:p>
    <w:p w14:paraId="5E2DAC47" w14:textId="77777777" w:rsidR="00A821EB" w:rsidRPr="00F75835" w:rsidRDefault="00A821EB" w:rsidP="00065200">
      <w:pPr>
        <w:widowControl/>
        <w:suppressAutoHyphens w:val="0"/>
        <w:autoSpaceDE w:val="0"/>
        <w:autoSpaceDN w:val="0"/>
        <w:adjustRightInd w:val="0"/>
        <w:jc w:val="center"/>
        <w:rPr>
          <w:rFonts w:eastAsia="Times New Roman" w:cs="Calibri,Bold"/>
          <w:b/>
          <w:bCs/>
          <w:kern w:val="0"/>
          <w:szCs w:val="20"/>
        </w:rPr>
      </w:pPr>
    </w:p>
    <w:p w14:paraId="2B835232" w14:textId="62ABD7D4" w:rsidR="003847B2" w:rsidRPr="00065200" w:rsidRDefault="003847B2" w:rsidP="00065200">
      <w:pPr>
        <w:autoSpaceDE w:val="0"/>
        <w:autoSpaceDN w:val="0"/>
        <w:adjustRightInd w:val="0"/>
        <w:ind w:left="360"/>
        <w:jc w:val="both"/>
        <w:rPr>
          <w:rFonts w:cs="Calibri"/>
          <w:szCs w:val="20"/>
        </w:rPr>
      </w:pPr>
      <w:r w:rsidRPr="00065200">
        <w:rPr>
          <w:rFonts w:cs="Calibri"/>
          <w:szCs w:val="20"/>
        </w:rPr>
        <w:t>Izvajalec se obveže, da bo vse obveznosti po tej pogodbi izvedel skladno z zahtevami naročnika, kot so opredeljene v razpisni dokumentaciji - specifikaciji (Obrazec »P-5: Tehnične specifikacije«), ki je priloga te pogodbe in njen sestavni del.</w:t>
      </w:r>
    </w:p>
    <w:p w14:paraId="42B04BD4" w14:textId="77777777" w:rsidR="003847B2" w:rsidRPr="00065200" w:rsidRDefault="003847B2" w:rsidP="00065200">
      <w:pPr>
        <w:autoSpaceDE w:val="0"/>
        <w:autoSpaceDN w:val="0"/>
        <w:adjustRightInd w:val="0"/>
        <w:ind w:left="360"/>
        <w:jc w:val="both"/>
        <w:rPr>
          <w:rFonts w:cs="Calibri"/>
          <w:szCs w:val="20"/>
        </w:rPr>
      </w:pPr>
      <w:r w:rsidRPr="00065200">
        <w:rPr>
          <w:rFonts w:cs="Calibri"/>
          <w:szCs w:val="20"/>
        </w:rPr>
        <w:t>Izvajalec se obvezuje, da bo:</w:t>
      </w:r>
    </w:p>
    <w:p w14:paraId="0059D76A" w14:textId="77777777" w:rsidR="003847B2" w:rsidRPr="004D0CB1" w:rsidRDefault="003847B2" w:rsidP="000D6ED8">
      <w:pPr>
        <w:pStyle w:val="ListParagraph"/>
        <w:numPr>
          <w:ilvl w:val="0"/>
          <w:numId w:val="30"/>
        </w:numPr>
        <w:autoSpaceDE w:val="0"/>
        <w:autoSpaceDN w:val="0"/>
        <w:adjustRightInd w:val="0"/>
        <w:jc w:val="both"/>
        <w:rPr>
          <w:rFonts w:ascii="Verdana" w:hAnsi="Verdana" w:cs="Calibri"/>
          <w:sz w:val="20"/>
          <w:szCs w:val="20"/>
        </w:rPr>
      </w:pPr>
      <w:r w:rsidRPr="004D0CB1">
        <w:rPr>
          <w:rFonts w:ascii="Verdana" w:hAnsi="Verdana" w:cs="Calibri"/>
          <w:sz w:val="20"/>
          <w:szCs w:val="20"/>
        </w:rPr>
        <w:t>opravil storitve, definirane v razpisni in ponudbeni dokumentaciji, strokovno, brezhibno, pravočasno in kvalitetno s skrbnostjo dobrega strokovnjaka;</w:t>
      </w:r>
    </w:p>
    <w:p w14:paraId="11A9B75B" w14:textId="24466077" w:rsidR="003847B2" w:rsidRPr="004D0CB1" w:rsidRDefault="003847B2" w:rsidP="000D6ED8">
      <w:pPr>
        <w:pStyle w:val="ListParagraph"/>
        <w:numPr>
          <w:ilvl w:val="0"/>
          <w:numId w:val="30"/>
        </w:numPr>
        <w:autoSpaceDE w:val="0"/>
        <w:autoSpaceDN w:val="0"/>
        <w:adjustRightInd w:val="0"/>
        <w:jc w:val="both"/>
        <w:rPr>
          <w:rFonts w:ascii="Verdana" w:hAnsi="Verdana" w:cs="Calibri"/>
          <w:sz w:val="20"/>
          <w:szCs w:val="20"/>
        </w:rPr>
      </w:pPr>
      <w:r w:rsidRPr="004D0CB1">
        <w:rPr>
          <w:rFonts w:ascii="Verdana" w:hAnsi="Verdana" w:cs="Calibri"/>
          <w:sz w:val="20"/>
          <w:szCs w:val="20"/>
        </w:rPr>
        <w:lastRenderedPageBreak/>
        <w:t>zagotovil, da dokumenti (računi, zapisniki itd.) vsebujejo številko te pogodbe;</w:t>
      </w:r>
    </w:p>
    <w:p w14:paraId="36EBDA3A" w14:textId="77777777" w:rsidR="003847B2" w:rsidRPr="004D0CB1" w:rsidRDefault="003847B2" w:rsidP="000D6ED8">
      <w:pPr>
        <w:pStyle w:val="ListParagraph"/>
        <w:numPr>
          <w:ilvl w:val="0"/>
          <w:numId w:val="30"/>
        </w:numPr>
        <w:autoSpaceDE w:val="0"/>
        <w:autoSpaceDN w:val="0"/>
        <w:adjustRightInd w:val="0"/>
        <w:jc w:val="both"/>
        <w:rPr>
          <w:rFonts w:ascii="Verdana" w:hAnsi="Verdana" w:cs="Calibri"/>
          <w:sz w:val="20"/>
          <w:szCs w:val="20"/>
        </w:rPr>
      </w:pPr>
      <w:r w:rsidRPr="004D0CB1">
        <w:rPr>
          <w:rFonts w:ascii="Verdana" w:hAnsi="Verdana" w:cs="Calibri"/>
          <w:sz w:val="20"/>
          <w:szCs w:val="20"/>
        </w:rPr>
        <w:t>da bo nemudoma obvestil naročnika o nastanku objektivnih vzrokov, ki bi preprečevali izpolnitev dogovorjenih obveznosti;</w:t>
      </w:r>
    </w:p>
    <w:p w14:paraId="111FC5CF" w14:textId="77777777" w:rsidR="003847B2" w:rsidRPr="004D0CB1" w:rsidRDefault="003847B2" w:rsidP="000D6ED8">
      <w:pPr>
        <w:pStyle w:val="ListParagraph"/>
        <w:numPr>
          <w:ilvl w:val="0"/>
          <w:numId w:val="30"/>
        </w:numPr>
        <w:autoSpaceDE w:val="0"/>
        <w:autoSpaceDN w:val="0"/>
        <w:adjustRightInd w:val="0"/>
        <w:jc w:val="both"/>
        <w:rPr>
          <w:rFonts w:ascii="Verdana" w:hAnsi="Verdana" w:cs="Calibri"/>
          <w:sz w:val="20"/>
          <w:szCs w:val="20"/>
        </w:rPr>
      </w:pPr>
      <w:r w:rsidRPr="004D0CB1">
        <w:rPr>
          <w:rFonts w:ascii="Verdana" w:hAnsi="Verdana" w:cs="Calibri"/>
          <w:sz w:val="20"/>
          <w:szCs w:val="20"/>
        </w:rPr>
        <w:t>da bo upošteval zakonske določbe in veljavna naročnikova pravila za varovanje in zaščito, s katerimi se je dolžan seznaniti ob podpisu pogodbe,</w:t>
      </w:r>
    </w:p>
    <w:p w14:paraId="0AF460FB" w14:textId="717126FF" w:rsidR="003847B2" w:rsidRPr="004D0CB1" w:rsidRDefault="003847B2" w:rsidP="000D6ED8">
      <w:pPr>
        <w:pStyle w:val="ListParagraph"/>
        <w:numPr>
          <w:ilvl w:val="0"/>
          <w:numId w:val="30"/>
        </w:numPr>
        <w:autoSpaceDE w:val="0"/>
        <w:autoSpaceDN w:val="0"/>
        <w:adjustRightInd w:val="0"/>
        <w:jc w:val="both"/>
        <w:rPr>
          <w:rFonts w:ascii="Verdana" w:hAnsi="Verdana" w:cs="Calibri"/>
          <w:sz w:val="20"/>
          <w:szCs w:val="20"/>
        </w:rPr>
      </w:pPr>
      <w:r w:rsidRPr="004D0CB1">
        <w:rPr>
          <w:rFonts w:ascii="Verdana" w:hAnsi="Verdana" w:cs="Calibri"/>
          <w:sz w:val="20"/>
          <w:szCs w:val="20"/>
        </w:rPr>
        <w:t>po preteku pogodbe prenesel vso dokumentacijo</w:t>
      </w:r>
      <w:r w:rsidR="003952BB" w:rsidRPr="004D0CB1">
        <w:rPr>
          <w:rFonts w:ascii="Verdana" w:hAnsi="Verdana" w:cs="Calibri"/>
          <w:sz w:val="20"/>
          <w:szCs w:val="20"/>
        </w:rPr>
        <w:t xml:space="preserve">, izvorno kodo </w:t>
      </w:r>
      <w:r w:rsidRPr="004D0CB1">
        <w:rPr>
          <w:rFonts w:ascii="Verdana" w:hAnsi="Verdana" w:cs="Calibri"/>
          <w:sz w:val="20"/>
          <w:szCs w:val="20"/>
        </w:rPr>
        <w:t>in podatke ter izvedel izobraževanje za morebitnega novega izvajalca storitve</w:t>
      </w:r>
      <w:r w:rsidR="00566E8B" w:rsidRPr="004D0CB1">
        <w:rPr>
          <w:rFonts w:ascii="Verdana" w:hAnsi="Verdana" w:cs="Calibri"/>
          <w:sz w:val="20"/>
          <w:szCs w:val="20"/>
        </w:rPr>
        <w:t>, v kolikor ta obstaja, sicer vlogo vzdrževalca v okviru svojih kompetenc prevz</w:t>
      </w:r>
      <w:r w:rsidR="003C6E4B">
        <w:rPr>
          <w:rFonts w:ascii="Verdana" w:hAnsi="Verdana" w:cs="Calibri"/>
          <w:sz w:val="20"/>
          <w:szCs w:val="20"/>
        </w:rPr>
        <w:t>a</w:t>
      </w:r>
      <w:r w:rsidR="00566E8B" w:rsidRPr="004D0CB1">
        <w:rPr>
          <w:rFonts w:ascii="Verdana" w:hAnsi="Verdana" w:cs="Calibri"/>
          <w:sz w:val="20"/>
          <w:szCs w:val="20"/>
        </w:rPr>
        <w:t>me naročnik</w:t>
      </w:r>
      <w:r w:rsidRPr="004D0CB1">
        <w:rPr>
          <w:rFonts w:ascii="Verdana" w:hAnsi="Verdana" w:cs="Calibri"/>
          <w:sz w:val="20"/>
          <w:szCs w:val="20"/>
        </w:rPr>
        <w:t xml:space="preserve"> </w:t>
      </w:r>
      <w:r w:rsidR="0096655F" w:rsidRPr="004D0CB1">
        <w:rPr>
          <w:rFonts w:ascii="Verdana" w:hAnsi="Verdana" w:cs="Calibri"/>
          <w:sz w:val="20"/>
          <w:szCs w:val="20"/>
        </w:rPr>
        <w:t>-</w:t>
      </w:r>
      <w:r w:rsidRPr="004D0CB1">
        <w:rPr>
          <w:rFonts w:ascii="Verdana" w:hAnsi="Verdana" w:cs="Calibri"/>
          <w:sz w:val="20"/>
          <w:szCs w:val="20"/>
        </w:rPr>
        <w:t xml:space="preserve"> s tem je pogojeno tudi izplačilo zadnjega mesečnega obroka pogodbenega zneska;</w:t>
      </w:r>
    </w:p>
    <w:p w14:paraId="5C393B4C" w14:textId="5DD1A971" w:rsidR="003847B2" w:rsidRPr="004D0CB1" w:rsidRDefault="003847B2" w:rsidP="000D6ED8">
      <w:pPr>
        <w:pStyle w:val="ListParagraph"/>
        <w:numPr>
          <w:ilvl w:val="0"/>
          <w:numId w:val="30"/>
        </w:numPr>
        <w:autoSpaceDE w:val="0"/>
        <w:autoSpaceDN w:val="0"/>
        <w:adjustRightInd w:val="0"/>
        <w:jc w:val="both"/>
        <w:rPr>
          <w:rFonts w:ascii="Verdana" w:hAnsi="Verdana" w:cs="Calibri"/>
          <w:sz w:val="20"/>
          <w:szCs w:val="20"/>
        </w:rPr>
      </w:pPr>
      <w:r w:rsidRPr="004D0CB1">
        <w:rPr>
          <w:rFonts w:ascii="Verdana" w:hAnsi="Verdana" w:cs="Calibri"/>
          <w:sz w:val="20"/>
          <w:szCs w:val="20"/>
        </w:rPr>
        <w:t>omogočal ustrezno spremljanje in nadzor naročniku</w:t>
      </w:r>
      <w:r w:rsidR="003952BB" w:rsidRPr="004D0CB1">
        <w:rPr>
          <w:rFonts w:ascii="Verdana" w:hAnsi="Verdana" w:cs="Calibri"/>
          <w:sz w:val="20"/>
          <w:szCs w:val="20"/>
        </w:rPr>
        <w:t>;</w:t>
      </w:r>
    </w:p>
    <w:p w14:paraId="57DB1D13" w14:textId="77777777" w:rsidR="003952BB" w:rsidRPr="004D0CB1" w:rsidRDefault="003952BB" w:rsidP="003952BB">
      <w:pPr>
        <w:widowControl/>
        <w:numPr>
          <w:ilvl w:val="0"/>
          <w:numId w:val="30"/>
        </w:numPr>
        <w:suppressAutoHyphens w:val="0"/>
        <w:autoSpaceDE w:val="0"/>
        <w:autoSpaceDN w:val="0"/>
        <w:adjustRightInd w:val="0"/>
        <w:jc w:val="both"/>
        <w:rPr>
          <w:rFonts w:eastAsia="Times New Roman" w:cs="Verdana"/>
          <w:kern w:val="0"/>
          <w:szCs w:val="20"/>
          <w:lang w:val="it-IT" w:eastAsia="en-GB"/>
        </w:rPr>
      </w:pPr>
      <w:r w:rsidRPr="004D0CB1">
        <w:rPr>
          <w:rFonts w:eastAsia="Times New Roman" w:cs="Verdana"/>
          <w:kern w:val="0"/>
          <w:szCs w:val="20"/>
          <w:lang w:eastAsia="en-GB"/>
        </w:rPr>
        <w:t xml:space="preserve">zagotovil razvojna orodja za razvoj in celovito testiranje programske opreme; </w:t>
      </w:r>
    </w:p>
    <w:p w14:paraId="0BF74A22" w14:textId="77777777" w:rsidR="003952BB" w:rsidRPr="004D0CB1" w:rsidRDefault="003952BB" w:rsidP="003952BB">
      <w:pPr>
        <w:widowControl/>
        <w:numPr>
          <w:ilvl w:val="0"/>
          <w:numId w:val="30"/>
        </w:numPr>
        <w:suppressAutoHyphens w:val="0"/>
        <w:autoSpaceDE w:val="0"/>
        <w:autoSpaceDN w:val="0"/>
        <w:adjustRightInd w:val="0"/>
        <w:jc w:val="both"/>
        <w:rPr>
          <w:rFonts w:eastAsia="Times New Roman" w:cs="Verdana"/>
          <w:kern w:val="0"/>
          <w:szCs w:val="20"/>
          <w:lang w:eastAsia="en-GB"/>
        </w:rPr>
      </w:pPr>
      <w:r w:rsidRPr="004D0CB1">
        <w:rPr>
          <w:rFonts w:eastAsia="Times New Roman" w:cs="Verdana"/>
          <w:kern w:val="0"/>
          <w:szCs w:val="20"/>
          <w:lang w:eastAsia="en-GB"/>
        </w:rPr>
        <w:t xml:space="preserve">vodil vso komunikacijo z naročnikom, vsa poročila in dokumentacijo v slovenskem jeziku; </w:t>
      </w:r>
    </w:p>
    <w:p w14:paraId="28E3A0DE" w14:textId="6C02E5A8" w:rsidR="003952BB" w:rsidRPr="004D0CB1" w:rsidRDefault="003952BB" w:rsidP="003952BB">
      <w:pPr>
        <w:widowControl/>
        <w:numPr>
          <w:ilvl w:val="0"/>
          <w:numId w:val="30"/>
        </w:numPr>
        <w:suppressAutoHyphens w:val="0"/>
        <w:autoSpaceDE w:val="0"/>
        <w:autoSpaceDN w:val="0"/>
        <w:adjustRightInd w:val="0"/>
        <w:jc w:val="both"/>
        <w:rPr>
          <w:rFonts w:eastAsia="Times New Roman" w:cs="Verdana"/>
          <w:kern w:val="0"/>
          <w:szCs w:val="20"/>
          <w:lang w:eastAsia="en-GB"/>
        </w:rPr>
      </w:pPr>
      <w:r w:rsidRPr="004D0CB1">
        <w:rPr>
          <w:rFonts w:eastAsia="Times New Roman" w:cs="Verdana"/>
          <w:kern w:val="0"/>
          <w:szCs w:val="20"/>
          <w:lang w:eastAsia="en-GB"/>
        </w:rPr>
        <w:t xml:space="preserve">pri pripravi dopolnitev in sprememb natančno upošteval zahteve in usmeritve naročnika glede funkcionalnosti in drugih značilnosti </w:t>
      </w:r>
      <w:r w:rsidR="00F1724B">
        <w:rPr>
          <w:rFonts w:eastAsia="Times New Roman" w:cs="Verdana"/>
          <w:kern w:val="0"/>
          <w:szCs w:val="20"/>
          <w:lang w:eastAsia="en-GB"/>
        </w:rPr>
        <w:t xml:space="preserve">spletnega portala in </w:t>
      </w:r>
      <w:proofErr w:type="spellStart"/>
      <w:r w:rsidR="00F1724B">
        <w:rPr>
          <w:rFonts w:eastAsia="Times New Roman" w:cs="Verdana"/>
          <w:kern w:val="0"/>
          <w:szCs w:val="20"/>
          <w:lang w:eastAsia="en-GB"/>
        </w:rPr>
        <w:t>metapodatkovnega</w:t>
      </w:r>
      <w:proofErr w:type="spellEnd"/>
      <w:r w:rsidR="00F1724B">
        <w:rPr>
          <w:rFonts w:eastAsia="Times New Roman" w:cs="Verdana"/>
          <w:kern w:val="0"/>
          <w:szCs w:val="20"/>
          <w:lang w:eastAsia="en-GB"/>
        </w:rPr>
        <w:t xml:space="preserve"> kataloga</w:t>
      </w:r>
      <w:r w:rsidR="003C6E4B">
        <w:rPr>
          <w:rFonts w:eastAsia="Times New Roman" w:cs="Verdana"/>
          <w:kern w:val="0"/>
          <w:szCs w:val="20"/>
          <w:lang w:eastAsia="en-GB"/>
        </w:rPr>
        <w:t xml:space="preserve"> </w:t>
      </w:r>
      <w:r w:rsidR="003C6E4B" w:rsidRPr="00FA3D39">
        <w:rPr>
          <w:rFonts w:cs="Calibri"/>
          <w:szCs w:val="20"/>
        </w:rPr>
        <w:t>(vključno z urejevalnikom metapodatkov)</w:t>
      </w:r>
      <w:r w:rsidRPr="004D0CB1">
        <w:rPr>
          <w:rFonts w:eastAsia="Times New Roman" w:cs="Verdana"/>
          <w:kern w:val="0"/>
          <w:szCs w:val="20"/>
          <w:lang w:eastAsia="en-GB"/>
        </w:rPr>
        <w:t xml:space="preserve">; </w:t>
      </w:r>
    </w:p>
    <w:p w14:paraId="3F9F2610" w14:textId="04F383B0" w:rsidR="003952BB" w:rsidRPr="004D0CB1" w:rsidRDefault="003952BB" w:rsidP="003952BB">
      <w:pPr>
        <w:widowControl/>
        <w:numPr>
          <w:ilvl w:val="0"/>
          <w:numId w:val="30"/>
        </w:numPr>
        <w:suppressAutoHyphens w:val="0"/>
        <w:autoSpaceDE w:val="0"/>
        <w:autoSpaceDN w:val="0"/>
        <w:adjustRightInd w:val="0"/>
        <w:jc w:val="both"/>
        <w:rPr>
          <w:rFonts w:eastAsia="Times New Roman" w:cs="Verdana"/>
          <w:kern w:val="0"/>
          <w:szCs w:val="20"/>
          <w:lang w:val="en-GB" w:eastAsia="en-GB"/>
        </w:rPr>
      </w:pPr>
      <w:r w:rsidRPr="004D0CB1">
        <w:rPr>
          <w:rFonts w:eastAsia="Times New Roman" w:cs="Verdana"/>
          <w:kern w:val="0"/>
          <w:szCs w:val="20"/>
          <w:lang w:eastAsia="en-GB"/>
        </w:rPr>
        <w:t>sledil navodilom glede uporabe obstoječe informacijske infrastrukture in storitev;</w:t>
      </w:r>
    </w:p>
    <w:p w14:paraId="5783FD3E" w14:textId="101CBFC3" w:rsidR="003952BB" w:rsidRPr="004D0CB1" w:rsidRDefault="002747D9" w:rsidP="003952BB">
      <w:pPr>
        <w:widowControl/>
        <w:numPr>
          <w:ilvl w:val="0"/>
          <w:numId w:val="30"/>
        </w:numPr>
        <w:suppressAutoHyphens w:val="0"/>
        <w:autoSpaceDE w:val="0"/>
        <w:autoSpaceDN w:val="0"/>
        <w:adjustRightInd w:val="0"/>
        <w:jc w:val="both"/>
        <w:rPr>
          <w:rFonts w:eastAsia="Times New Roman" w:cs="Verdana"/>
          <w:kern w:val="0"/>
          <w:szCs w:val="20"/>
          <w:lang w:eastAsia="en-GB"/>
        </w:rPr>
      </w:pPr>
      <w:r>
        <w:rPr>
          <w:rFonts w:eastAsia="Times New Roman" w:cs="Verdana"/>
          <w:kern w:val="0"/>
          <w:szCs w:val="20"/>
          <w:lang w:eastAsia="en-GB"/>
        </w:rPr>
        <w:t xml:space="preserve">za </w:t>
      </w:r>
      <w:r w:rsidR="003952BB" w:rsidRPr="004D0CB1">
        <w:rPr>
          <w:rFonts w:eastAsia="Times New Roman" w:cs="Verdana"/>
          <w:kern w:val="0"/>
          <w:szCs w:val="20"/>
          <w:lang w:eastAsia="en-GB"/>
        </w:rPr>
        <w:t>vsako uvedbo pripravil namestitveni programski paket in navodilo za namestitev;</w:t>
      </w:r>
    </w:p>
    <w:p w14:paraId="2270388C" w14:textId="5A134A54" w:rsidR="003952BB" w:rsidRPr="004D0CB1" w:rsidRDefault="003952BB" w:rsidP="003952BB">
      <w:pPr>
        <w:widowControl/>
        <w:numPr>
          <w:ilvl w:val="0"/>
          <w:numId w:val="30"/>
        </w:numPr>
        <w:suppressAutoHyphens w:val="0"/>
        <w:autoSpaceDE w:val="0"/>
        <w:autoSpaceDN w:val="0"/>
        <w:adjustRightInd w:val="0"/>
        <w:jc w:val="both"/>
        <w:rPr>
          <w:rFonts w:eastAsia="Times New Roman" w:cs="Calibri"/>
          <w:kern w:val="0"/>
          <w:szCs w:val="20"/>
        </w:rPr>
      </w:pPr>
      <w:r w:rsidRPr="004D0CB1">
        <w:rPr>
          <w:rFonts w:eastAsia="Times New Roman" w:cs="Verdana"/>
          <w:kern w:val="0"/>
          <w:szCs w:val="20"/>
          <w:lang w:eastAsia="en-GB"/>
        </w:rPr>
        <w:t xml:space="preserve">urejeno upravljal z verzijami in konfiguracijami programske opreme in vodil arhiv verzij programske opreme. </w:t>
      </w:r>
    </w:p>
    <w:p w14:paraId="2BFBDCAC" w14:textId="1EFD477D" w:rsidR="003952BB" w:rsidRPr="00E2481D" w:rsidRDefault="003952BB" w:rsidP="00E2481D">
      <w:pPr>
        <w:widowControl/>
        <w:suppressAutoHyphens w:val="0"/>
        <w:autoSpaceDE w:val="0"/>
        <w:autoSpaceDN w:val="0"/>
        <w:adjustRightInd w:val="0"/>
        <w:ind w:left="720"/>
        <w:jc w:val="both"/>
        <w:rPr>
          <w:rFonts w:eastAsia="Times New Roman" w:cs="Calibri"/>
          <w:color w:val="FF0000"/>
          <w:kern w:val="0"/>
          <w:szCs w:val="20"/>
        </w:rPr>
      </w:pPr>
      <w:r w:rsidRPr="004D0CB1">
        <w:rPr>
          <w:rFonts w:eastAsia="Times New Roman" w:cs="Verdana"/>
          <w:kern w:val="0"/>
          <w:szCs w:val="20"/>
          <w:lang w:eastAsia="en-GB"/>
        </w:rPr>
        <w:t xml:space="preserve">Izvajalec mora arhiv varovati pred uničenjem in nepooblaščenim spreminjanjem programske kode. Izvajalec mora naročniku na njegovo zahtevo v roku 7 delovnih dni predstaviti način upravljanja z verzijami programske opreme in upoštevati morebitne pripombe naročnika. </w:t>
      </w:r>
    </w:p>
    <w:p w14:paraId="0A01ED17" w14:textId="2E9595CA" w:rsidR="00601A08" w:rsidRDefault="00601A08" w:rsidP="00834899">
      <w:pPr>
        <w:widowControl/>
        <w:suppressAutoHyphens w:val="0"/>
        <w:autoSpaceDE w:val="0"/>
        <w:autoSpaceDN w:val="0"/>
        <w:adjustRightInd w:val="0"/>
        <w:ind w:left="360"/>
        <w:jc w:val="both"/>
        <w:rPr>
          <w:rFonts w:eastAsia="Times New Roman" w:cs="Calibri"/>
          <w:kern w:val="0"/>
          <w:szCs w:val="20"/>
        </w:rPr>
      </w:pPr>
    </w:p>
    <w:p w14:paraId="3E07899A" w14:textId="763C9B69" w:rsidR="0096655F" w:rsidRDefault="0096655F" w:rsidP="00BB71C2">
      <w:pPr>
        <w:widowControl/>
        <w:suppressAutoHyphens w:val="0"/>
        <w:autoSpaceDE w:val="0"/>
        <w:autoSpaceDN w:val="0"/>
        <w:adjustRightInd w:val="0"/>
        <w:rPr>
          <w:rFonts w:eastAsia="Times New Roman" w:cs="Calibri,Bold"/>
          <w:b/>
          <w:bCs/>
          <w:kern w:val="0"/>
          <w:szCs w:val="20"/>
        </w:rPr>
      </w:pPr>
    </w:p>
    <w:p w14:paraId="73263EF7" w14:textId="153A8247" w:rsidR="008C25D3" w:rsidRPr="00067C0C" w:rsidRDefault="008C25D3" w:rsidP="006C226D">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OBVEZNOSTI NAROČNIKA</w:t>
      </w:r>
    </w:p>
    <w:p w14:paraId="1D4A8A9C" w14:textId="7F073D37" w:rsidR="008C25D3" w:rsidRPr="00754F41" w:rsidRDefault="003C6E4B" w:rsidP="001F6DA0">
      <w:pPr>
        <w:widowControl/>
        <w:suppressAutoHyphens w:val="0"/>
        <w:autoSpaceDE w:val="0"/>
        <w:ind w:left="360"/>
        <w:jc w:val="center"/>
        <w:rPr>
          <w:rFonts w:eastAsia="Times New Roman" w:cs="Calibri"/>
          <w:b/>
          <w:bCs/>
          <w:szCs w:val="20"/>
        </w:rPr>
      </w:pPr>
      <w:r>
        <w:rPr>
          <w:rFonts w:eastAsia="Times New Roman" w:cs="Calibri"/>
          <w:b/>
          <w:bCs/>
          <w:szCs w:val="20"/>
        </w:rPr>
        <w:t>7</w:t>
      </w:r>
      <w:r w:rsidR="001F6DA0">
        <w:rPr>
          <w:rFonts w:eastAsia="Times New Roman" w:cs="Calibri"/>
          <w:b/>
          <w:bCs/>
          <w:szCs w:val="20"/>
        </w:rPr>
        <w:t xml:space="preserve">. </w:t>
      </w:r>
      <w:r w:rsidR="008C25D3" w:rsidRPr="00754F41">
        <w:rPr>
          <w:rFonts w:eastAsia="Times New Roman" w:cs="Calibri"/>
          <w:b/>
          <w:bCs/>
          <w:szCs w:val="20"/>
        </w:rPr>
        <w:t>člen</w:t>
      </w:r>
    </w:p>
    <w:p w14:paraId="4FB44655" w14:textId="77777777" w:rsidR="008C25D3" w:rsidRPr="00067C0C" w:rsidRDefault="008C25D3" w:rsidP="006230F7">
      <w:pPr>
        <w:widowControl/>
        <w:suppressAutoHyphens w:val="0"/>
        <w:autoSpaceDE w:val="0"/>
        <w:autoSpaceDN w:val="0"/>
        <w:adjustRightInd w:val="0"/>
        <w:jc w:val="center"/>
        <w:rPr>
          <w:rFonts w:eastAsia="Times New Roman" w:cs="Calibri,Bold"/>
          <w:b/>
          <w:bCs/>
          <w:kern w:val="0"/>
          <w:szCs w:val="20"/>
        </w:rPr>
      </w:pPr>
    </w:p>
    <w:p w14:paraId="51FB058B" w14:textId="1B3E04E9" w:rsidR="008C25D3" w:rsidRPr="00065200" w:rsidRDefault="008C25D3" w:rsidP="00065200">
      <w:pPr>
        <w:autoSpaceDE w:val="0"/>
        <w:autoSpaceDN w:val="0"/>
        <w:adjustRightInd w:val="0"/>
        <w:ind w:left="360"/>
        <w:jc w:val="both"/>
        <w:rPr>
          <w:rFonts w:cs="Calibri"/>
          <w:szCs w:val="20"/>
        </w:rPr>
      </w:pPr>
      <w:r w:rsidRPr="00065200">
        <w:rPr>
          <w:rFonts w:cs="Calibri"/>
          <w:szCs w:val="20"/>
        </w:rPr>
        <w:t>Naročnik se obvezuje da bo:</w:t>
      </w:r>
    </w:p>
    <w:p w14:paraId="25B641B6" w14:textId="3D24BDEA" w:rsidR="00E2481D" w:rsidRPr="00940246" w:rsidRDefault="00E2481D"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Calibri"/>
          <w:kern w:val="0"/>
          <w:szCs w:val="20"/>
        </w:rPr>
      </w:pPr>
      <w:r w:rsidRPr="00940246">
        <w:rPr>
          <w:rFonts w:eastAsia="Times New Roman" w:cs="Calibri"/>
          <w:kern w:val="0"/>
          <w:szCs w:val="20"/>
        </w:rPr>
        <w:t>zagotovil ustrezno spremljanje in nadzor izvedbe aktivnosti po tej pogodbi;</w:t>
      </w:r>
    </w:p>
    <w:p w14:paraId="5C03A2A8" w14:textId="53C459C5" w:rsidR="00E2481D" w:rsidRPr="00940246" w:rsidRDefault="00E2481D"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Calibri"/>
          <w:kern w:val="0"/>
          <w:szCs w:val="20"/>
        </w:rPr>
      </w:pPr>
      <w:r w:rsidRPr="00940246">
        <w:rPr>
          <w:rFonts w:eastAsia="Times New Roman" w:cs="Calibri"/>
          <w:kern w:val="0"/>
          <w:szCs w:val="20"/>
        </w:rPr>
        <w:t>zagotovil razpoložljivost svojih kadrov, ki bodo potrebni za uspešno izvedbo aktivnosti po tej pogodbi;</w:t>
      </w:r>
    </w:p>
    <w:p w14:paraId="1283E212" w14:textId="77777777" w:rsidR="00E2481D" w:rsidRPr="00940246" w:rsidRDefault="00E2481D"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Calibri"/>
          <w:kern w:val="0"/>
          <w:szCs w:val="20"/>
        </w:rPr>
      </w:pPr>
      <w:r w:rsidRPr="00940246">
        <w:rPr>
          <w:rFonts w:eastAsia="Times New Roman" w:cs="Calibri"/>
          <w:kern w:val="0"/>
          <w:szCs w:val="20"/>
        </w:rPr>
        <w:t>zagotovil razpoložljivost obstoječe dokumentacije in drugih informacijskih virov, ki so potrebni za izvedbo nalog;</w:t>
      </w:r>
    </w:p>
    <w:p w14:paraId="68849A9D" w14:textId="77777777" w:rsidR="00E2481D" w:rsidRPr="00940246" w:rsidRDefault="00E2481D"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Verdana"/>
          <w:kern w:val="0"/>
          <w:szCs w:val="20"/>
          <w:lang w:val="it-IT" w:eastAsia="en-GB"/>
        </w:rPr>
      </w:pPr>
      <w:r w:rsidRPr="00940246">
        <w:rPr>
          <w:rFonts w:eastAsia="Times New Roman" w:cs="Calibri"/>
          <w:kern w:val="0"/>
          <w:szCs w:val="20"/>
        </w:rPr>
        <w:t>izvajal svoje obveznosti in naloge v dogovorjenih rokih;</w:t>
      </w:r>
    </w:p>
    <w:p w14:paraId="422C5D37" w14:textId="7CE04436" w:rsidR="00E2481D" w:rsidRPr="00940246" w:rsidRDefault="002747D9"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Verdana"/>
          <w:kern w:val="0"/>
          <w:szCs w:val="20"/>
          <w:lang w:val="en-GB" w:eastAsia="en-GB"/>
        </w:rPr>
      </w:pPr>
      <w:r>
        <w:rPr>
          <w:rFonts w:eastAsia="Times New Roman" w:cs="Verdana"/>
          <w:kern w:val="0"/>
          <w:szCs w:val="20"/>
          <w:lang w:eastAsia="en-GB"/>
        </w:rPr>
        <w:t xml:space="preserve">po potrebi </w:t>
      </w:r>
      <w:r w:rsidR="00E2481D" w:rsidRPr="00940246">
        <w:rPr>
          <w:rFonts w:eastAsia="Times New Roman" w:cs="Verdana"/>
          <w:kern w:val="0"/>
          <w:szCs w:val="20"/>
          <w:lang w:eastAsia="en-GB"/>
        </w:rPr>
        <w:t>izvajalcu omogoč</w:t>
      </w:r>
      <w:r>
        <w:rPr>
          <w:rFonts w:eastAsia="Times New Roman" w:cs="Verdana"/>
          <w:kern w:val="0"/>
          <w:szCs w:val="20"/>
          <w:lang w:eastAsia="en-GB"/>
        </w:rPr>
        <w:t>il</w:t>
      </w:r>
      <w:r w:rsidR="00E2481D" w:rsidRPr="00940246">
        <w:rPr>
          <w:rFonts w:eastAsia="Times New Roman" w:cs="Verdana"/>
          <w:kern w:val="0"/>
          <w:szCs w:val="20"/>
          <w:lang w:eastAsia="en-GB"/>
        </w:rPr>
        <w:t xml:space="preserve"> oddaljen dostop do informacijskega sistema. Izvajalec se mora pri oddaljenem dostopu držati navodil naročnika.</w:t>
      </w:r>
    </w:p>
    <w:p w14:paraId="3B00DB33" w14:textId="77777777" w:rsidR="00E2481D" w:rsidRPr="00940246" w:rsidRDefault="00E2481D"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Verdana"/>
          <w:kern w:val="0"/>
          <w:szCs w:val="20"/>
          <w:lang w:eastAsia="en-GB"/>
        </w:rPr>
      </w:pPr>
      <w:r w:rsidRPr="00940246">
        <w:rPr>
          <w:rFonts w:eastAsia="Times New Roman" w:cs="Calibri"/>
          <w:kern w:val="0"/>
          <w:szCs w:val="20"/>
        </w:rPr>
        <w:t xml:space="preserve">skrbel za redno varnostno kopiranje podatkov. Izvajalec ne </w:t>
      </w:r>
      <w:r w:rsidRPr="00940246">
        <w:rPr>
          <w:rFonts w:eastAsia="Times New Roman" w:cs="Verdana"/>
          <w:kern w:val="0"/>
          <w:szCs w:val="20"/>
          <w:lang w:eastAsia="en-GB"/>
        </w:rPr>
        <w:t>odgovarja za izgubo podatkov, če je do tega prišlo zaradi opustitve rednega varnostnega kopiranja podatkov pri naročniku.</w:t>
      </w:r>
    </w:p>
    <w:p w14:paraId="2AE613A9" w14:textId="77777777" w:rsidR="00E2481D" w:rsidRPr="00940246" w:rsidRDefault="00E2481D"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Verdana"/>
          <w:kern w:val="0"/>
          <w:szCs w:val="20"/>
          <w:lang w:eastAsia="en-GB"/>
        </w:rPr>
      </w:pPr>
      <w:r w:rsidRPr="00940246">
        <w:rPr>
          <w:rFonts w:eastAsia="Times New Roman" w:cs="Verdana"/>
          <w:kern w:val="0"/>
          <w:szCs w:val="20"/>
          <w:lang w:eastAsia="en-GB"/>
        </w:rPr>
        <w:t>skrbel za nemoteno delovanje informacijske infrastrukture. V primeru okvar ali motenj naročnik poskrbi za izvedbo potrebnih ukrepov za odpravo okvar in motenj.</w:t>
      </w:r>
    </w:p>
    <w:p w14:paraId="578D15F5" w14:textId="77777777" w:rsidR="00E2481D" w:rsidRPr="00940246" w:rsidRDefault="00E2481D" w:rsidP="003C6E4B">
      <w:pPr>
        <w:widowControl/>
        <w:numPr>
          <w:ilvl w:val="0"/>
          <w:numId w:val="2"/>
        </w:numPr>
        <w:tabs>
          <w:tab w:val="clear" w:pos="720"/>
          <w:tab w:val="num" w:pos="426"/>
        </w:tabs>
        <w:suppressAutoHyphens w:val="0"/>
        <w:autoSpaceDE w:val="0"/>
        <w:autoSpaceDN w:val="0"/>
        <w:adjustRightInd w:val="0"/>
        <w:ind w:left="1134"/>
        <w:jc w:val="both"/>
        <w:rPr>
          <w:rFonts w:eastAsia="Times New Roman" w:cs="Verdana"/>
          <w:kern w:val="0"/>
          <w:szCs w:val="20"/>
          <w:lang w:eastAsia="en-GB"/>
        </w:rPr>
      </w:pPr>
      <w:r w:rsidRPr="00940246">
        <w:rPr>
          <w:rFonts w:eastAsia="Times New Roman" w:cs="Verdana"/>
          <w:kern w:val="0"/>
          <w:szCs w:val="20"/>
          <w:lang w:eastAsia="en-GB"/>
        </w:rPr>
        <w:t>naročnik, poleg navedenega za izvajanje storitev vzdrževanja izvajalcu zagotavlja:</w:t>
      </w:r>
    </w:p>
    <w:p w14:paraId="5A90307E" w14:textId="77777777" w:rsidR="00E2481D" w:rsidRPr="00940246" w:rsidRDefault="00E2481D" w:rsidP="0072327F">
      <w:pPr>
        <w:widowControl/>
        <w:numPr>
          <w:ilvl w:val="1"/>
          <w:numId w:val="2"/>
        </w:numPr>
        <w:tabs>
          <w:tab w:val="num" w:pos="426"/>
        </w:tabs>
        <w:suppressAutoHyphens w:val="0"/>
        <w:autoSpaceDE w:val="0"/>
        <w:autoSpaceDN w:val="0"/>
        <w:adjustRightInd w:val="0"/>
        <w:ind w:left="1560"/>
        <w:jc w:val="both"/>
        <w:rPr>
          <w:rFonts w:eastAsia="Times New Roman" w:cs="Verdana"/>
          <w:kern w:val="0"/>
          <w:szCs w:val="20"/>
          <w:lang w:eastAsia="en-GB"/>
        </w:rPr>
      </w:pPr>
      <w:r w:rsidRPr="00940246">
        <w:rPr>
          <w:rFonts w:eastAsia="Times New Roman" w:cs="Verdana"/>
          <w:kern w:val="0"/>
          <w:szCs w:val="20"/>
          <w:lang w:eastAsia="en-GB"/>
        </w:rPr>
        <w:t>primerne delovne in tehnične pogoje za delo na lokaciji naročnika;</w:t>
      </w:r>
    </w:p>
    <w:p w14:paraId="68A13F77" w14:textId="77777777" w:rsidR="00E2481D" w:rsidRPr="00940246" w:rsidRDefault="00E2481D" w:rsidP="0072327F">
      <w:pPr>
        <w:widowControl/>
        <w:numPr>
          <w:ilvl w:val="1"/>
          <w:numId w:val="2"/>
        </w:numPr>
        <w:tabs>
          <w:tab w:val="num" w:pos="426"/>
        </w:tabs>
        <w:suppressAutoHyphens w:val="0"/>
        <w:autoSpaceDE w:val="0"/>
        <w:autoSpaceDN w:val="0"/>
        <w:adjustRightInd w:val="0"/>
        <w:ind w:left="1560"/>
        <w:jc w:val="both"/>
        <w:rPr>
          <w:rFonts w:eastAsia="Times New Roman" w:cs="Verdana"/>
          <w:kern w:val="0"/>
          <w:szCs w:val="20"/>
          <w:lang w:eastAsia="en-GB"/>
        </w:rPr>
      </w:pPr>
      <w:r w:rsidRPr="00940246">
        <w:rPr>
          <w:rFonts w:eastAsia="Times New Roman" w:cs="Verdana"/>
          <w:kern w:val="0"/>
          <w:szCs w:val="20"/>
          <w:lang w:eastAsia="en-GB"/>
        </w:rPr>
        <w:t>potrebne pravice za delo na opremi naročnika (uporabniška imena, gesla, pooblastila);</w:t>
      </w:r>
    </w:p>
    <w:p w14:paraId="0D0CB570" w14:textId="77777777" w:rsidR="00E2481D" w:rsidRPr="00940246" w:rsidRDefault="00E2481D" w:rsidP="0072327F">
      <w:pPr>
        <w:widowControl/>
        <w:numPr>
          <w:ilvl w:val="1"/>
          <w:numId w:val="2"/>
        </w:numPr>
        <w:tabs>
          <w:tab w:val="num" w:pos="426"/>
        </w:tabs>
        <w:suppressAutoHyphens w:val="0"/>
        <w:autoSpaceDE w:val="0"/>
        <w:autoSpaceDN w:val="0"/>
        <w:adjustRightInd w:val="0"/>
        <w:ind w:left="1560"/>
        <w:jc w:val="both"/>
        <w:rPr>
          <w:rFonts w:eastAsia="Times New Roman" w:cs="Calibri"/>
          <w:kern w:val="0"/>
          <w:szCs w:val="20"/>
        </w:rPr>
      </w:pPr>
      <w:r w:rsidRPr="00940246">
        <w:rPr>
          <w:rFonts w:eastAsia="Times New Roman" w:cs="Verdana"/>
          <w:kern w:val="0"/>
          <w:szCs w:val="20"/>
          <w:lang w:eastAsia="en-GB"/>
        </w:rPr>
        <w:t>sodelovanje strokovnjakov z vsebinskega področja in strokovnjakov za upravljanje informacijske infrastrukture;</w:t>
      </w:r>
    </w:p>
    <w:p w14:paraId="3B99512B" w14:textId="77777777" w:rsidR="00E2481D" w:rsidRPr="00940246" w:rsidRDefault="00E2481D" w:rsidP="0072327F">
      <w:pPr>
        <w:widowControl/>
        <w:numPr>
          <w:ilvl w:val="1"/>
          <w:numId w:val="2"/>
        </w:numPr>
        <w:tabs>
          <w:tab w:val="num" w:pos="426"/>
        </w:tabs>
        <w:suppressAutoHyphens w:val="0"/>
        <w:autoSpaceDE w:val="0"/>
        <w:autoSpaceDN w:val="0"/>
        <w:adjustRightInd w:val="0"/>
        <w:ind w:left="1560"/>
        <w:jc w:val="both"/>
        <w:rPr>
          <w:rFonts w:eastAsia="Times New Roman" w:cs="Calibri"/>
          <w:kern w:val="0"/>
          <w:szCs w:val="20"/>
        </w:rPr>
      </w:pPr>
      <w:r w:rsidRPr="00940246">
        <w:rPr>
          <w:rFonts w:eastAsia="Times New Roman" w:cs="Verdana"/>
          <w:kern w:val="0"/>
          <w:szCs w:val="20"/>
          <w:lang w:eastAsia="en-GB"/>
        </w:rPr>
        <w:t>koordinacijo del s podjetji, ki izvajajo zunanje storitve za naročnika;</w:t>
      </w:r>
    </w:p>
    <w:p w14:paraId="03CBC367" w14:textId="42A5C394" w:rsidR="00E2481D" w:rsidRPr="00940246" w:rsidRDefault="00E2481D" w:rsidP="0072327F">
      <w:pPr>
        <w:widowControl/>
        <w:numPr>
          <w:ilvl w:val="1"/>
          <w:numId w:val="2"/>
        </w:numPr>
        <w:tabs>
          <w:tab w:val="num" w:pos="426"/>
        </w:tabs>
        <w:suppressAutoHyphens w:val="0"/>
        <w:autoSpaceDE w:val="0"/>
        <w:autoSpaceDN w:val="0"/>
        <w:adjustRightInd w:val="0"/>
        <w:ind w:left="1560"/>
        <w:jc w:val="both"/>
        <w:rPr>
          <w:rFonts w:eastAsia="Times New Roman" w:cs="Calibri"/>
          <w:kern w:val="0"/>
          <w:szCs w:val="20"/>
        </w:rPr>
      </w:pPr>
      <w:r w:rsidRPr="00940246">
        <w:rPr>
          <w:rFonts w:eastAsia="Times New Roman" w:cs="Verdana"/>
          <w:kern w:val="0"/>
          <w:szCs w:val="20"/>
          <w:lang w:eastAsia="en-GB"/>
        </w:rPr>
        <w:t xml:space="preserve">prostor in </w:t>
      </w:r>
      <w:proofErr w:type="spellStart"/>
      <w:r w:rsidRPr="00940246">
        <w:rPr>
          <w:rFonts w:eastAsia="Times New Roman" w:cs="Verdana"/>
          <w:kern w:val="0"/>
          <w:szCs w:val="20"/>
          <w:lang w:eastAsia="en-GB"/>
        </w:rPr>
        <w:t>prezentacijsko</w:t>
      </w:r>
      <w:proofErr w:type="spellEnd"/>
      <w:r w:rsidRPr="00940246">
        <w:rPr>
          <w:rFonts w:eastAsia="Times New Roman" w:cs="Verdana"/>
          <w:kern w:val="0"/>
          <w:szCs w:val="20"/>
          <w:lang w:eastAsia="en-GB"/>
        </w:rPr>
        <w:t xml:space="preserve"> opremo za usposabljanje uporabnikov </w:t>
      </w:r>
      <w:r w:rsidR="002747D9">
        <w:rPr>
          <w:rFonts w:eastAsia="Times New Roman" w:cs="Verdana"/>
          <w:kern w:val="0"/>
          <w:szCs w:val="20"/>
          <w:lang w:eastAsia="en-GB"/>
        </w:rPr>
        <w:t xml:space="preserve">spletnega portala in </w:t>
      </w:r>
      <w:proofErr w:type="spellStart"/>
      <w:r w:rsidR="002747D9">
        <w:rPr>
          <w:rFonts w:eastAsia="Times New Roman" w:cs="Verdana"/>
          <w:kern w:val="0"/>
          <w:szCs w:val="20"/>
          <w:lang w:eastAsia="en-GB"/>
        </w:rPr>
        <w:t>metapodatkovnega</w:t>
      </w:r>
      <w:proofErr w:type="spellEnd"/>
      <w:r w:rsidR="002747D9">
        <w:rPr>
          <w:rFonts w:eastAsia="Times New Roman" w:cs="Verdana"/>
          <w:kern w:val="0"/>
          <w:szCs w:val="20"/>
          <w:lang w:eastAsia="en-GB"/>
        </w:rPr>
        <w:t xml:space="preserve"> kataloga</w:t>
      </w:r>
      <w:r w:rsidRPr="00940246">
        <w:rPr>
          <w:rFonts w:eastAsia="Times New Roman" w:cs="Verdana"/>
          <w:kern w:val="0"/>
          <w:szCs w:val="20"/>
          <w:lang w:eastAsia="en-GB"/>
        </w:rPr>
        <w:t>.</w:t>
      </w:r>
    </w:p>
    <w:p w14:paraId="5559D74D" w14:textId="77777777" w:rsidR="00E2481D" w:rsidRPr="006C226D" w:rsidRDefault="00E2481D" w:rsidP="006C226D">
      <w:pPr>
        <w:tabs>
          <w:tab w:val="num" w:pos="426"/>
        </w:tabs>
        <w:autoSpaceDE w:val="0"/>
        <w:autoSpaceDN w:val="0"/>
        <w:adjustRightInd w:val="0"/>
        <w:jc w:val="both"/>
        <w:rPr>
          <w:rFonts w:cs="Calibri"/>
          <w:szCs w:val="20"/>
        </w:rPr>
      </w:pPr>
    </w:p>
    <w:p w14:paraId="68BE1372" w14:textId="679DABEF" w:rsidR="006241BA" w:rsidRDefault="006241BA" w:rsidP="008C20BC">
      <w:pPr>
        <w:widowControl/>
        <w:suppressAutoHyphens w:val="0"/>
        <w:autoSpaceDE w:val="0"/>
        <w:autoSpaceDN w:val="0"/>
        <w:adjustRightInd w:val="0"/>
        <w:jc w:val="center"/>
        <w:rPr>
          <w:rFonts w:eastAsia="Times New Roman" w:cs="Calibri,Bold"/>
          <w:b/>
          <w:bCs/>
          <w:kern w:val="0"/>
          <w:szCs w:val="20"/>
        </w:rPr>
      </w:pPr>
    </w:p>
    <w:p w14:paraId="7D45F822" w14:textId="73A17CB8" w:rsidR="00774289" w:rsidRPr="00FD0D98" w:rsidRDefault="00774289" w:rsidP="006C226D">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NAČIN IZVAJANJA POGODBE</w:t>
      </w:r>
    </w:p>
    <w:p w14:paraId="004D2685" w14:textId="6153CB55" w:rsidR="00774289" w:rsidRPr="00FD0D98" w:rsidRDefault="009C319E" w:rsidP="00774289">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8</w:t>
      </w:r>
      <w:r w:rsidR="00774289" w:rsidRPr="00FD0D98">
        <w:rPr>
          <w:rFonts w:eastAsia="Times New Roman" w:cs="Calibri,Bold"/>
          <w:b/>
          <w:bCs/>
          <w:kern w:val="0"/>
          <w:szCs w:val="20"/>
        </w:rPr>
        <w:t>. člen</w:t>
      </w:r>
    </w:p>
    <w:p w14:paraId="2ACB5AAA" w14:textId="77777777" w:rsidR="00774289" w:rsidRPr="00FD0D98" w:rsidRDefault="00774289" w:rsidP="00774289">
      <w:pPr>
        <w:widowControl/>
        <w:suppressAutoHyphens w:val="0"/>
        <w:autoSpaceDE w:val="0"/>
        <w:autoSpaceDN w:val="0"/>
        <w:adjustRightInd w:val="0"/>
        <w:jc w:val="both"/>
        <w:rPr>
          <w:rFonts w:eastAsia="Times New Roman" w:cs="Calibri"/>
          <w:kern w:val="0"/>
          <w:szCs w:val="20"/>
          <w:highlight w:val="yellow"/>
        </w:rPr>
      </w:pPr>
    </w:p>
    <w:p w14:paraId="5661F4E3" w14:textId="77777777" w:rsidR="00774289" w:rsidRPr="0067125F" w:rsidRDefault="00774289" w:rsidP="00065200">
      <w:pPr>
        <w:pStyle w:val="Odstavekseznama1"/>
        <w:ind w:left="360"/>
        <w:rPr>
          <w:rFonts w:ascii="Verdana" w:hAnsi="Verdana"/>
          <w:sz w:val="20"/>
          <w:szCs w:val="20"/>
        </w:rPr>
      </w:pPr>
      <w:r w:rsidRPr="0067125F">
        <w:rPr>
          <w:rFonts w:ascii="Verdana" w:hAnsi="Verdana"/>
          <w:sz w:val="20"/>
          <w:szCs w:val="20"/>
        </w:rPr>
        <w:t xml:space="preserve">Izvajalec bo izvajal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 </w:t>
      </w:r>
    </w:p>
    <w:p w14:paraId="06FC9B7C" w14:textId="77777777" w:rsidR="00774289" w:rsidRDefault="00774289" w:rsidP="00065200">
      <w:pPr>
        <w:adjustRightInd w:val="0"/>
        <w:spacing w:line="260" w:lineRule="exact"/>
        <w:jc w:val="both"/>
        <w:textAlignment w:val="baseline"/>
        <w:rPr>
          <w:rFonts w:eastAsia="Times New Roman" w:cs="Arial"/>
          <w:szCs w:val="20"/>
        </w:rPr>
      </w:pPr>
    </w:p>
    <w:p w14:paraId="23E5908E" w14:textId="77777777" w:rsidR="00774289" w:rsidRPr="00AA7592" w:rsidRDefault="00774289" w:rsidP="007A4EB0">
      <w:pPr>
        <w:adjustRightInd w:val="0"/>
        <w:spacing w:line="260" w:lineRule="exact"/>
        <w:ind w:left="426"/>
        <w:jc w:val="both"/>
        <w:textAlignment w:val="baseline"/>
        <w:rPr>
          <w:rFonts w:eastAsia="Times New Roman" w:cs="Arial"/>
          <w:szCs w:val="20"/>
        </w:rPr>
      </w:pPr>
      <w:r w:rsidRPr="00AA7592">
        <w:rPr>
          <w:rFonts w:eastAsia="Times New Roman" w:cs="Arial"/>
          <w:szCs w:val="20"/>
        </w:rPr>
        <w:t>Odgovorna oseba pri naročniku je:</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6655"/>
      </w:tblGrid>
      <w:tr w:rsidR="001B2F06" w:rsidRPr="00E742A0" w14:paraId="149FEFA7" w14:textId="77777777" w:rsidTr="007A4EB0">
        <w:tc>
          <w:tcPr>
            <w:tcW w:w="2551" w:type="dxa"/>
            <w:shd w:val="clear" w:color="auto" w:fill="BDD6EE" w:themeFill="accent1" w:themeFillTint="66"/>
          </w:tcPr>
          <w:p w14:paraId="594B0A7B"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Ime in priimek</w:t>
            </w:r>
          </w:p>
        </w:tc>
        <w:tc>
          <w:tcPr>
            <w:tcW w:w="6655" w:type="dxa"/>
          </w:tcPr>
          <w:p w14:paraId="2EDDF8D6" w14:textId="2220A61B" w:rsidR="001B2F06" w:rsidRPr="00E742A0" w:rsidRDefault="001B2F06" w:rsidP="00602842">
            <w:pPr>
              <w:adjustRightInd w:val="0"/>
              <w:spacing w:line="260" w:lineRule="exact"/>
              <w:jc w:val="both"/>
              <w:textAlignment w:val="baseline"/>
              <w:rPr>
                <w:rFonts w:eastAsia="Times New Roman" w:cs="Arial"/>
                <w:szCs w:val="20"/>
              </w:rPr>
            </w:pPr>
          </w:p>
        </w:tc>
      </w:tr>
      <w:tr w:rsidR="001B2F06" w:rsidRPr="00E742A0" w14:paraId="429D5F93" w14:textId="77777777" w:rsidTr="007A4EB0">
        <w:tc>
          <w:tcPr>
            <w:tcW w:w="2551" w:type="dxa"/>
            <w:shd w:val="clear" w:color="auto" w:fill="BDD6EE" w:themeFill="accent1" w:themeFillTint="66"/>
          </w:tcPr>
          <w:p w14:paraId="56B99F33"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Telefonska številka</w:t>
            </w:r>
          </w:p>
        </w:tc>
        <w:tc>
          <w:tcPr>
            <w:tcW w:w="6655" w:type="dxa"/>
          </w:tcPr>
          <w:p w14:paraId="2A1D56F3" w14:textId="0899714C" w:rsidR="001B2F06" w:rsidRPr="00E742A0" w:rsidRDefault="001B2F06" w:rsidP="00602842">
            <w:pPr>
              <w:adjustRightInd w:val="0"/>
              <w:spacing w:line="260" w:lineRule="exact"/>
              <w:jc w:val="both"/>
              <w:textAlignment w:val="baseline"/>
              <w:rPr>
                <w:rFonts w:eastAsia="Times New Roman" w:cs="Arial"/>
                <w:szCs w:val="20"/>
              </w:rPr>
            </w:pPr>
          </w:p>
        </w:tc>
      </w:tr>
      <w:tr w:rsidR="001B2F06" w:rsidRPr="00E742A0" w14:paraId="6735C8B5" w14:textId="77777777" w:rsidTr="007A4EB0">
        <w:tc>
          <w:tcPr>
            <w:tcW w:w="2551" w:type="dxa"/>
            <w:shd w:val="clear" w:color="auto" w:fill="BDD6EE" w:themeFill="accent1" w:themeFillTint="66"/>
          </w:tcPr>
          <w:p w14:paraId="2A686631"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GSM</w:t>
            </w:r>
          </w:p>
        </w:tc>
        <w:tc>
          <w:tcPr>
            <w:tcW w:w="6655" w:type="dxa"/>
          </w:tcPr>
          <w:p w14:paraId="02252CD6" w14:textId="77777777" w:rsidR="001B2F06" w:rsidRPr="00E742A0" w:rsidRDefault="001B2F06" w:rsidP="007A4EB0">
            <w:pPr>
              <w:adjustRightInd w:val="0"/>
              <w:spacing w:line="260" w:lineRule="exact"/>
              <w:ind w:left="284"/>
              <w:jc w:val="both"/>
              <w:textAlignment w:val="baseline"/>
              <w:rPr>
                <w:rFonts w:eastAsia="Times New Roman" w:cs="Arial"/>
                <w:szCs w:val="20"/>
              </w:rPr>
            </w:pPr>
          </w:p>
        </w:tc>
      </w:tr>
      <w:tr w:rsidR="001B2F06" w:rsidRPr="00E742A0" w14:paraId="07978E45" w14:textId="77777777" w:rsidTr="007A4EB0">
        <w:tc>
          <w:tcPr>
            <w:tcW w:w="2551" w:type="dxa"/>
            <w:shd w:val="clear" w:color="auto" w:fill="BDD6EE" w:themeFill="accent1" w:themeFillTint="66"/>
          </w:tcPr>
          <w:p w14:paraId="1561C617"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E-pošta</w:t>
            </w:r>
          </w:p>
        </w:tc>
        <w:tc>
          <w:tcPr>
            <w:tcW w:w="6655" w:type="dxa"/>
          </w:tcPr>
          <w:p w14:paraId="62F90DE9" w14:textId="2F8DA088" w:rsidR="001B2F06" w:rsidRPr="00E742A0" w:rsidRDefault="001B2F06" w:rsidP="00602842">
            <w:pPr>
              <w:adjustRightInd w:val="0"/>
              <w:spacing w:line="260" w:lineRule="exact"/>
              <w:ind w:left="284"/>
              <w:jc w:val="both"/>
              <w:textAlignment w:val="baseline"/>
              <w:rPr>
                <w:rFonts w:eastAsia="Times New Roman" w:cs="Arial"/>
                <w:szCs w:val="20"/>
              </w:rPr>
            </w:pPr>
          </w:p>
        </w:tc>
      </w:tr>
    </w:tbl>
    <w:p w14:paraId="5C39B2C0" w14:textId="77777777" w:rsidR="001B2F06" w:rsidRPr="00AA7592" w:rsidRDefault="001B2F06" w:rsidP="007A4EB0">
      <w:pPr>
        <w:adjustRightInd w:val="0"/>
        <w:spacing w:line="260" w:lineRule="exact"/>
        <w:ind w:left="284"/>
        <w:jc w:val="both"/>
        <w:textAlignment w:val="baseline"/>
        <w:rPr>
          <w:rFonts w:eastAsia="Times New Roman" w:cs="Arial"/>
          <w:szCs w:val="20"/>
        </w:rPr>
      </w:pPr>
    </w:p>
    <w:p w14:paraId="2C8B46BE" w14:textId="77777777" w:rsidR="001B2F06" w:rsidRPr="00AA7592" w:rsidRDefault="001B2F06" w:rsidP="007A4EB0">
      <w:pPr>
        <w:adjustRightInd w:val="0"/>
        <w:spacing w:line="260" w:lineRule="exact"/>
        <w:ind w:left="426"/>
        <w:jc w:val="both"/>
        <w:textAlignment w:val="baseline"/>
        <w:rPr>
          <w:rFonts w:eastAsia="Times New Roman" w:cs="Arial"/>
          <w:szCs w:val="20"/>
        </w:rPr>
      </w:pPr>
      <w:r w:rsidRPr="00AA7592">
        <w:rPr>
          <w:rFonts w:eastAsia="Times New Roman" w:cs="Arial"/>
          <w:szCs w:val="20"/>
        </w:rPr>
        <w:t>Namestnik odgovorne osebe pri naročniku je:</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6655"/>
      </w:tblGrid>
      <w:tr w:rsidR="001B2F06" w:rsidRPr="00E742A0" w14:paraId="4484BBEB" w14:textId="77777777" w:rsidTr="007A4EB0">
        <w:tc>
          <w:tcPr>
            <w:tcW w:w="2551" w:type="dxa"/>
            <w:shd w:val="clear" w:color="auto" w:fill="BDD6EE" w:themeFill="accent1" w:themeFillTint="66"/>
          </w:tcPr>
          <w:p w14:paraId="7625BC70"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Ime in priimek</w:t>
            </w:r>
          </w:p>
        </w:tc>
        <w:tc>
          <w:tcPr>
            <w:tcW w:w="6655" w:type="dxa"/>
          </w:tcPr>
          <w:p w14:paraId="20BB1797" w14:textId="1E9BC05E" w:rsidR="001B2F06" w:rsidRPr="00E742A0" w:rsidRDefault="001B2F06" w:rsidP="00602842">
            <w:pPr>
              <w:adjustRightInd w:val="0"/>
              <w:spacing w:line="260" w:lineRule="exact"/>
              <w:jc w:val="both"/>
              <w:textAlignment w:val="baseline"/>
              <w:rPr>
                <w:rFonts w:eastAsia="Times New Roman" w:cs="Arial"/>
                <w:szCs w:val="20"/>
              </w:rPr>
            </w:pPr>
          </w:p>
        </w:tc>
      </w:tr>
      <w:tr w:rsidR="001B2F06" w:rsidRPr="00E742A0" w14:paraId="7EE2B252" w14:textId="77777777" w:rsidTr="007A4EB0">
        <w:tc>
          <w:tcPr>
            <w:tcW w:w="2551" w:type="dxa"/>
            <w:shd w:val="clear" w:color="auto" w:fill="BDD6EE" w:themeFill="accent1" w:themeFillTint="66"/>
          </w:tcPr>
          <w:p w14:paraId="332A0BD3"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Telefonska številka</w:t>
            </w:r>
          </w:p>
        </w:tc>
        <w:tc>
          <w:tcPr>
            <w:tcW w:w="6655" w:type="dxa"/>
          </w:tcPr>
          <w:p w14:paraId="6F14753E" w14:textId="2C3E0532" w:rsidR="001B2F06" w:rsidRPr="00E742A0" w:rsidRDefault="001B2F06" w:rsidP="007A4EB0">
            <w:pPr>
              <w:adjustRightInd w:val="0"/>
              <w:spacing w:line="260" w:lineRule="exact"/>
              <w:ind w:left="284"/>
              <w:jc w:val="both"/>
              <w:textAlignment w:val="baseline"/>
              <w:rPr>
                <w:rFonts w:eastAsia="Times New Roman" w:cs="Arial"/>
                <w:szCs w:val="20"/>
              </w:rPr>
            </w:pPr>
          </w:p>
        </w:tc>
      </w:tr>
      <w:tr w:rsidR="001B2F06" w:rsidRPr="00E742A0" w14:paraId="4407315E" w14:textId="77777777" w:rsidTr="007A4EB0">
        <w:tc>
          <w:tcPr>
            <w:tcW w:w="2551" w:type="dxa"/>
            <w:shd w:val="clear" w:color="auto" w:fill="BDD6EE" w:themeFill="accent1" w:themeFillTint="66"/>
          </w:tcPr>
          <w:p w14:paraId="59DFFC15"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GSM</w:t>
            </w:r>
          </w:p>
        </w:tc>
        <w:tc>
          <w:tcPr>
            <w:tcW w:w="6655" w:type="dxa"/>
          </w:tcPr>
          <w:p w14:paraId="00D69B0F" w14:textId="77777777" w:rsidR="001B2F06" w:rsidRPr="00E742A0" w:rsidRDefault="001B2F06" w:rsidP="007A4EB0">
            <w:pPr>
              <w:adjustRightInd w:val="0"/>
              <w:spacing w:line="260" w:lineRule="exact"/>
              <w:ind w:left="284"/>
              <w:jc w:val="both"/>
              <w:textAlignment w:val="baseline"/>
              <w:rPr>
                <w:rFonts w:eastAsia="Times New Roman" w:cs="Arial"/>
                <w:szCs w:val="20"/>
              </w:rPr>
            </w:pPr>
          </w:p>
        </w:tc>
      </w:tr>
      <w:tr w:rsidR="001B2F06" w:rsidRPr="00E742A0" w14:paraId="71003CA1" w14:textId="77777777" w:rsidTr="007A4EB0">
        <w:tc>
          <w:tcPr>
            <w:tcW w:w="2551" w:type="dxa"/>
            <w:shd w:val="clear" w:color="auto" w:fill="BDD6EE" w:themeFill="accent1" w:themeFillTint="66"/>
          </w:tcPr>
          <w:p w14:paraId="62FDAF5A" w14:textId="77777777" w:rsidR="001B2F06" w:rsidRPr="00E742A0" w:rsidRDefault="001B2F06"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E-pošta</w:t>
            </w:r>
          </w:p>
        </w:tc>
        <w:tc>
          <w:tcPr>
            <w:tcW w:w="6655" w:type="dxa"/>
          </w:tcPr>
          <w:p w14:paraId="393CEA96" w14:textId="3A221B8B" w:rsidR="001B2F06" w:rsidRPr="00E742A0" w:rsidRDefault="001B2F06" w:rsidP="007A4EB0">
            <w:pPr>
              <w:adjustRightInd w:val="0"/>
              <w:spacing w:line="260" w:lineRule="exact"/>
              <w:ind w:left="284"/>
              <w:jc w:val="both"/>
              <w:textAlignment w:val="baseline"/>
              <w:rPr>
                <w:rFonts w:eastAsia="Times New Roman" w:cs="Arial"/>
                <w:szCs w:val="20"/>
              </w:rPr>
            </w:pPr>
          </w:p>
        </w:tc>
      </w:tr>
    </w:tbl>
    <w:p w14:paraId="6C4F7A74" w14:textId="77777777" w:rsidR="00774289" w:rsidRDefault="00774289" w:rsidP="007A4EB0">
      <w:pPr>
        <w:adjustRightInd w:val="0"/>
        <w:spacing w:line="260" w:lineRule="exact"/>
        <w:ind w:left="284"/>
        <w:jc w:val="both"/>
        <w:textAlignment w:val="baseline"/>
        <w:rPr>
          <w:rFonts w:eastAsia="Times New Roman" w:cs="Arial"/>
          <w:szCs w:val="20"/>
        </w:rPr>
      </w:pPr>
    </w:p>
    <w:p w14:paraId="40199F23" w14:textId="77777777" w:rsidR="00774289" w:rsidRPr="00AA7592" w:rsidRDefault="00774289" w:rsidP="007A4EB0">
      <w:pPr>
        <w:adjustRightInd w:val="0"/>
        <w:spacing w:line="260" w:lineRule="exact"/>
        <w:ind w:left="426"/>
        <w:jc w:val="both"/>
        <w:textAlignment w:val="baseline"/>
        <w:rPr>
          <w:rFonts w:eastAsia="Times New Roman" w:cs="Arial"/>
          <w:szCs w:val="20"/>
        </w:rPr>
      </w:pPr>
      <w:r w:rsidRPr="00AA7592">
        <w:rPr>
          <w:rFonts w:eastAsia="Times New Roman" w:cs="Arial"/>
          <w:szCs w:val="20"/>
        </w:rPr>
        <w:t>Odgovorna oseba pri izvajalcu je:</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6655"/>
      </w:tblGrid>
      <w:tr w:rsidR="00774289" w:rsidRPr="00E742A0" w14:paraId="4ABDD7F0" w14:textId="77777777" w:rsidTr="007A4EB0">
        <w:tc>
          <w:tcPr>
            <w:tcW w:w="2551" w:type="dxa"/>
            <w:shd w:val="clear" w:color="auto" w:fill="BDD6EE" w:themeFill="accent1" w:themeFillTint="66"/>
          </w:tcPr>
          <w:p w14:paraId="31FAEA3E"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Ime in priimek</w:t>
            </w:r>
          </w:p>
        </w:tc>
        <w:tc>
          <w:tcPr>
            <w:tcW w:w="6655" w:type="dxa"/>
          </w:tcPr>
          <w:p w14:paraId="01F90EEA" w14:textId="624B38E6" w:rsidR="00774289" w:rsidRPr="00E742A0" w:rsidRDefault="00774289" w:rsidP="007A4EB0">
            <w:pPr>
              <w:adjustRightInd w:val="0"/>
              <w:spacing w:line="260" w:lineRule="exact"/>
              <w:ind w:left="284"/>
              <w:jc w:val="both"/>
              <w:textAlignment w:val="baseline"/>
              <w:rPr>
                <w:rFonts w:eastAsia="Times New Roman" w:cs="Arial"/>
                <w:szCs w:val="20"/>
              </w:rPr>
            </w:pPr>
          </w:p>
        </w:tc>
      </w:tr>
      <w:tr w:rsidR="00774289" w:rsidRPr="00E742A0" w14:paraId="16173194" w14:textId="77777777" w:rsidTr="007A4EB0">
        <w:tc>
          <w:tcPr>
            <w:tcW w:w="2551" w:type="dxa"/>
            <w:shd w:val="clear" w:color="auto" w:fill="BDD6EE" w:themeFill="accent1" w:themeFillTint="66"/>
          </w:tcPr>
          <w:p w14:paraId="7011DD1E"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Telefonska številka</w:t>
            </w:r>
          </w:p>
        </w:tc>
        <w:tc>
          <w:tcPr>
            <w:tcW w:w="6655" w:type="dxa"/>
          </w:tcPr>
          <w:p w14:paraId="785CAAF3" w14:textId="7AD2CABC" w:rsidR="00774289" w:rsidRPr="00E742A0" w:rsidRDefault="00774289" w:rsidP="007A4EB0">
            <w:pPr>
              <w:adjustRightInd w:val="0"/>
              <w:spacing w:line="260" w:lineRule="exact"/>
              <w:ind w:left="284"/>
              <w:jc w:val="both"/>
              <w:textAlignment w:val="baseline"/>
              <w:rPr>
                <w:rFonts w:eastAsia="Times New Roman" w:cs="Arial"/>
                <w:szCs w:val="20"/>
              </w:rPr>
            </w:pPr>
          </w:p>
        </w:tc>
      </w:tr>
      <w:tr w:rsidR="00774289" w:rsidRPr="00E742A0" w14:paraId="1B4DE9AF" w14:textId="77777777" w:rsidTr="007A4EB0">
        <w:tc>
          <w:tcPr>
            <w:tcW w:w="2551" w:type="dxa"/>
            <w:shd w:val="clear" w:color="auto" w:fill="BDD6EE" w:themeFill="accent1" w:themeFillTint="66"/>
          </w:tcPr>
          <w:p w14:paraId="12D5B3A4"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GSM</w:t>
            </w:r>
          </w:p>
        </w:tc>
        <w:tc>
          <w:tcPr>
            <w:tcW w:w="6655" w:type="dxa"/>
          </w:tcPr>
          <w:p w14:paraId="2B5948E3" w14:textId="03B87FD1" w:rsidR="00774289" w:rsidRPr="00E742A0" w:rsidRDefault="00774289" w:rsidP="007A4EB0">
            <w:pPr>
              <w:adjustRightInd w:val="0"/>
              <w:spacing w:line="260" w:lineRule="exact"/>
              <w:ind w:left="284"/>
              <w:jc w:val="both"/>
              <w:textAlignment w:val="baseline"/>
              <w:rPr>
                <w:rFonts w:eastAsia="Times New Roman" w:cs="Arial"/>
                <w:szCs w:val="20"/>
              </w:rPr>
            </w:pPr>
          </w:p>
        </w:tc>
      </w:tr>
      <w:tr w:rsidR="00774289" w:rsidRPr="00E742A0" w14:paraId="420A9DAB" w14:textId="77777777" w:rsidTr="007A4EB0">
        <w:tc>
          <w:tcPr>
            <w:tcW w:w="2551" w:type="dxa"/>
            <w:shd w:val="clear" w:color="auto" w:fill="BDD6EE" w:themeFill="accent1" w:themeFillTint="66"/>
          </w:tcPr>
          <w:p w14:paraId="170AA16A"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E-pošta</w:t>
            </w:r>
          </w:p>
        </w:tc>
        <w:tc>
          <w:tcPr>
            <w:tcW w:w="6655" w:type="dxa"/>
          </w:tcPr>
          <w:p w14:paraId="0DDF13E3" w14:textId="580C2F98" w:rsidR="00774289" w:rsidRPr="00E742A0" w:rsidRDefault="00774289" w:rsidP="007A4EB0">
            <w:pPr>
              <w:adjustRightInd w:val="0"/>
              <w:spacing w:line="260" w:lineRule="exact"/>
              <w:ind w:left="284"/>
              <w:jc w:val="both"/>
              <w:textAlignment w:val="baseline"/>
              <w:rPr>
                <w:rFonts w:eastAsia="Times New Roman" w:cs="Arial"/>
                <w:szCs w:val="20"/>
              </w:rPr>
            </w:pPr>
          </w:p>
        </w:tc>
      </w:tr>
    </w:tbl>
    <w:p w14:paraId="2C4F776C" w14:textId="77777777" w:rsidR="00774289" w:rsidRPr="00AA7592" w:rsidRDefault="00774289" w:rsidP="007A4EB0">
      <w:pPr>
        <w:adjustRightInd w:val="0"/>
        <w:spacing w:line="260" w:lineRule="exact"/>
        <w:ind w:left="284"/>
        <w:jc w:val="both"/>
        <w:textAlignment w:val="baseline"/>
        <w:rPr>
          <w:rFonts w:eastAsia="Times New Roman" w:cs="Arial"/>
          <w:szCs w:val="20"/>
        </w:rPr>
      </w:pPr>
    </w:p>
    <w:p w14:paraId="7FA53CF4" w14:textId="77777777" w:rsidR="00774289" w:rsidRPr="00AA7592" w:rsidRDefault="00774289" w:rsidP="007A4EB0">
      <w:pPr>
        <w:adjustRightInd w:val="0"/>
        <w:spacing w:line="260" w:lineRule="exact"/>
        <w:ind w:left="426"/>
        <w:jc w:val="both"/>
        <w:textAlignment w:val="baseline"/>
        <w:rPr>
          <w:rFonts w:eastAsia="Times New Roman" w:cs="Arial"/>
          <w:szCs w:val="20"/>
        </w:rPr>
      </w:pPr>
      <w:r w:rsidRPr="00AA7592">
        <w:rPr>
          <w:rFonts w:eastAsia="Times New Roman" w:cs="Arial"/>
          <w:szCs w:val="20"/>
        </w:rPr>
        <w:t>Namestnik odgovorne osebe pri izvajalcu je:</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6655"/>
      </w:tblGrid>
      <w:tr w:rsidR="00774289" w:rsidRPr="00E742A0" w14:paraId="37F08495" w14:textId="77777777" w:rsidTr="007A4EB0">
        <w:tc>
          <w:tcPr>
            <w:tcW w:w="2551" w:type="dxa"/>
            <w:shd w:val="clear" w:color="auto" w:fill="BDD6EE" w:themeFill="accent1" w:themeFillTint="66"/>
          </w:tcPr>
          <w:p w14:paraId="01204ADD"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Ime in priimek</w:t>
            </w:r>
          </w:p>
        </w:tc>
        <w:tc>
          <w:tcPr>
            <w:tcW w:w="6655" w:type="dxa"/>
          </w:tcPr>
          <w:p w14:paraId="4EE4BB41" w14:textId="351CA8DA" w:rsidR="00774289" w:rsidRPr="00E742A0" w:rsidRDefault="00774289" w:rsidP="007A4EB0">
            <w:pPr>
              <w:adjustRightInd w:val="0"/>
              <w:spacing w:line="260" w:lineRule="exact"/>
              <w:ind w:left="284"/>
              <w:jc w:val="both"/>
              <w:textAlignment w:val="baseline"/>
              <w:rPr>
                <w:rFonts w:eastAsia="Times New Roman" w:cs="Arial"/>
                <w:szCs w:val="20"/>
              </w:rPr>
            </w:pPr>
          </w:p>
        </w:tc>
      </w:tr>
      <w:tr w:rsidR="00774289" w:rsidRPr="00E742A0" w14:paraId="2E27F012" w14:textId="77777777" w:rsidTr="007A4EB0">
        <w:tc>
          <w:tcPr>
            <w:tcW w:w="2551" w:type="dxa"/>
            <w:shd w:val="clear" w:color="auto" w:fill="BDD6EE" w:themeFill="accent1" w:themeFillTint="66"/>
          </w:tcPr>
          <w:p w14:paraId="211B1083"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Telefonska številka</w:t>
            </w:r>
          </w:p>
        </w:tc>
        <w:tc>
          <w:tcPr>
            <w:tcW w:w="6655" w:type="dxa"/>
          </w:tcPr>
          <w:p w14:paraId="265536E7" w14:textId="2786738F" w:rsidR="00774289" w:rsidRPr="00E742A0" w:rsidRDefault="00774289" w:rsidP="007A4EB0">
            <w:pPr>
              <w:adjustRightInd w:val="0"/>
              <w:spacing w:line="260" w:lineRule="exact"/>
              <w:ind w:left="284"/>
              <w:jc w:val="both"/>
              <w:textAlignment w:val="baseline"/>
              <w:rPr>
                <w:rFonts w:eastAsia="Times New Roman" w:cs="Arial"/>
                <w:szCs w:val="20"/>
              </w:rPr>
            </w:pPr>
          </w:p>
        </w:tc>
      </w:tr>
      <w:tr w:rsidR="00774289" w:rsidRPr="00E742A0" w14:paraId="19E9A266" w14:textId="77777777" w:rsidTr="007A4EB0">
        <w:tc>
          <w:tcPr>
            <w:tcW w:w="2551" w:type="dxa"/>
            <w:shd w:val="clear" w:color="auto" w:fill="BDD6EE" w:themeFill="accent1" w:themeFillTint="66"/>
          </w:tcPr>
          <w:p w14:paraId="4D31A633"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GSM</w:t>
            </w:r>
          </w:p>
        </w:tc>
        <w:tc>
          <w:tcPr>
            <w:tcW w:w="6655" w:type="dxa"/>
          </w:tcPr>
          <w:p w14:paraId="04C1CD32" w14:textId="6C0C0FE9" w:rsidR="00774289" w:rsidRPr="00E742A0" w:rsidRDefault="00774289" w:rsidP="007A4EB0">
            <w:pPr>
              <w:adjustRightInd w:val="0"/>
              <w:spacing w:line="260" w:lineRule="exact"/>
              <w:ind w:left="284"/>
              <w:jc w:val="both"/>
              <w:textAlignment w:val="baseline"/>
              <w:rPr>
                <w:rFonts w:eastAsia="Times New Roman" w:cs="Arial"/>
                <w:szCs w:val="20"/>
              </w:rPr>
            </w:pPr>
          </w:p>
        </w:tc>
      </w:tr>
      <w:tr w:rsidR="00774289" w:rsidRPr="00E742A0" w14:paraId="4F6F3A80" w14:textId="77777777" w:rsidTr="007A4EB0">
        <w:tc>
          <w:tcPr>
            <w:tcW w:w="2551" w:type="dxa"/>
            <w:shd w:val="clear" w:color="auto" w:fill="BDD6EE" w:themeFill="accent1" w:themeFillTint="66"/>
          </w:tcPr>
          <w:p w14:paraId="3307F57A" w14:textId="77777777" w:rsidR="00774289" w:rsidRPr="00E742A0" w:rsidRDefault="00774289" w:rsidP="007A4EB0">
            <w:pPr>
              <w:adjustRightInd w:val="0"/>
              <w:spacing w:line="260" w:lineRule="exact"/>
              <w:ind w:left="284"/>
              <w:jc w:val="both"/>
              <w:textAlignment w:val="baseline"/>
              <w:rPr>
                <w:rFonts w:eastAsia="Times New Roman" w:cs="Arial"/>
                <w:b/>
                <w:szCs w:val="20"/>
              </w:rPr>
            </w:pPr>
            <w:r w:rsidRPr="00E742A0">
              <w:rPr>
                <w:rFonts w:eastAsia="Times New Roman" w:cs="Arial"/>
                <w:b/>
                <w:szCs w:val="20"/>
              </w:rPr>
              <w:t>E-pošta</w:t>
            </w:r>
          </w:p>
        </w:tc>
        <w:tc>
          <w:tcPr>
            <w:tcW w:w="6655" w:type="dxa"/>
          </w:tcPr>
          <w:p w14:paraId="53611BAA" w14:textId="25CB4B1E" w:rsidR="00774289" w:rsidRPr="00E742A0" w:rsidRDefault="00774289" w:rsidP="007A4EB0">
            <w:pPr>
              <w:adjustRightInd w:val="0"/>
              <w:spacing w:line="260" w:lineRule="exact"/>
              <w:ind w:left="284"/>
              <w:jc w:val="both"/>
              <w:textAlignment w:val="baseline"/>
              <w:rPr>
                <w:rFonts w:eastAsia="Times New Roman" w:cs="Arial"/>
                <w:szCs w:val="20"/>
              </w:rPr>
            </w:pPr>
          </w:p>
        </w:tc>
      </w:tr>
    </w:tbl>
    <w:p w14:paraId="79240FFF" w14:textId="77777777" w:rsidR="00774289" w:rsidRPr="0028388A" w:rsidRDefault="00774289" w:rsidP="00774289">
      <w:pPr>
        <w:widowControl/>
        <w:suppressAutoHyphens w:val="0"/>
        <w:autoSpaceDE w:val="0"/>
        <w:autoSpaceDN w:val="0"/>
        <w:adjustRightInd w:val="0"/>
        <w:jc w:val="both"/>
        <w:rPr>
          <w:rFonts w:eastAsia="Times New Roman" w:cs="Calibri"/>
          <w:kern w:val="0"/>
          <w:szCs w:val="20"/>
        </w:rPr>
      </w:pPr>
    </w:p>
    <w:p w14:paraId="77869F1F" w14:textId="47F0E5EC" w:rsidR="00774289" w:rsidRDefault="00774289" w:rsidP="00065200">
      <w:pPr>
        <w:pStyle w:val="Odstavekseznama1"/>
        <w:ind w:left="360"/>
        <w:rPr>
          <w:rFonts w:ascii="Verdana" w:hAnsi="Verdana"/>
          <w:sz w:val="20"/>
          <w:szCs w:val="20"/>
        </w:rPr>
      </w:pPr>
      <w:r w:rsidRPr="0067125F">
        <w:rPr>
          <w:rFonts w:ascii="Verdana" w:hAnsi="Verdana"/>
          <w:sz w:val="20"/>
          <w:szCs w:val="20"/>
        </w:rPr>
        <w:t>Izvajalec bo za izvedbo storitev po tej pogodbi uporabil naslednje strokovnjake:</w:t>
      </w:r>
    </w:p>
    <w:p w14:paraId="7FB16619" w14:textId="3DC5D354" w:rsidR="007A4EB0" w:rsidRPr="007A4EB0" w:rsidRDefault="007A4EB0" w:rsidP="00065200">
      <w:pPr>
        <w:pStyle w:val="Odstavekseznama1"/>
        <w:rPr>
          <w:rFonts w:ascii="Verdana" w:hAnsi="Verdana"/>
          <w:sz w:val="16"/>
          <w:szCs w:val="16"/>
        </w:rPr>
      </w:pPr>
      <w:r w:rsidRPr="007A4EB0">
        <w:rPr>
          <w:rFonts w:ascii="Verdana" w:hAnsi="Verdana"/>
          <w:sz w:val="16"/>
          <w:szCs w:val="16"/>
        </w:rPr>
        <w:t>(Število vrstic za vpis strokovnjaka lahko ponudnik prekopira</w:t>
      </w:r>
      <w:r>
        <w:rPr>
          <w:rFonts w:ascii="Verdana" w:hAnsi="Verdana"/>
          <w:sz w:val="16"/>
          <w:szCs w:val="16"/>
        </w:rPr>
        <w:t>.</w:t>
      </w:r>
      <w:r w:rsidRPr="007A4EB0">
        <w:rPr>
          <w:rFonts w:ascii="Verdana" w:hAnsi="Verdana"/>
          <w:sz w:val="16"/>
          <w:szCs w:val="16"/>
        </w:rPr>
        <w:t>)</w:t>
      </w:r>
    </w:p>
    <w:p w14:paraId="02936146" w14:textId="77777777" w:rsidR="00774289" w:rsidRPr="0028388A" w:rsidRDefault="00774289" w:rsidP="00774289">
      <w:pPr>
        <w:widowControl/>
        <w:suppressAutoHyphens w:val="0"/>
        <w:autoSpaceDE w:val="0"/>
        <w:autoSpaceDN w:val="0"/>
        <w:adjustRightInd w:val="0"/>
        <w:jc w:val="both"/>
        <w:rPr>
          <w:rFonts w:eastAsia="Times New Roman" w:cs="Calibri"/>
          <w:kern w:val="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336"/>
        <w:gridCol w:w="3303"/>
      </w:tblGrid>
      <w:tr w:rsidR="00397311" w:rsidRPr="00E742A0" w14:paraId="267B7D5B" w14:textId="77777777" w:rsidTr="007A4EB0">
        <w:trPr>
          <w:tblHeader/>
        </w:trPr>
        <w:tc>
          <w:tcPr>
            <w:tcW w:w="567" w:type="dxa"/>
            <w:shd w:val="clear" w:color="auto" w:fill="BDD6EE" w:themeFill="accent1" w:themeFillTint="66"/>
          </w:tcPr>
          <w:p w14:paraId="191597AE" w14:textId="77777777" w:rsidR="00397311" w:rsidRPr="00E742A0" w:rsidRDefault="00397311" w:rsidP="002A2BF7">
            <w:pPr>
              <w:widowControl/>
              <w:suppressAutoHyphens w:val="0"/>
              <w:autoSpaceDE w:val="0"/>
              <w:autoSpaceDN w:val="0"/>
              <w:adjustRightInd w:val="0"/>
              <w:jc w:val="both"/>
              <w:rPr>
                <w:rFonts w:eastAsia="Times New Roman" w:cs="Calibri"/>
                <w:b/>
                <w:kern w:val="0"/>
                <w:szCs w:val="20"/>
              </w:rPr>
            </w:pPr>
            <w:r w:rsidRPr="00E742A0">
              <w:rPr>
                <w:rFonts w:eastAsia="Times New Roman" w:cs="Calibri"/>
                <w:b/>
                <w:kern w:val="0"/>
                <w:szCs w:val="20"/>
              </w:rPr>
              <w:t>Št.</w:t>
            </w:r>
          </w:p>
        </w:tc>
        <w:tc>
          <w:tcPr>
            <w:tcW w:w="5336" w:type="dxa"/>
            <w:shd w:val="clear" w:color="auto" w:fill="BDD6EE" w:themeFill="accent1" w:themeFillTint="66"/>
          </w:tcPr>
          <w:p w14:paraId="6C68AB6D" w14:textId="77777777" w:rsidR="00397311" w:rsidRDefault="00397311" w:rsidP="002A2BF7">
            <w:pPr>
              <w:widowControl/>
              <w:suppressAutoHyphens w:val="0"/>
              <w:autoSpaceDE w:val="0"/>
              <w:autoSpaceDN w:val="0"/>
              <w:adjustRightInd w:val="0"/>
              <w:jc w:val="both"/>
              <w:rPr>
                <w:rFonts w:eastAsia="Times New Roman" w:cs="Calibri"/>
                <w:b/>
                <w:kern w:val="0"/>
                <w:szCs w:val="20"/>
              </w:rPr>
            </w:pPr>
            <w:r w:rsidRPr="00E742A0">
              <w:rPr>
                <w:rFonts w:eastAsia="Times New Roman" w:cs="Calibri"/>
                <w:b/>
                <w:kern w:val="0"/>
                <w:szCs w:val="20"/>
              </w:rPr>
              <w:t>Ime in priimek</w:t>
            </w:r>
          </w:p>
          <w:p w14:paraId="06855DCD" w14:textId="77777777" w:rsidR="00397311" w:rsidRPr="00E742A0" w:rsidRDefault="00397311" w:rsidP="002A2BF7">
            <w:pPr>
              <w:widowControl/>
              <w:suppressAutoHyphens w:val="0"/>
              <w:autoSpaceDE w:val="0"/>
              <w:autoSpaceDN w:val="0"/>
              <w:adjustRightInd w:val="0"/>
              <w:jc w:val="both"/>
              <w:rPr>
                <w:rFonts w:eastAsia="Times New Roman" w:cs="Calibri"/>
                <w:b/>
                <w:kern w:val="0"/>
                <w:szCs w:val="20"/>
              </w:rPr>
            </w:pPr>
          </w:p>
        </w:tc>
        <w:tc>
          <w:tcPr>
            <w:tcW w:w="3303" w:type="dxa"/>
            <w:shd w:val="clear" w:color="auto" w:fill="BDD6EE" w:themeFill="accent1" w:themeFillTint="66"/>
          </w:tcPr>
          <w:p w14:paraId="456C35D9" w14:textId="77777777" w:rsidR="00397311" w:rsidRPr="00E742A0" w:rsidRDefault="00397311" w:rsidP="002A2BF7">
            <w:pPr>
              <w:widowControl/>
              <w:suppressAutoHyphens w:val="0"/>
              <w:autoSpaceDE w:val="0"/>
              <w:autoSpaceDN w:val="0"/>
              <w:adjustRightInd w:val="0"/>
              <w:jc w:val="both"/>
              <w:rPr>
                <w:rFonts w:eastAsia="Times New Roman" w:cs="Calibri"/>
                <w:b/>
                <w:kern w:val="0"/>
                <w:szCs w:val="20"/>
              </w:rPr>
            </w:pPr>
            <w:r w:rsidRPr="00E742A0">
              <w:rPr>
                <w:rFonts w:eastAsia="Times New Roman" w:cs="Calibri"/>
                <w:b/>
                <w:kern w:val="0"/>
                <w:szCs w:val="20"/>
              </w:rPr>
              <w:t>Vloga</w:t>
            </w:r>
          </w:p>
        </w:tc>
      </w:tr>
      <w:tr w:rsidR="00397311" w:rsidRPr="00E742A0" w14:paraId="07F7D795" w14:textId="77777777" w:rsidTr="007A4EB0">
        <w:trPr>
          <w:trHeight w:val="680"/>
        </w:trPr>
        <w:tc>
          <w:tcPr>
            <w:tcW w:w="567" w:type="dxa"/>
          </w:tcPr>
          <w:p w14:paraId="06636684" w14:textId="4151C62E" w:rsidR="00397311" w:rsidRPr="00E742A0" w:rsidRDefault="00397311" w:rsidP="002A2BF7">
            <w:pPr>
              <w:widowControl/>
              <w:suppressAutoHyphens w:val="0"/>
              <w:autoSpaceDE w:val="0"/>
              <w:autoSpaceDN w:val="0"/>
              <w:adjustRightInd w:val="0"/>
              <w:jc w:val="both"/>
              <w:rPr>
                <w:rFonts w:eastAsia="Times New Roman" w:cs="Calibri"/>
                <w:kern w:val="0"/>
                <w:szCs w:val="20"/>
              </w:rPr>
            </w:pPr>
            <w:r w:rsidRPr="00E742A0">
              <w:rPr>
                <w:rFonts w:eastAsia="Times New Roman" w:cs="Calibri"/>
                <w:kern w:val="0"/>
                <w:szCs w:val="20"/>
              </w:rPr>
              <w:t>1.</w:t>
            </w:r>
          </w:p>
        </w:tc>
        <w:tc>
          <w:tcPr>
            <w:tcW w:w="5336" w:type="dxa"/>
          </w:tcPr>
          <w:p w14:paraId="49A1A5D4" w14:textId="4D86F7ED" w:rsidR="00397311" w:rsidRPr="00E742A0" w:rsidRDefault="00397311" w:rsidP="002A2BF7">
            <w:pPr>
              <w:widowControl/>
              <w:suppressAutoHyphens w:val="0"/>
              <w:autoSpaceDE w:val="0"/>
              <w:autoSpaceDN w:val="0"/>
              <w:adjustRightInd w:val="0"/>
              <w:jc w:val="both"/>
              <w:rPr>
                <w:rFonts w:eastAsia="Times New Roman" w:cs="Calibri"/>
                <w:kern w:val="0"/>
                <w:szCs w:val="20"/>
              </w:rPr>
            </w:pPr>
          </w:p>
        </w:tc>
        <w:tc>
          <w:tcPr>
            <w:tcW w:w="3303" w:type="dxa"/>
          </w:tcPr>
          <w:p w14:paraId="5D9ADED2" w14:textId="6407F09E" w:rsidR="00397311" w:rsidRPr="00E742A0" w:rsidRDefault="00065200" w:rsidP="002A2BF7">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Vodja projekta</w:t>
            </w:r>
          </w:p>
        </w:tc>
      </w:tr>
      <w:tr w:rsidR="00397311" w:rsidRPr="00E742A0" w14:paraId="067BED6F" w14:textId="77777777" w:rsidTr="007A4EB0">
        <w:trPr>
          <w:trHeight w:val="680"/>
        </w:trPr>
        <w:tc>
          <w:tcPr>
            <w:tcW w:w="567" w:type="dxa"/>
          </w:tcPr>
          <w:p w14:paraId="4E5444D1" w14:textId="77777777" w:rsidR="00397311" w:rsidRPr="00E742A0" w:rsidRDefault="00397311" w:rsidP="002A2BF7">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2</w:t>
            </w:r>
            <w:r w:rsidRPr="001C104B">
              <w:rPr>
                <w:rFonts w:eastAsia="Times New Roman" w:cs="Calibri"/>
                <w:kern w:val="0"/>
                <w:szCs w:val="20"/>
              </w:rPr>
              <w:t>.</w:t>
            </w:r>
          </w:p>
        </w:tc>
        <w:tc>
          <w:tcPr>
            <w:tcW w:w="5336" w:type="dxa"/>
          </w:tcPr>
          <w:p w14:paraId="7B14D273" w14:textId="4DE21B2F" w:rsidR="00397311" w:rsidRPr="00E742A0" w:rsidRDefault="00397311" w:rsidP="002A2BF7">
            <w:pPr>
              <w:widowControl/>
              <w:suppressAutoHyphens w:val="0"/>
              <w:autoSpaceDE w:val="0"/>
              <w:autoSpaceDN w:val="0"/>
              <w:adjustRightInd w:val="0"/>
              <w:jc w:val="both"/>
              <w:rPr>
                <w:rFonts w:eastAsia="Times New Roman" w:cs="Calibri"/>
                <w:kern w:val="0"/>
                <w:szCs w:val="20"/>
              </w:rPr>
            </w:pPr>
          </w:p>
        </w:tc>
        <w:tc>
          <w:tcPr>
            <w:tcW w:w="3303" w:type="dxa"/>
          </w:tcPr>
          <w:p w14:paraId="21362CA9" w14:textId="7142B2D1" w:rsidR="00397311" w:rsidRPr="00E742A0" w:rsidRDefault="00B31719" w:rsidP="002A2BF7">
            <w:pPr>
              <w:widowControl/>
              <w:suppressAutoHyphens w:val="0"/>
              <w:autoSpaceDE w:val="0"/>
              <w:autoSpaceDN w:val="0"/>
              <w:adjustRightInd w:val="0"/>
              <w:jc w:val="both"/>
              <w:rPr>
                <w:rFonts w:eastAsia="Times New Roman" w:cs="Calibri"/>
                <w:kern w:val="0"/>
                <w:szCs w:val="20"/>
              </w:rPr>
            </w:pPr>
            <w:r>
              <w:rPr>
                <w:rFonts w:cs="Calibri"/>
                <w:color w:val="000000"/>
                <w:szCs w:val="20"/>
              </w:rPr>
              <w:t>Vodja razvoja</w:t>
            </w:r>
            <w:r>
              <w:rPr>
                <w:rFonts w:eastAsia="Times New Roman" w:cs="Calibri"/>
                <w:kern w:val="0"/>
                <w:szCs w:val="20"/>
              </w:rPr>
              <w:t xml:space="preserve"> </w:t>
            </w:r>
          </w:p>
        </w:tc>
      </w:tr>
      <w:tr w:rsidR="0072327F" w:rsidRPr="00E742A0" w14:paraId="40CB061E" w14:textId="77777777" w:rsidTr="007A4EB0">
        <w:trPr>
          <w:trHeight w:val="680"/>
        </w:trPr>
        <w:tc>
          <w:tcPr>
            <w:tcW w:w="567" w:type="dxa"/>
          </w:tcPr>
          <w:p w14:paraId="7C20F8C1" w14:textId="3ED4E3EC" w:rsidR="0072327F" w:rsidRDefault="0072327F" w:rsidP="002A2BF7">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lastRenderedPageBreak/>
              <w:t>3.</w:t>
            </w:r>
          </w:p>
        </w:tc>
        <w:tc>
          <w:tcPr>
            <w:tcW w:w="5336" w:type="dxa"/>
          </w:tcPr>
          <w:p w14:paraId="17F3F615" w14:textId="77777777" w:rsidR="0072327F" w:rsidRPr="00E742A0" w:rsidRDefault="0072327F" w:rsidP="002A2BF7">
            <w:pPr>
              <w:widowControl/>
              <w:suppressAutoHyphens w:val="0"/>
              <w:autoSpaceDE w:val="0"/>
              <w:autoSpaceDN w:val="0"/>
              <w:adjustRightInd w:val="0"/>
              <w:jc w:val="both"/>
              <w:rPr>
                <w:rFonts w:eastAsia="Times New Roman" w:cs="Calibri"/>
                <w:kern w:val="0"/>
                <w:szCs w:val="20"/>
              </w:rPr>
            </w:pPr>
          </w:p>
        </w:tc>
        <w:tc>
          <w:tcPr>
            <w:tcW w:w="3303" w:type="dxa"/>
          </w:tcPr>
          <w:p w14:paraId="053441C0" w14:textId="5F79EB1D" w:rsidR="0072327F" w:rsidRDefault="00B31719" w:rsidP="002A2BF7">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 xml:space="preserve">Strokovnjak za projektiranje aplikativnih rešitev - arhitekt </w:t>
            </w:r>
          </w:p>
        </w:tc>
      </w:tr>
      <w:tr w:rsidR="00397311" w:rsidRPr="00E742A0" w14:paraId="7AC53F6B" w14:textId="77777777" w:rsidTr="007A4EB0">
        <w:trPr>
          <w:trHeight w:val="680"/>
        </w:trPr>
        <w:tc>
          <w:tcPr>
            <w:tcW w:w="567" w:type="dxa"/>
          </w:tcPr>
          <w:p w14:paraId="361C72A4" w14:textId="4657208A" w:rsidR="00397311" w:rsidRDefault="0072327F" w:rsidP="002A2BF7">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4</w:t>
            </w:r>
            <w:r w:rsidR="00397311">
              <w:rPr>
                <w:rFonts w:eastAsia="Times New Roman" w:cs="Calibri"/>
                <w:kern w:val="0"/>
                <w:szCs w:val="20"/>
              </w:rPr>
              <w:t>.</w:t>
            </w:r>
          </w:p>
        </w:tc>
        <w:tc>
          <w:tcPr>
            <w:tcW w:w="5336" w:type="dxa"/>
          </w:tcPr>
          <w:p w14:paraId="0CA5C09D" w14:textId="7639BCFA" w:rsidR="00397311" w:rsidRPr="00E742A0" w:rsidRDefault="00397311" w:rsidP="002A2BF7">
            <w:pPr>
              <w:widowControl/>
              <w:suppressAutoHyphens w:val="0"/>
              <w:autoSpaceDE w:val="0"/>
              <w:autoSpaceDN w:val="0"/>
              <w:adjustRightInd w:val="0"/>
              <w:jc w:val="both"/>
              <w:rPr>
                <w:rFonts w:eastAsia="Times New Roman" w:cs="Calibri"/>
                <w:kern w:val="0"/>
                <w:szCs w:val="20"/>
              </w:rPr>
            </w:pPr>
          </w:p>
        </w:tc>
        <w:tc>
          <w:tcPr>
            <w:tcW w:w="3303" w:type="dxa"/>
          </w:tcPr>
          <w:p w14:paraId="636A950A" w14:textId="34FDD0F2" w:rsidR="00397311" w:rsidRDefault="00B31719" w:rsidP="002A2BF7">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 xml:space="preserve">Spletni oblikovalec </w:t>
            </w:r>
          </w:p>
        </w:tc>
      </w:tr>
      <w:tr w:rsidR="005566FD" w:rsidRPr="00E742A0" w14:paraId="34101375" w14:textId="77777777" w:rsidTr="007A4EB0">
        <w:trPr>
          <w:trHeight w:val="680"/>
        </w:trPr>
        <w:tc>
          <w:tcPr>
            <w:tcW w:w="567" w:type="dxa"/>
          </w:tcPr>
          <w:p w14:paraId="485C31C5" w14:textId="17881F0F" w:rsidR="005566FD" w:rsidRPr="00E742A0" w:rsidRDefault="0072327F" w:rsidP="005566FD">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5</w:t>
            </w:r>
            <w:r w:rsidR="005566FD">
              <w:rPr>
                <w:rFonts w:eastAsia="Times New Roman" w:cs="Calibri"/>
                <w:kern w:val="0"/>
                <w:szCs w:val="20"/>
              </w:rPr>
              <w:t>.</w:t>
            </w:r>
          </w:p>
        </w:tc>
        <w:tc>
          <w:tcPr>
            <w:tcW w:w="5336" w:type="dxa"/>
          </w:tcPr>
          <w:p w14:paraId="3586084C" w14:textId="2013BA09" w:rsidR="005566FD" w:rsidRPr="00E742A0" w:rsidRDefault="005566FD" w:rsidP="005566FD">
            <w:pPr>
              <w:widowControl/>
              <w:suppressAutoHyphens w:val="0"/>
              <w:autoSpaceDE w:val="0"/>
              <w:autoSpaceDN w:val="0"/>
              <w:adjustRightInd w:val="0"/>
              <w:jc w:val="both"/>
              <w:rPr>
                <w:rFonts w:eastAsia="Times New Roman" w:cs="Calibri"/>
                <w:kern w:val="0"/>
                <w:szCs w:val="20"/>
              </w:rPr>
            </w:pPr>
          </w:p>
        </w:tc>
        <w:tc>
          <w:tcPr>
            <w:tcW w:w="3303" w:type="dxa"/>
          </w:tcPr>
          <w:p w14:paraId="7AD72436" w14:textId="084597BA" w:rsidR="005566FD" w:rsidRPr="001C104B" w:rsidRDefault="00B31719" w:rsidP="005566FD">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Analitik</w:t>
            </w:r>
          </w:p>
        </w:tc>
      </w:tr>
      <w:tr w:rsidR="005566FD" w:rsidRPr="00E742A0" w14:paraId="0B79D5FF" w14:textId="77777777" w:rsidTr="007A4EB0">
        <w:trPr>
          <w:trHeight w:val="680"/>
        </w:trPr>
        <w:tc>
          <w:tcPr>
            <w:tcW w:w="567" w:type="dxa"/>
          </w:tcPr>
          <w:p w14:paraId="70FA12E2" w14:textId="5C1C3C84" w:rsidR="005566FD" w:rsidRDefault="0072327F" w:rsidP="005566FD">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6</w:t>
            </w:r>
            <w:r w:rsidR="005566FD">
              <w:rPr>
                <w:rFonts w:eastAsia="Times New Roman" w:cs="Calibri"/>
                <w:kern w:val="0"/>
                <w:szCs w:val="20"/>
              </w:rPr>
              <w:t>.</w:t>
            </w:r>
          </w:p>
        </w:tc>
        <w:tc>
          <w:tcPr>
            <w:tcW w:w="5336" w:type="dxa"/>
          </w:tcPr>
          <w:p w14:paraId="317EAC77" w14:textId="4774A124" w:rsidR="005566FD" w:rsidRPr="00E742A0" w:rsidRDefault="005566FD" w:rsidP="005566FD">
            <w:pPr>
              <w:widowControl/>
              <w:suppressAutoHyphens w:val="0"/>
              <w:autoSpaceDE w:val="0"/>
              <w:autoSpaceDN w:val="0"/>
              <w:adjustRightInd w:val="0"/>
              <w:jc w:val="both"/>
              <w:rPr>
                <w:rFonts w:eastAsia="Times New Roman" w:cs="Calibri"/>
                <w:kern w:val="0"/>
                <w:szCs w:val="20"/>
              </w:rPr>
            </w:pPr>
          </w:p>
        </w:tc>
        <w:tc>
          <w:tcPr>
            <w:tcW w:w="3303" w:type="dxa"/>
          </w:tcPr>
          <w:p w14:paraId="38CB4146" w14:textId="568EE5A5" w:rsidR="005566FD" w:rsidRPr="001C104B" w:rsidRDefault="00B31719" w:rsidP="005566FD">
            <w:pPr>
              <w:widowControl/>
              <w:suppressAutoHyphens w:val="0"/>
              <w:autoSpaceDE w:val="0"/>
              <w:autoSpaceDN w:val="0"/>
              <w:adjustRightInd w:val="0"/>
              <w:jc w:val="both"/>
              <w:rPr>
                <w:rFonts w:cs="Calibri"/>
                <w:color w:val="000000"/>
                <w:szCs w:val="20"/>
              </w:rPr>
            </w:pPr>
            <w:r>
              <w:rPr>
                <w:rFonts w:eastAsia="Times New Roman" w:cs="Calibri"/>
                <w:kern w:val="0"/>
                <w:szCs w:val="20"/>
              </w:rPr>
              <w:t xml:space="preserve">Razvijalec/Programer </w:t>
            </w:r>
          </w:p>
        </w:tc>
      </w:tr>
    </w:tbl>
    <w:p w14:paraId="16AABD31" w14:textId="77777777" w:rsidR="00774289" w:rsidRPr="0028388A" w:rsidRDefault="00774289" w:rsidP="00774289">
      <w:pPr>
        <w:widowControl/>
        <w:suppressAutoHyphens w:val="0"/>
        <w:autoSpaceDE w:val="0"/>
        <w:autoSpaceDN w:val="0"/>
        <w:adjustRightInd w:val="0"/>
        <w:jc w:val="both"/>
        <w:rPr>
          <w:rFonts w:eastAsia="Times New Roman" w:cs="Calibri"/>
          <w:kern w:val="0"/>
          <w:szCs w:val="20"/>
        </w:rPr>
      </w:pPr>
    </w:p>
    <w:p w14:paraId="2C6E5893" w14:textId="59AC7E27" w:rsidR="00774289" w:rsidRDefault="00774289" w:rsidP="00065200">
      <w:pPr>
        <w:pStyle w:val="Odstavekseznama1"/>
        <w:ind w:left="360"/>
        <w:rPr>
          <w:rFonts w:ascii="Verdana" w:hAnsi="Verdana"/>
          <w:sz w:val="20"/>
          <w:szCs w:val="20"/>
        </w:rPr>
      </w:pPr>
      <w:r w:rsidRPr="0067125F">
        <w:rPr>
          <w:rFonts w:ascii="Verdana" w:hAnsi="Verdana"/>
          <w:sz w:val="20"/>
          <w:szCs w:val="20"/>
        </w:rPr>
        <w:t>Izvajalec izrecno izjavlja, da so navedeni strokovnjaki podali svoje soglasje za svoje sodelovanje pri izvedbi te pogodbe ter, da so seznanjeni z razpisnimi pogoji javnega naročila iz 1. člena te pogodbe.</w:t>
      </w:r>
    </w:p>
    <w:p w14:paraId="320E501F" w14:textId="77777777" w:rsidR="006C226D" w:rsidRPr="0067125F" w:rsidRDefault="006C226D" w:rsidP="00065200">
      <w:pPr>
        <w:pStyle w:val="Odstavekseznama1"/>
        <w:ind w:left="360"/>
        <w:rPr>
          <w:rFonts w:ascii="Verdana" w:hAnsi="Verdana"/>
          <w:sz w:val="20"/>
          <w:szCs w:val="20"/>
        </w:rPr>
      </w:pPr>
    </w:p>
    <w:p w14:paraId="228156B4" w14:textId="77777777" w:rsidR="00774289" w:rsidRDefault="00774289" w:rsidP="00065200">
      <w:pPr>
        <w:pStyle w:val="Odstavekseznama1"/>
        <w:ind w:left="360"/>
        <w:rPr>
          <w:rFonts w:ascii="Verdana" w:hAnsi="Verdana"/>
          <w:sz w:val="20"/>
          <w:szCs w:val="20"/>
        </w:rPr>
      </w:pPr>
      <w:r w:rsidRPr="0067125F">
        <w:rPr>
          <w:rFonts w:ascii="Verdana" w:hAnsi="Verdana"/>
          <w:sz w:val="20"/>
          <w:szCs w:val="20"/>
        </w:rPr>
        <w:t>Zgoraj navedeni strokovnjaki bodo tudi dejansko izvajali dela po tej pogodbi, pri čemer za naročnika ni pomembno njihovo pogodbeno razmerje z izvajalcem.</w:t>
      </w:r>
    </w:p>
    <w:p w14:paraId="15F79C9D" w14:textId="77777777" w:rsidR="006C226D" w:rsidRPr="0067125F" w:rsidRDefault="006C226D" w:rsidP="00065200">
      <w:pPr>
        <w:pStyle w:val="Odstavekseznama1"/>
        <w:ind w:left="360"/>
        <w:rPr>
          <w:rFonts w:ascii="Verdana" w:hAnsi="Verdana"/>
          <w:sz w:val="20"/>
          <w:szCs w:val="20"/>
        </w:rPr>
      </w:pPr>
    </w:p>
    <w:p w14:paraId="1AF90F03" w14:textId="77777777" w:rsidR="00774289" w:rsidRPr="0067125F" w:rsidRDefault="00774289" w:rsidP="00065200">
      <w:pPr>
        <w:pStyle w:val="Odstavekseznama1"/>
        <w:ind w:left="360"/>
        <w:rPr>
          <w:rFonts w:ascii="Verdana" w:hAnsi="Verdana"/>
          <w:sz w:val="20"/>
          <w:szCs w:val="20"/>
        </w:rPr>
      </w:pPr>
      <w:r w:rsidRPr="0067125F">
        <w:rPr>
          <w:rFonts w:ascii="Verdana" w:hAnsi="Verdana"/>
          <w:sz w:val="20"/>
          <w:szCs w:val="20"/>
        </w:rPr>
        <w:t>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5FC1A34E" w14:textId="77777777" w:rsidR="00774289" w:rsidRPr="00FD0D98" w:rsidRDefault="00774289" w:rsidP="00774289">
      <w:pPr>
        <w:widowControl/>
        <w:suppressAutoHyphens w:val="0"/>
        <w:autoSpaceDE w:val="0"/>
        <w:autoSpaceDN w:val="0"/>
        <w:adjustRightInd w:val="0"/>
        <w:jc w:val="both"/>
        <w:rPr>
          <w:rFonts w:eastAsia="Times New Roman" w:cs="Calibri"/>
          <w:kern w:val="0"/>
          <w:szCs w:val="20"/>
        </w:rPr>
      </w:pPr>
    </w:p>
    <w:p w14:paraId="22A2D08A" w14:textId="7FA5BFE1" w:rsidR="00774289" w:rsidRPr="00FD0D98" w:rsidRDefault="009C319E" w:rsidP="00774289">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9</w:t>
      </w:r>
      <w:r w:rsidR="00774289" w:rsidRPr="00FD0D98">
        <w:rPr>
          <w:rFonts w:eastAsia="Times New Roman" w:cs="Calibri,Bold"/>
          <w:b/>
          <w:bCs/>
          <w:kern w:val="0"/>
          <w:szCs w:val="20"/>
        </w:rPr>
        <w:t>. člen</w:t>
      </w:r>
    </w:p>
    <w:p w14:paraId="5B26F282" w14:textId="77777777" w:rsidR="00774289" w:rsidRPr="00FD0D98" w:rsidRDefault="00774289" w:rsidP="00774289">
      <w:pPr>
        <w:widowControl/>
        <w:suppressAutoHyphens w:val="0"/>
        <w:autoSpaceDE w:val="0"/>
        <w:autoSpaceDN w:val="0"/>
        <w:adjustRightInd w:val="0"/>
        <w:jc w:val="center"/>
        <w:rPr>
          <w:rFonts w:eastAsia="Times New Roman" w:cs="Calibri,Bold"/>
          <w:b/>
          <w:bCs/>
          <w:kern w:val="0"/>
          <w:szCs w:val="20"/>
        </w:rPr>
      </w:pPr>
    </w:p>
    <w:p w14:paraId="00323DCC" w14:textId="77777777" w:rsidR="00774289" w:rsidRPr="003B6A26" w:rsidRDefault="00774289" w:rsidP="00065200">
      <w:pPr>
        <w:pStyle w:val="Odstavekseznama1"/>
        <w:ind w:left="360"/>
        <w:rPr>
          <w:rFonts w:ascii="Verdana" w:hAnsi="Verdana"/>
          <w:sz w:val="20"/>
          <w:szCs w:val="20"/>
        </w:rPr>
      </w:pPr>
      <w:r w:rsidRPr="003B6A26">
        <w:rPr>
          <w:rFonts w:ascii="Verdana" w:hAnsi="Verdana"/>
          <w:sz w:val="20"/>
          <w:szCs w:val="20"/>
        </w:rPr>
        <w:t>Pogodbeni stranki se morata tekoče pisno obveščati o vsaki spremembi bistvenih pogojev, ki lahko vplivajo na izvajanje del po tej pogodbi.</w:t>
      </w:r>
    </w:p>
    <w:p w14:paraId="0CE3CC38" w14:textId="7F9391BD" w:rsidR="00E9371A" w:rsidRDefault="00E9371A" w:rsidP="00774289">
      <w:pPr>
        <w:widowControl/>
        <w:suppressAutoHyphens w:val="0"/>
        <w:autoSpaceDE w:val="0"/>
        <w:autoSpaceDN w:val="0"/>
        <w:adjustRightInd w:val="0"/>
        <w:jc w:val="both"/>
        <w:rPr>
          <w:rFonts w:eastAsia="Times New Roman" w:cs="Calibri"/>
          <w:kern w:val="0"/>
          <w:szCs w:val="20"/>
        </w:rPr>
      </w:pPr>
    </w:p>
    <w:p w14:paraId="1D4AB197" w14:textId="3B01BC43" w:rsidR="00774289" w:rsidRPr="00FD0D98" w:rsidRDefault="00774289" w:rsidP="006C226D">
      <w:pPr>
        <w:widowControl/>
        <w:suppressAutoHyphens w:val="0"/>
        <w:autoSpaceDE w:val="0"/>
        <w:autoSpaceDN w:val="0"/>
        <w:adjustRightInd w:val="0"/>
        <w:jc w:val="center"/>
        <w:rPr>
          <w:rFonts w:eastAsia="Times New Roman" w:cs="Calibri,Bold"/>
          <w:b/>
          <w:bCs/>
          <w:kern w:val="0"/>
          <w:szCs w:val="20"/>
        </w:rPr>
      </w:pPr>
      <w:r w:rsidRPr="00E50920">
        <w:rPr>
          <w:rFonts w:eastAsia="Times New Roman" w:cs="Calibri,Bold"/>
          <w:b/>
          <w:bCs/>
          <w:kern w:val="0"/>
          <w:szCs w:val="20"/>
        </w:rPr>
        <w:t>NAROČANJE STORITEV</w:t>
      </w:r>
      <w:r w:rsidRPr="00FD0D98">
        <w:rPr>
          <w:rFonts w:eastAsia="Times New Roman" w:cs="Calibri,Bold"/>
          <w:b/>
          <w:bCs/>
          <w:kern w:val="0"/>
          <w:szCs w:val="20"/>
        </w:rPr>
        <w:t xml:space="preserve">  </w:t>
      </w:r>
    </w:p>
    <w:p w14:paraId="558BC18D" w14:textId="2558224C" w:rsidR="00774289" w:rsidRPr="00FD0D98" w:rsidRDefault="009C319E" w:rsidP="00774289">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10</w:t>
      </w:r>
      <w:r w:rsidR="00774289" w:rsidRPr="00FD0D98">
        <w:rPr>
          <w:rFonts w:eastAsia="Times New Roman" w:cs="Calibri,Bold"/>
          <w:b/>
          <w:bCs/>
          <w:kern w:val="0"/>
          <w:szCs w:val="20"/>
        </w:rPr>
        <w:t>. člen</w:t>
      </w:r>
    </w:p>
    <w:p w14:paraId="6D8D13F0" w14:textId="77777777" w:rsidR="00774289" w:rsidRPr="00CC2D49" w:rsidRDefault="00774289" w:rsidP="00774289">
      <w:pPr>
        <w:widowControl/>
        <w:suppressAutoHyphens w:val="0"/>
        <w:autoSpaceDE w:val="0"/>
        <w:autoSpaceDN w:val="0"/>
        <w:adjustRightInd w:val="0"/>
        <w:jc w:val="center"/>
        <w:rPr>
          <w:rFonts w:eastAsia="Times New Roman" w:cs="Calibri,Bold"/>
          <w:b/>
          <w:bCs/>
          <w:kern w:val="0"/>
          <w:szCs w:val="20"/>
        </w:rPr>
      </w:pPr>
    </w:p>
    <w:p w14:paraId="042E0A89" w14:textId="1AC1893E" w:rsidR="00CC2D49" w:rsidRPr="00940246" w:rsidRDefault="008F5DE2" w:rsidP="00CC2D49">
      <w:pPr>
        <w:spacing w:line="240" w:lineRule="atLeast"/>
        <w:ind w:left="426"/>
        <w:jc w:val="both"/>
      </w:pPr>
      <w:r w:rsidRPr="00940246">
        <w:t xml:space="preserve">Storitev </w:t>
      </w:r>
      <w:r w:rsidR="006A52B6" w:rsidRPr="00940246">
        <w:t>nadgradnje in osnovnega</w:t>
      </w:r>
      <w:r w:rsidR="00065200" w:rsidRPr="00940246">
        <w:t xml:space="preserve"> vzdrževanja</w:t>
      </w:r>
      <w:r w:rsidR="00065200" w:rsidRPr="00940246">
        <w:rPr>
          <w:b/>
        </w:rPr>
        <w:t xml:space="preserve"> </w:t>
      </w:r>
      <w:r w:rsidR="00EB4771">
        <w:t>spletnega portala</w:t>
      </w:r>
      <w:r w:rsidR="0062743E">
        <w:t xml:space="preserve"> SI-SUD</w:t>
      </w:r>
      <w:r w:rsidR="00065200" w:rsidRPr="00940246">
        <w:t xml:space="preserve">  </w:t>
      </w:r>
      <w:r w:rsidR="00A54F7D" w:rsidRPr="00940246">
        <w:rPr>
          <w:color w:val="000000"/>
        </w:rPr>
        <w:t xml:space="preserve">po specifikacijah </w:t>
      </w:r>
      <w:r w:rsidRPr="00940246">
        <w:t xml:space="preserve">naročnik ne bo naročal posebej. Izvajalec mora sam skrbeti za nemoteno delovanje </w:t>
      </w:r>
      <w:r w:rsidR="0061049E" w:rsidRPr="00940246">
        <w:t>storitve</w:t>
      </w:r>
      <w:r w:rsidRPr="00940246">
        <w:t>.</w:t>
      </w:r>
      <w:r w:rsidR="00CC2D49" w:rsidRPr="00940246">
        <w:t xml:space="preserve"> </w:t>
      </w:r>
    </w:p>
    <w:p w14:paraId="05027DE4" w14:textId="77777777" w:rsidR="00CC2D49" w:rsidRPr="00940246" w:rsidRDefault="00CC2D49" w:rsidP="00CC2D49">
      <w:pPr>
        <w:spacing w:line="240" w:lineRule="atLeast"/>
        <w:ind w:left="426"/>
        <w:jc w:val="both"/>
      </w:pPr>
    </w:p>
    <w:p w14:paraId="615F80CF" w14:textId="50A53CC2" w:rsidR="00CC2D49" w:rsidRPr="00940246" w:rsidRDefault="00CC2D49" w:rsidP="00CC2D49">
      <w:pPr>
        <w:ind w:left="360"/>
        <w:jc w:val="both"/>
        <w:rPr>
          <w:color w:val="000000"/>
          <w:szCs w:val="20"/>
        </w:rPr>
      </w:pPr>
      <w:r w:rsidRPr="00940246">
        <w:rPr>
          <w:rFonts w:cs="Arial"/>
          <w:szCs w:val="20"/>
        </w:rPr>
        <w:t xml:space="preserve">Cena </w:t>
      </w:r>
      <w:r w:rsidR="00560FD8">
        <w:rPr>
          <w:szCs w:val="20"/>
        </w:rPr>
        <w:t>mesečnega izvajanja</w:t>
      </w:r>
      <w:r w:rsidR="00B95E8D" w:rsidRPr="00EB4ED6">
        <w:rPr>
          <w:color w:val="FF0000"/>
          <w:szCs w:val="20"/>
        </w:rPr>
        <w:t xml:space="preserve"> </w:t>
      </w:r>
      <w:r w:rsidRPr="00940246">
        <w:rPr>
          <w:szCs w:val="20"/>
        </w:rPr>
        <w:t xml:space="preserve">osnovnega vzdrževanja je </w:t>
      </w:r>
      <w:r w:rsidRPr="00940246">
        <w:rPr>
          <w:rFonts w:cs="Arial"/>
          <w:szCs w:val="20"/>
        </w:rPr>
        <w:t xml:space="preserve">določena v pavšalu za posamezen mesec in znaša 1/36 vrednosti skupnega zneska izvajanja </w:t>
      </w:r>
      <w:r w:rsidR="00B95E8D" w:rsidRPr="00940246">
        <w:rPr>
          <w:rFonts w:cs="Arial"/>
          <w:szCs w:val="20"/>
        </w:rPr>
        <w:t xml:space="preserve">nadgradnje  in 1/36 vrednosti skupnega zneska </w:t>
      </w:r>
      <w:r w:rsidRPr="00940246">
        <w:rPr>
          <w:rFonts w:cs="Arial"/>
          <w:szCs w:val="20"/>
        </w:rPr>
        <w:t xml:space="preserve">osnovnega vzdrževanja  </w:t>
      </w:r>
      <w:r w:rsidR="0062743E">
        <w:t>spletnega portala SI-SUD</w:t>
      </w:r>
      <w:r w:rsidRPr="00940246">
        <w:rPr>
          <w:color w:val="000000"/>
          <w:szCs w:val="20"/>
        </w:rPr>
        <w:t>.</w:t>
      </w:r>
    </w:p>
    <w:p w14:paraId="0F310E62" w14:textId="77777777" w:rsidR="00CC2D49" w:rsidRPr="00940246" w:rsidRDefault="00CC2D49" w:rsidP="00CC2D49">
      <w:pPr>
        <w:spacing w:line="240" w:lineRule="atLeast"/>
        <w:ind w:left="426"/>
        <w:jc w:val="both"/>
      </w:pPr>
    </w:p>
    <w:p w14:paraId="49C72C4F" w14:textId="6E18BCE2" w:rsidR="00174D80" w:rsidRPr="00CC2D49" w:rsidRDefault="00CC2D49" w:rsidP="00CC2D49">
      <w:pPr>
        <w:spacing w:line="240" w:lineRule="atLeast"/>
        <w:ind w:left="426"/>
        <w:jc w:val="both"/>
      </w:pPr>
      <w:r w:rsidRPr="00940246">
        <w:t xml:space="preserve">Storitve </w:t>
      </w:r>
      <w:r w:rsidRPr="00940246">
        <w:rPr>
          <w:rFonts w:cs="Tms Rmn"/>
          <w:color w:val="000000"/>
          <w:szCs w:val="20"/>
        </w:rPr>
        <w:t xml:space="preserve">dopolnilnega vzdrževanja </w:t>
      </w:r>
      <w:r w:rsidR="0062743E">
        <w:t>spletnega portala SI-SUD</w:t>
      </w:r>
      <w:r w:rsidRPr="00940246">
        <w:rPr>
          <w:rFonts w:cs="Verdana"/>
          <w:szCs w:val="20"/>
        </w:rPr>
        <w:t xml:space="preserve"> bo naro</w:t>
      </w:r>
      <w:r w:rsidRPr="00940246">
        <w:rPr>
          <w:rFonts w:cs="Cambria"/>
          <w:szCs w:val="20"/>
        </w:rPr>
        <w:t>č</w:t>
      </w:r>
      <w:r w:rsidRPr="00940246">
        <w:rPr>
          <w:rFonts w:cs="Verdana"/>
          <w:szCs w:val="20"/>
        </w:rPr>
        <w:t xml:space="preserve">nik </w:t>
      </w:r>
      <w:r w:rsidRPr="00940246">
        <w:rPr>
          <w:rFonts w:cs="Tms Rmn"/>
          <w:color w:val="000000"/>
          <w:szCs w:val="20"/>
        </w:rPr>
        <w:t>naro</w:t>
      </w:r>
      <w:r w:rsidRPr="00940246">
        <w:rPr>
          <w:rFonts w:cs="Cambria"/>
          <w:color w:val="000000"/>
          <w:szCs w:val="20"/>
        </w:rPr>
        <w:t>č</w:t>
      </w:r>
      <w:r w:rsidRPr="00940246">
        <w:rPr>
          <w:rFonts w:cs="Tms Rmn"/>
          <w:color w:val="000000"/>
          <w:szCs w:val="20"/>
        </w:rPr>
        <w:t>al posebej na osnovi izvajal</w:t>
      </w:r>
      <w:r w:rsidRPr="00940246">
        <w:rPr>
          <w:rFonts w:cs="Cambria"/>
          <w:color w:val="000000"/>
          <w:szCs w:val="20"/>
        </w:rPr>
        <w:t>č</w:t>
      </w:r>
      <w:r w:rsidRPr="00940246">
        <w:rPr>
          <w:rFonts w:cs="Tms Rmn"/>
          <w:color w:val="000000"/>
          <w:szCs w:val="20"/>
        </w:rPr>
        <w:t xml:space="preserve">eve pisne ponudbe, ki vsebuje oceno izvedbe del, ki jo mora izvajalec </w:t>
      </w:r>
      <w:r w:rsidRPr="00940246">
        <w:rPr>
          <w:rFonts w:cs="Tms Rmn"/>
          <w:color w:val="000000"/>
          <w:szCs w:val="20"/>
        </w:rPr>
        <w:lastRenderedPageBreak/>
        <w:t>pripraviti najkasneje v treh delovnih dneh od prejetja naro</w:t>
      </w:r>
      <w:r w:rsidRPr="00940246">
        <w:rPr>
          <w:rFonts w:cs="Cambria"/>
          <w:color w:val="000000"/>
          <w:szCs w:val="20"/>
        </w:rPr>
        <w:t>č</w:t>
      </w:r>
      <w:r w:rsidRPr="00940246">
        <w:rPr>
          <w:rFonts w:cs="Tms Rmn"/>
          <w:color w:val="000000"/>
          <w:szCs w:val="20"/>
        </w:rPr>
        <w:t xml:space="preserve">nikove zahteve, </w:t>
      </w:r>
      <w:r w:rsidRPr="00940246">
        <w:rPr>
          <w:rFonts w:cs="Cambria"/>
          <w:color w:val="000000"/>
          <w:szCs w:val="20"/>
        </w:rPr>
        <w:t>č</w:t>
      </w:r>
      <w:r w:rsidRPr="00940246">
        <w:rPr>
          <w:rFonts w:cs="Tms Rmn"/>
          <w:color w:val="000000"/>
          <w:szCs w:val="20"/>
        </w:rPr>
        <w:t>e ni druga</w:t>
      </w:r>
      <w:r w:rsidRPr="00940246">
        <w:rPr>
          <w:rFonts w:cs="Cambria"/>
          <w:color w:val="000000"/>
          <w:szCs w:val="20"/>
        </w:rPr>
        <w:t>č</w:t>
      </w:r>
      <w:r w:rsidRPr="00940246">
        <w:rPr>
          <w:rFonts w:cs="Tms Rmn"/>
          <w:color w:val="000000"/>
          <w:szCs w:val="20"/>
        </w:rPr>
        <w:t>e pisno dogovorjeno. Naro</w:t>
      </w:r>
      <w:r w:rsidRPr="00940246">
        <w:rPr>
          <w:rFonts w:cs="Cambria"/>
          <w:color w:val="000000"/>
          <w:szCs w:val="20"/>
        </w:rPr>
        <w:t>č</w:t>
      </w:r>
      <w:r w:rsidRPr="00940246">
        <w:rPr>
          <w:rFonts w:cs="Tms Rmn"/>
          <w:color w:val="000000"/>
          <w:szCs w:val="20"/>
        </w:rPr>
        <w:t>nik bo ustreznost ponudbe pisno potrdil, pri čemer šteje tudi potrditev po elektronski pošti. Potrditev ponudbe je pogoj za za</w:t>
      </w:r>
      <w:r w:rsidRPr="00940246">
        <w:rPr>
          <w:rFonts w:cs="Cambria"/>
          <w:color w:val="000000"/>
          <w:szCs w:val="20"/>
        </w:rPr>
        <w:t>č</w:t>
      </w:r>
      <w:r w:rsidRPr="00940246">
        <w:rPr>
          <w:rFonts w:cs="Tms Rmn"/>
          <w:color w:val="000000"/>
          <w:szCs w:val="20"/>
        </w:rPr>
        <w:t>etek izvajanja storitev dopolnilnega dela.</w:t>
      </w:r>
      <w:r>
        <w:rPr>
          <w:rFonts w:cs="Tms Rmn"/>
          <w:color w:val="000000"/>
          <w:szCs w:val="20"/>
        </w:rPr>
        <w:t xml:space="preserve"> </w:t>
      </w:r>
    </w:p>
    <w:p w14:paraId="163548F0" w14:textId="77777777" w:rsidR="00174D80" w:rsidRPr="00065200" w:rsidRDefault="00174D80" w:rsidP="00065200">
      <w:pPr>
        <w:ind w:left="360"/>
        <w:jc w:val="both"/>
        <w:rPr>
          <w:color w:val="000000"/>
          <w:szCs w:val="20"/>
        </w:rPr>
      </w:pPr>
    </w:p>
    <w:p w14:paraId="172F8187" w14:textId="44912529" w:rsidR="00774289" w:rsidRDefault="00774289" w:rsidP="00774289">
      <w:pPr>
        <w:widowControl/>
        <w:suppressAutoHyphens w:val="0"/>
        <w:autoSpaceDE w:val="0"/>
        <w:autoSpaceDN w:val="0"/>
        <w:adjustRightInd w:val="0"/>
        <w:jc w:val="both"/>
        <w:rPr>
          <w:rFonts w:eastAsia="Times New Roman" w:cs="Calibri,Bold"/>
          <w:b/>
          <w:bCs/>
          <w:kern w:val="0"/>
          <w:szCs w:val="20"/>
        </w:rPr>
      </w:pPr>
    </w:p>
    <w:p w14:paraId="5FAE95BD" w14:textId="5912A2F0" w:rsidR="00840F2D" w:rsidRPr="006C226D" w:rsidRDefault="00840F2D" w:rsidP="006C226D">
      <w:pPr>
        <w:widowControl/>
        <w:suppressAutoHyphens w:val="0"/>
        <w:autoSpaceDE w:val="0"/>
        <w:jc w:val="center"/>
      </w:pPr>
      <w:r>
        <w:rPr>
          <w:rFonts w:eastAsia="Times New Roman" w:cs="Calibri"/>
          <w:b/>
          <w:bCs/>
          <w:kern w:val="0"/>
          <w:szCs w:val="20"/>
        </w:rPr>
        <w:t>PLAČILNI POGOJI</w:t>
      </w:r>
    </w:p>
    <w:p w14:paraId="47B36A92" w14:textId="67874CE0" w:rsidR="00840F2D" w:rsidRDefault="00840F2D" w:rsidP="00840F2D">
      <w:pPr>
        <w:widowControl/>
        <w:suppressAutoHyphens w:val="0"/>
        <w:autoSpaceDE w:val="0"/>
        <w:jc w:val="center"/>
      </w:pPr>
      <w:r>
        <w:rPr>
          <w:rFonts w:eastAsia="Times New Roman" w:cs="Calibri"/>
          <w:b/>
          <w:bCs/>
          <w:kern w:val="0"/>
          <w:szCs w:val="20"/>
        </w:rPr>
        <w:t>1</w:t>
      </w:r>
      <w:r w:rsidR="00BA539F">
        <w:rPr>
          <w:rFonts w:eastAsia="Times New Roman" w:cs="Calibri"/>
          <w:b/>
          <w:bCs/>
          <w:kern w:val="0"/>
          <w:szCs w:val="20"/>
        </w:rPr>
        <w:t>1</w:t>
      </w:r>
      <w:r>
        <w:rPr>
          <w:rFonts w:eastAsia="Times New Roman" w:cs="Calibri"/>
          <w:b/>
          <w:bCs/>
          <w:kern w:val="0"/>
          <w:szCs w:val="20"/>
        </w:rPr>
        <w:t>. člen</w:t>
      </w:r>
    </w:p>
    <w:p w14:paraId="490C46FE" w14:textId="77777777" w:rsidR="00840F2D" w:rsidRDefault="00840F2D" w:rsidP="00840F2D">
      <w:pPr>
        <w:widowControl/>
        <w:suppressAutoHyphens w:val="0"/>
        <w:autoSpaceDE w:val="0"/>
        <w:jc w:val="both"/>
        <w:rPr>
          <w:rFonts w:eastAsia="Times New Roman" w:cs="Calibri"/>
          <w:b/>
          <w:bCs/>
          <w:kern w:val="0"/>
          <w:szCs w:val="20"/>
        </w:rPr>
      </w:pPr>
    </w:p>
    <w:p w14:paraId="770C63F3" w14:textId="46FCE36C" w:rsidR="00840F2D" w:rsidRPr="00940246" w:rsidRDefault="00840F2D" w:rsidP="00B95E8D">
      <w:pPr>
        <w:autoSpaceDE w:val="0"/>
        <w:ind w:left="360"/>
        <w:jc w:val="both"/>
        <w:rPr>
          <w:rFonts w:cs="Calibri"/>
          <w:szCs w:val="20"/>
        </w:rPr>
      </w:pPr>
      <w:r w:rsidRPr="00940246">
        <w:rPr>
          <w:rFonts w:cs="Calibri"/>
          <w:szCs w:val="20"/>
        </w:rPr>
        <w:t>Izv</w:t>
      </w:r>
      <w:r w:rsidR="00CC2D49" w:rsidRPr="00940246">
        <w:rPr>
          <w:rFonts w:cs="Calibri"/>
          <w:szCs w:val="20"/>
        </w:rPr>
        <w:t xml:space="preserve">ajalec bo </w:t>
      </w:r>
      <w:r w:rsidRPr="00940246">
        <w:rPr>
          <w:rFonts w:cs="Calibri"/>
          <w:szCs w:val="20"/>
        </w:rPr>
        <w:t>izstavljal račune naročniku mesečno, in sicer do 10. dne v mesecu za storitve, opravljene v preteklem mesecu.</w:t>
      </w:r>
    </w:p>
    <w:p w14:paraId="53421C34" w14:textId="4D01588F" w:rsidR="00840F2D" w:rsidRPr="00940246" w:rsidRDefault="00840F2D" w:rsidP="00B95E8D">
      <w:pPr>
        <w:autoSpaceDE w:val="0"/>
        <w:ind w:left="360"/>
        <w:jc w:val="both"/>
        <w:rPr>
          <w:rFonts w:cs="Calibri"/>
          <w:szCs w:val="20"/>
        </w:rPr>
      </w:pPr>
      <w:r w:rsidRPr="00940246">
        <w:rPr>
          <w:rFonts w:cs="Calibri"/>
          <w:szCs w:val="20"/>
        </w:rPr>
        <w:t xml:space="preserve">Na mesečno izdanih računih mora biti </w:t>
      </w:r>
      <w:r w:rsidR="00B95E8D" w:rsidRPr="00940246">
        <w:rPr>
          <w:rFonts w:cs="Calibri"/>
          <w:szCs w:val="20"/>
        </w:rPr>
        <w:t xml:space="preserve">ločeno </w:t>
      </w:r>
      <w:r w:rsidR="00B95E8D" w:rsidRPr="00EB4ED6">
        <w:rPr>
          <w:rFonts w:cs="Calibri"/>
          <w:szCs w:val="20"/>
        </w:rPr>
        <w:t>izkazan</w:t>
      </w:r>
      <w:r w:rsidR="00560FD8" w:rsidRPr="00560FD8">
        <w:rPr>
          <w:rFonts w:cs="Calibri"/>
          <w:i/>
          <w:color w:val="FF0000"/>
          <w:szCs w:val="20"/>
        </w:rPr>
        <w:t xml:space="preserve"> </w:t>
      </w:r>
      <w:r w:rsidR="00EB4ED6" w:rsidRPr="00560FD8">
        <w:rPr>
          <w:rFonts w:cs="Calibri"/>
          <w:szCs w:val="20"/>
        </w:rPr>
        <w:t>znesek za opravljene in prevzete nadgradnje</w:t>
      </w:r>
      <w:r w:rsidR="00B95E8D" w:rsidRPr="00560FD8">
        <w:rPr>
          <w:rFonts w:cs="Calibri"/>
          <w:szCs w:val="20"/>
        </w:rPr>
        <w:t>, mesečni pavšal za</w:t>
      </w:r>
      <w:r w:rsidRPr="00560FD8">
        <w:rPr>
          <w:rFonts w:cs="Calibri"/>
          <w:szCs w:val="20"/>
        </w:rPr>
        <w:t xml:space="preserve"> </w:t>
      </w:r>
      <w:r w:rsidR="00B95E8D" w:rsidRPr="00560FD8">
        <w:rPr>
          <w:rFonts w:cs="Calibri"/>
          <w:szCs w:val="20"/>
        </w:rPr>
        <w:t xml:space="preserve">osnovno vzdrževanje ter realizirane ure dopolnilnega </w:t>
      </w:r>
      <w:r w:rsidR="00B95E8D" w:rsidRPr="00940246">
        <w:rPr>
          <w:rFonts w:cs="Calibri"/>
          <w:szCs w:val="20"/>
        </w:rPr>
        <w:t>vzdrževanja</w:t>
      </w:r>
      <w:r w:rsidR="0061049E" w:rsidRPr="00940246">
        <w:rPr>
          <w:rFonts w:cs="Calibri"/>
          <w:szCs w:val="20"/>
        </w:rPr>
        <w:t>.</w:t>
      </w:r>
    </w:p>
    <w:p w14:paraId="745114A2" w14:textId="64DAD0A3" w:rsidR="00840F2D" w:rsidRPr="00940246" w:rsidRDefault="00840F2D" w:rsidP="00CC2D49">
      <w:pPr>
        <w:autoSpaceDE w:val="0"/>
        <w:ind w:left="360"/>
        <w:jc w:val="both"/>
        <w:rPr>
          <w:rFonts w:cs="Calibri"/>
          <w:szCs w:val="20"/>
        </w:rPr>
      </w:pPr>
      <w:r w:rsidRPr="00940246">
        <w:rPr>
          <w:rFonts w:cs="Calibri"/>
          <w:szCs w:val="20"/>
        </w:rPr>
        <w:t>Priloga računa mora biti mesečno poročilo izvajalca o izvajanju storitve</w:t>
      </w:r>
      <w:r w:rsidR="00BA539F">
        <w:rPr>
          <w:rFonts w:cs="Calibri"/>
          <w:szCs w:val="20"/>
        </w:rPr>
        <w:t xml:space="preserve"> razvoja, vzpostavitve</w:t>
      </w:r>
      <w:r w:rsidR="00B95E8D" w:rsidRPr="00940246">
        <w:rPr>
          <w:rFonts w:cs="Calibri"/>
          <w:szCs w:val="20"/>
        </w:rPr>
        <w:t xml:space="preserve"> nadgradnje, osnovnega in dopolnilnega vzdrževanja </w:t>
      </w:r>
      <w:r w:rsidR="0062743E">
        <w:rPr>
          <w:rFonts w:cs="Calibri"/>
          <w:szCs w:val="20"/>
        </w:rPr>
        <w:t>spletnega portala SI-SUD</w:t>
      </w:r>
      <w:r w:rsidRPr="00940246">
        <w:rPr>
          <w:rFonts w:cs="Calibri"/>
          <w:szCs w:val="20"/>
        </w:rPr>
        <w:t xml:space="preserve">, potrjeno s strani naročnika. </w:t>
      </w:r>
    </w:p>
    <w:p w14:paraId="322E60E4" w14:textId="761AF631" w:rsidR="00840F2D" w:rsidRPr="00940246" w:rsidRDefault="00840F2D" w:rsidP="00CC2D49">
      <w:pPr>
        <w:autoSpaceDE w:val="0"/>
        <w:ind w:left="360"/>
        <w:jc w:val="both"/>
        <w:rPr>
          <w:szCs w:val="20"/>
        </w:rPr>
      </w:pPr>
      <w:r w:rsidRPr="00940246">
        <w:rPr>
          <w:rFonts w:cs="Calibri"/>
          <w:szCs w:val="20"/>
        </w:rPr>
        <w:t>Naročni</w:t>
      </w:r>
      <w:r w:rsidR="003304F6" w:rsidRPr="00940246">
        <w:rPr>
          <w:rFonts w:cs="Calibri"/>
          <w:szCs w:val="20"/>
        </w:rPr>
        <w:t>k mora račun izvajalcu plačati 3</w:t>
      </w:r>
      <w:r w:rsidRPr="00940246">
        <w:rPr>
          <w:rFonts w:cs="Calibri"/>
          <w:szCs w:val="20"/>
        </w:rPr>
        <w:t>0. (trideseti) dan od datuma uradnega prejema računa,</w:t>
      </w:r>
      <w:r w:rsidR="003304F6" w:rsidRPr="00940246">
        <w:rPr>
          <w:rFonts w:cs="Calibri"/>
          <w:szCs w:val="20"/>
        </w:rPr>
        <w:t xml:space="preserve"> oziroma v zakonsko predpisanem roku, ki velja na dan prejema računa,</w:t>
      </w:r>
      <w:r w:rsidRPr="00940246">
        <w:rPr>
          <w:rFonts w:cs="Calibri"/>
          <w:szCs w:val="20"/>
        </w:rPr>
        <w:t xml:space="preserve"> če je račun pravilno izdan in storitev opravljena v skladu s pogodbo.</w:t>
      </w:r>
    </w:p>
    <w:p w14:paraId="37059DD9" w14:textId="77777777" w:rsidR="00840F2D" w:rsidRPr="00CC2D49" w:rsidRDefault="00840F2D" w:rsidP="00CC2D49">
      <w:pPr>
        <w:autoSpaceDE w:val="0"/>
        <w:ind w:left="360"/>
        <w:jc w:val="both"/>
        <w:rPr>
          <w:szCs w:val="20"/>
        </w:rPr>
      </w:pPr>
      <w:r w:rsidRPr="00940246">
        <w:rPr>
          <w:rFonts w:cs="Calibri"/>
          <w:szCs w:val="20"/>
        </w:rPr>
        <w:t>Naročnik bo znesek računa, izdanega skladno s pogodbo, plačal na izvajalčev račun.</w:t>
      </w:r>
    </w:p>
    <w:p w14:paraId="0E31FE33" w14:textId="2EF1AC04" w:rsidR="00BA539F" w:rsidRDefault="00BA539F" w:rsidP="00BB71C2">
      <w:pPr>
        <w:widowControl/>
        <w:suppressAutoHyphens w:val="0"/>
        <w:autoSpaceDE w:val="0"/>
        <w:rPr>
          <w:rFonts w:eastAsia="Times New Roman" w:cs="Calibri"/>
          <w:b/>
          <w:bCs/>
          <w:szCs w:val="20"/>
        </w:rPr>
      </w:pPr>
    </w:p>
    <w:p w14:paraId="0860E5DB" w14:textId="77777777" w:rsidR="00BA539F" w:rsidRDefault="00BA539F" w:rsidP="00BB71C2">
      <w:pPr>
        <w:widowControl/>
        <w:suppressAutoHyphens w:val="0"/>
        <w:autoSpaceDE w:val="0"/>
        <w:rPr>
          <w:rFonts w:eastAsia="Times New Roman" w:cs="Calibri"/>
          <w:b/>
          <w:bCs/>
          <w:szCs w:val="20"/>
        </w:rPr>
      </w:pPr>
    </w:p>
    <w:p w14:paraId="420417BF" w14:textId="4CA01F78" w:rsidR="00127073" w:rsidRPr="00FE3F17" w:rsidRDefault="00127073" w:rsidP="006C226D">
      <w:pPr>
        <w:widowControl/>
        <w:suppressAutoHyphens w:val="0"/>
        <w:autoSpaceDE w:val="0"/>
        <w:jc w:val="center"/>
        <w:rPr>
          <w:rFonts w:eastAsia="Times New Roman" w:cs="Calibri"/>
          <w:b/>
          <w:bCs/>
          <w:szCs w:val="20"/>
        </w:rPr>
      </w:pPr>
      <w:r w:rsidRPr="00FE3F17">
        <w:rPr>
          <w:rFonts w:eastAsia="Times New Roman" w:cs="Calibri"/>
          <w:b/>
          <w:bCs/>
          <w:szCs w:val="20"/>
        </w:rPr>
        <w:t>PODIZVAJALCI</w:t>
      </w:r>
    </w:p>
    <w:p w14:paraId="320FE53D" w14:textId="33E7AF8A" w:rsidR="00127073" w:rsidRPr="00EF018A" w:rsidRDefault="00EF018A" w:rsidP="00EF018A">
      <w:pPr>
        <w:widowControl/>
        <w:suppressAutoHyphens w:val="0"/>
        <w:autoSpaceDE w:val="0"/>
        <w:autoSpaceDN w:val="0"/>
        <w:adjustRightInd w:val="0"/>
        <w:jc w:val="center"/>
        <w:rPr>
          <w:rFonts w:cs="Calibri"/>
          <w:b/>
          <w:bCs/>
          <w:szCs w:val="20"/>
        </w:rPr>
      </w:pPr>
      <w:r>
        <w:rPr>
          <w:rFonts w:eastAsia="Times New Roman" w:cs="Calibri,Bold"/>
          <w:b/>
          <w:bCs/>
          <w:kern w:val="0"/>
          <w:szCs w:val="20"/>
        </w:rPr>
        <w:t>1</w:t>
      </w:r>
      <w:r w:rsidR="00BA539F">
        <w:rPr>
          <w:rFonts w:eastAsia="Times New Roman" w:cs="Calibri,Bold"/>
          <w:b/>
          <w:bCs/>
          <w:kern w:val="0"/>
          <w:szCs w:val="20"/>
        </w:rPr>
        <w:t>2</w:t>
      </w:r>
      <w:r>
        <w:rPr>
          <w:rFonts w:eastAsia="Times New Roman" w:cs="Calibri,Bold"/>
          <w:b/>
          <w:bCs/>
          <w:kern w:val="0"/>
          <w:szCs w:val="20"/>
        </w:rPr>
        <w:t xml:space="preserve">. </w:t>
      </w:r>
      <w:r w:rsidR="00127073" w:rsidRPr="00EF018A">
        <w:rPr>
          <w:rFonts w:eastAsia="Times New Roman" w:cs="Calibri,Bold"/>
          <w:b/>
          <w:bCs/>
          <w:kern w:val="0"/>
          <w:szCs w:val="20"/>
        </w:rPr>
        <w:t>člen</w:t>
      </w:r>
    </w:p>
    <w:p w14:paraId="26DA2064" w14:textId="77777777" w:rsidR="00127073" w:rsidRPr="00FE3F17" w:rsidRDefault="00127073" w:rsidP="00127073">
      <w:pPr>
        <w:jc w:val="both"/>
        <w:rPr>
          <w:rFonts w:cs="Arial"/>
          <w:szCs w:val="20"/>
          <w:u w:val="single"/>
        </w:rPr>
      </w:pPr>
    </w:p>
    <w:p w14:paraId="19195DE5" w14:textId="257F1C41" w:rsidR="00127073" w:rsidRPr="00B95E8D" w:rsidRDefault="00127073" w:rsidP="00B95E8D">
      <w:pPr>
        <w:autoSpaceDE w:val="0"/>
        <w:autoSpaceDN w:val="0"/>
        <w:adjustRightInd w:val="0"/>
        <w:ind w:left="360"/>
        <w:jc w:val="both"/>
        <w:rPr>
          <w:rFonts w:cs="Calibri"/>
          <w:szCs w:val="20"/>
        </w:rPr>
      </w:pPr>
      <w:r w:rsidRPr="00B95E8D">
        <w:rPr>
          <w:rFonts w:cs="Calibri"/>
          <w:szCs w:val="20"/>
        </w:rPr>
        <w:t xml:space="preserve">Izvajalec bo dela izvedel brez podizvajalcev. </w:t>
      </w:r>
    </w:p>
    <w:p w14:paraId="7D33CB31" w14:textId="003533C0" w:rsidR="00127073" w:rsidRDefault="00127073" w:rsidP="00B95E8D">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center"/>
        <w:rPr>
          <w:rFonts w:cs="Cambria"/>
          <w:color w:val="4472C4" w:themeColor="accent5"/>
          <w:szCs w:val="20"/>
        </w:rPr>
      </w:pPr>
      <w:r w:rsidRPr="00722BE3">
        <w:rPr>
          <w:rFonts w:cs="Cambria"/>
          <w:color w:val="4472C4" w:themeColor="accent5"/>
          <w:szCs w:val="20"/>
        </w:rPr>
        <w:t>_  ALI _</w:t>
      </w:r>
    </w:p>
    <w:p w14:paraId="47070F10" w14:textId="5D349F20" w:rsidR="00127073" w:rsidRPr="00B95E8D" w:rsidRDefault="00127073" w:rsidP="00B95E8D">
      <w:pPr>
        <w:autoSpaceDE w:val="0"/>
        <w:autoSpaceDN w:val="0"/>
        <w:adjustRightInd w:val="0"/>
        <w:ind w:left="360"/>
        <w:jc w:val="both"/>
        <w:rPr>
          <w:rFonts w:cs="Calibri"/>
          <w:szCs w:val="20"/>
        </w:rPr>
      </w:pPr>
      <w:r w:rsidRPr="00B95E8D">
        <w:rPr>
          <w:rFonts w:cs="Calibri"/>
          <w:szCs w:val="20"/>
        </w:rPr>
        <w:t>Poleg izvajalca sodelujejo pri izvedbi del tudi naslednji podizvajalci.</w:t>
      </w:r>
    </w:p>
    <w:p w14:paraId="46C967DD" w14:textId="77777777" w:rsidR="00BF0C08" w:rsidRPr="00BF0C08" w:rsidRDefault="00BF0C08" w:rsidP="00B95E8D">
      <w:pPr>
        <w:autoSpaceDE w:val="0"/>
        <w:autoSpaceDN w:val="0"/>
        <w:adjustRightInd w:val="0"/>
        <w:jc w:val="both"/>
        <w:rPr>
          <w:rFonts w:cs="Calibri"/>
          <w:szCs w:val="20"/>
        </w:rPr>
      </w:pPr>
    </w:p>
    <w:tbl>
      <w:tblPr>
        <w:tblW w:w="878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92"/>
        <w:gridCol w:w="1838"/>
        <w:gridCol w:w="1720"/>
        <w:gridCol w:w="2126"/>
        <w:gridCol w:w="2112"/>
      </w:tblGrid>
      <w:tr w:rsidR="00C47DBF" w14:paraId="3859F839" w14:textId="77777777" w:rsidTr="00F841D6">
        <w:trPr>
          <w:trHeight w:val="20"/>
          <w:jc w:val="center"/>
        </w:trPr>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7EEFFEE" w14:textId="77777777" w:rsidR="00C47DBF" w:rsidRPr="00C47DBF" w:rsidRDefault="00C47DBF" w:rsidP="00B95E8D">
            <w:pPr>
              <w:jc w:val="center"/>
              <w:rPr>
                <w:rFonts w:cs="Arial"/>
                <w:szCs w:val="20"/>
              </w:rPr>
            </w:pPr>
            <w:r w:rsidRPr="00C47DBF">
              <w:rPr>
                <w:rFonts w:cs="Arial"/>
                <w:szCs w:val="20"/>
              </w:rPr>
              <w:t>Št.</w:t>
            </w:r>
          </w:p>
        </w:tc>
        <w:tc>
          <w:tcPr>
            <w:tcW w:w="1838"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76DCF5EB" w14:textId="77777777" w:rsidR="00C47DBF" w:rsidRPr="00C47DBF" w:rsidRDefault="00C47DBF" w:rsidP="00B95E8D">
            <w:pPr>
              <w:jc w:val="center"/>
              <w:rPr>
                <w:rFonts w:cs="Arial"/>
                <w:szCs w:val="20"/>
              </w:rPr>
            </w:pPr>
            <w:r w:rsidRPr="00C47DBF">
              <w:rPr>
                <w:rFonts w:cs="Arial"/>
                <w:szCs w:val="20"/>
              </w:rPr>
              <w:t>Podizvajalec</w:t>
            </w:r>
          </w:p>
          <w:p w14:paraId="15D33BE0" w14:textId="77777777" w:rsidR="00C47DBF" w:rsidRPr="00C47DBF" w:rsidRDefault="00C47DBF" w:rsidP="00B95E8D">
            <w:pPr>
              <w:jc w:val="center"/>
              <w:rPr>
                <w:rFonts w:cs="Arial"/>
                <w:szCs w:val="20"/>
              </w:rPr>
            </w:pPr>
            <w:r w:rsidRPr="00C47DBF">
              <w:rPr>
                <w:rFonts w:cs="Arial"/>
                <w:szCs w:val="20"/>
              </w:rPr>
              <w:t>(naziv in sedež, zakoniti zastopnik)</w:t>
            </w:r>
          </w:p>
        </w:tc>
        <w:tc>
          <w:tcPr>
            <w:tcW w:w="1720"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63ACAB75" w14:textId="77777777" w:rsidR="00C47DBF" w:rsidRPr="00C47DBF" w:rsidRDefault="00C47DBF" w:rsidP="00B95E8D">
            <w:pPr>
              <w:jc w:val="center"/>
              <w:rPr>
                <w:rFonts w:cs="Arial"/>
                <w:szCs w:val="20"/>
              </w:rPr>
            </w:pPr>
            <w:r w:rsidRPr="00C47DBF">
              <w:rPr>
                <w:rFonts w:cs="Arial"/>
                <w:szCs w:val="20"/>
              </w:rPr>
              <w:t>Kontaktni podatki</w:t>
            </w:r>
          </w:p>
        </w:tc>
        <w:tc>
          <w:tcPr>
            <w:tcW w:w="2126"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723A9259" w14:textId="77777777" w:rsidR="00C47DBF" w:rsidRPr="00C47DBF" w:rsidRDefault="00C47DBF" w:rsidP="00B95E8D">
            <w:pPr>
              <w:jc w:val="center"/>
              <w:rPr>
                <w:rFonts w:cs="Arial"/>
                <w:szCs w:val="20"/>
              </w:rPr>
            </w:pPr>
            <w:r w:rsidRPr="00C47DBF">
              <w:rPr>
                <w:rFonts w:cs="Arial"/>
                <w:szCs w:val="20"/>
              </w:rPr>
              <w:t>Opis del</w:t>
            </w:r>
          </w:p>
        </w:tc>
        <w:tc>
          <w:tcPr>
            <w:tcW w:w="211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C0D6149" w14:textId="77777777" w:rsidR="00C47DBF" w:rsidRPr="00C47DBF" w:rsidRDefault="00C47DBF" w:rsidP="00B95E8D">
            <w:pPr>
              <w:jc w:val="center"/>
              <w:rPr>
                <w:rFonts w:cs="Arial"/>
                <w:szCs w:val="20"/>
              </w:rPr>
            </w:pPr>
            <w:r w:rsidRPr="00C47DBF">
              <w:rPr>
                <w:rFonts w:cs="Arial"/>
                <w:szCs w:val="20"/>
              </w:rPr>
              <w:t>Delež oddanih del v % od celote</w:t>
            </w:r>
          </w:p>
        </w:tc>
      </w:tr>
      <w:tr w:rsidR="00C47DBF" w14:paraId="5A51313B" w14:textId="77777777" w:rsidTr="00F841D6">
        <w:trPr>
          <w:trHeight w:val="20"/>
          <w:jc w:val="center"/>
        </w:trPr>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E948037" w14:textId="77777777" w:rsidR="00C47DBF" w:rsidRDefault="00C47DBF" w:rsidP="00B95E8D">
            <w:pPr>
              <w:jc w:val="center"/>
              <w:rPr>
                <w:rFonts w:cs="Arial"/>
                <w:szCs w:val="20"/>
              </w:rPr>
            </w:pPr>
            <w:r>
              <w:rPr>
                <w:rFonts w:cs="Arial"/>
                <w:szCs w:val="20"/>
              </w:rPr>
              <w:t>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07B232" w14:textId="77777777" w:rsidR="00C47DBF" w:rsidRDefault="00C47DBF" w:rsidP="00B95E8D">
            <w:pPr>
              <w:rPr>
                <w:rFonts w:cs="Arial"/>
                <w:szCs w:val="20"/>
              </w:rPr>
            </w:pP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0C4BF784" w14:textId="77777777" w:rsidR="00C47DBF" w:rsidRDefault="00C47DBF" w:rsidP="00B95E8D">
            <w:pPr>
              <w:rPr>
                <w:rFonts w:cs="Arial"/>
                <w:szCs w:val="20"/>
              </w:rPr>
            </w:pPr>
          </w:p>
        </w:tc>
        <w:tc>
          <w:tcPr>
            <w:tcW w:w="2126" w:type="dxa"/>
            <w:tcBorders>
              <w:top w:val="single" w:sz="4" w:space="0" w:color="auto"/>
              <w:left w:val="single" w:sz="4" w:space="0" w:color="auto"/>
              <w:bottom w:val="single" w:sz="4" w:space="0" w:color="auto"/>
              <w:right w:val="nil"/>
            </w:tcBorders>
            <w:shd w:val="clear" w:color="auto" w:fill="auto"/>
            <w:vAlign w:val="center"/>
          </w:tcPr>
          <w:p w14:paraId="59634424" w14:textId="77777777" w:rsidR="00C47DBF" w:rsidRDefault="00C47DBF" w:rsidP="00B95E8D">
            <w:pPr>
              <w:rPr>
                <w:rFonts w:cs="Arial"/>
                <w:szCs w:val="20"/>
              </w:rPr>
            </w:pP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5039F3F7" w14:textId="77777777" w:rsidR="00C47DBF" w:rsidRDefault="00C47DBF" w:rsidP="00B95E8D">
            <w:pPr>
              <w:rPr>
                <w:rFonts w:cs="Arial"/>
                <w:szCs w:val="20"/>
              </w:rPr>
            </w:pPr>
          </w:p>
        </w:tc>
      </w:tr>
      <w:tr w:rsidR="00C47DBF" w14:paraId="0A9BB517" w14:textId="77777777" w:rsidTr="00F841D6">
        <w:trPr>
          <w:trHeight w:val="20"/>
          <w:jc w:val="center"/>
        </w:trPr>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7DA90DA" w14:textId="77777777" w:rsidR="00C47DBF" w:rsidRDefault="00C47DBF" w:rsidP="00B95E8D">
            <w:pPr>
              <w:jc w:val="center"/>
              <w:rPr>
                <w:rFonts w:cs="Arial"/>
                <w:szCs w:val="20"/>
              </w:rPr>
            </w:pPr>
            <w:r>
              <w:rPr>
                <w:rFonts w:cs="Arial"/>
                <w:szCs w:val="20"/>
              </w:rPr>
              <w:t>2</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6F3F508" w14:textId="77777777" w:rsidR="00C47DBF" w:rsidRDefault="00C47DBF" w:rsidP="00B95E8D">
            <w:pPr>
              <w:rPr>
                <w:rFonts w:cs="Arial"/>
                <w:szCs w:val="20"/>
              </w:rPr>
            </w:pP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280BF4DF" w14:textId="77777777" w:rsidR="00C47DBF" w:rsidRDefault="00C47DBF" w:rsidP="00B95E8D">
            <w:pPr>
              <w:rPr>
                <w:rFonts w:cs="Arial"/>
                <w:szCs w:val="20"/>
              </w:rPr>
            </w:pPr>
          </w:p>
        </w:tc>
        <w:tc>
          <w:tcPr>
            <w:tcW w:w="2126" w:type="dxa"/>
            <w:tcBorders>
              <w:top w:val="single" w:sz="4" w:space="0" w:color="auto"/>
              <w:left w:val="single" w:sz="4" w:space="0" w:color="auto"/>
              <w:bottom w:val="single" w:sz="4" w:space="0" w:color="auto"/>
              <w:right w:val="nil"/>
            </w:tcBorders>
            <w:shd w:val="clear" w:color="auto" w:fill="auto"/>
            <w:vAlign w:val="center"/>
          </w:tcPr>
          <w:p w14:paraId="6DBDD4FE" w14:textId="77777777" w:rsidR="00C47DBF" w:rsidRDefault="00C47DBF" w:rsidP="00B95E8D">
            <w:pPr>
              <w:rPr>
                <w:rFonts w:cs="Arial"/>
                <w:szCs w:val="20"/>
              </w:rPr>
            </w:pP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26A10724" w14:textId="77777777" w:rsidR="00C47DBF" w:rsidRDefault="00C47DBF" w:rsidP="00B95E8D">
            <w:pPr>
              <w:rPr>
                <w:rFonts w:cs="Arial"/>
                <w:szCs w:val="20"/>
              </w:rPr>
            </w:pPr>
          </w:p>
        </w:tc>
      </w:tr>
    </w:tbl>
    <w:p w14:paraId="5AC86EFE" w14:textId="77777777" w:rsidR="00D309DF" w:rsidRPr="00D309DF" w:rsidRDefault="00D309DF" w:rsidP="00B95E8D">
      <w:pPr>
        <w:autoSpaceDE w:val="0"/>
        <w:autoSpaceDN w:val="0"/>
        <w:adjustRightInd w:val="0"/>
        <w:jc w:val="both"/>
        <w:rPr>
          <w:rFonts w:cs="Calibri"/>
          <w:szCs w:val="20"/>
        </w:rPr>
      </w:pPr>
    </w:p>
    <w:p w14:paraId="48654384" w14:textId="560A0E03" w:rsidR="00127073" w:rsidRPr="00B95E8D" w:rsidRDefault="00127073" w:rsidP="00B95E8D">
      <w:pPr>
        <w:autoSpaceDE w:val="0"/>
        <w:autoSpaceDN w:val="0"/>
        <w:adjustRightInd w:val="0"/>
        <w:ind w:left="360"/>
        <w:jc w:val="both"/>
        <w:rPr>
          <w:rFonts w:cs="Calibri"/>
          <w:szCs w:val="20"/>
        </w:rPr>
      </w:pPr>
      <w:r w:rsidRPr="00B95E8D">
        <w:rPr>
          <w:rFonts w:cs="Calibri"/>
          <w:szCs w:val="20"/>
        </w:rPr>
        <w:t>Naročnik je dolžan namesto glavnega izvajalca poravnati podizvajalčevo terjatev do glavnega izvajalca, za kar podizvajalec predloži pisno soglasje, ki je sestavni del pogodbe.</w:t>
      </w:r>
    </w:p>
    <w:p w14:paraId="6FDBE8D4" w14:textId="77777777" w:rsidR="00127073" w:rsidRPr="00B95E8D" w:rsidRDefault="00127073" w:rsidP="00B95E8D">
      <w:pPr>
        <w:autoSpaceDE w:val="0"/>
        <w:autoSpaceDN w:val="0"/>
        <w:adjustRightInd w:val="0"/>
        <w:ind w:left="360"/>
        <w:jc w:val="both"/>
        <w:rPr>
          <w:rFonts w:cs="Calibri"/>
          <w:szCs w:val="20"/>
        </w:rPr>
      </w:pPr>
      <w:r w:rsidRPr="00B95E8D">
        <w:rPr>
          <w:rFonts w:cs="Calibri"/>
          <w:szCs w:val="20"/>
        </w:rPr>
        <w:t>Izvajalec je dolžan svojemu računu oziroma situaciji obvezno priložiti račune oziroma situacije svojega (jih) podizvajalca (</w:t>
      </w:r>
      <w:proofErr w:type="spellStart"/>
      <w:r w:rsidRPr="00B95E8D">
        <w:rPr>
          <w:rFonts w:cs="Calibri"/>
          <w:szCs w:val="20"/>
        </w:rPr>
        <w:t>ev</w:t>
      </w:r>
      <w:proofErr w:type="spellEnd"/>
      <w:r w:rsidRPr="00B95E8D">
        <w:rPr>
          <w:rFonts w:cs="Calibri"/>
          <w:szCs w:val="20"/>
        </w:rPr>
        <w:t>), ki jih je predhodno potrdil.</w:t>
      </w:r>
    </w:p>
    <w:p w14:paraId="628010F6" w14:textId="2EDA34C1" w:rsidR="00127073" w:rsidRPr="00B95E8D" w:rsidRDefault="00127073" w:rsidP="00B95E8D">
      <w:pPr>
        <w:autoSpaceDE w:val="0"/>
        <w:autoSpaceDN w:val="0"/>
        <w:adjustRightInd w:val="0"/>
        <w:ind w:left="360"/>
        <w:jc w:val="both"/>
        <w:rPr>
          <w:rFonts w:cs="Calibri"/>
          <w:szCs w:val="20"/>
        </w:rPr>
      </w:pPr>
      <w:r w:rsidRPr="00B95E8D">
        <w:rPr>
          <w:rFonts w:cs="Calibri"/>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617A89F" w14:textId="722FF123" w:rsidR="00127073" w:rsidRPr="00B95E8D" w:rsidRDefault="00127073" w:rsidP="00B95E8D">
      <w:pPr>
        <w:autoSpaceDE w:val="0"/>
        <w:autoSpaceDN w:val="0"/>
        <w:adjustRightInd w:val="0"/>
        <w:ind w:left="360"/>
        <w:jc w:val="both"/>
        <w:rPr>
          <w:rFonts w:cs="Calibri"/>
          <w:szCs w:val="20"/>
        </w:rPr>
      </w:pPr>
      <w:r w:rsidRPr="00B95E8D">
        <w:rPr>
          <w:rFonts w:cs="Calibri"/>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w:t>
      </w:r>
      <w:r w:rsidRPr="00B95E8D">
        <w:rPr>
          <w:rFonts w:cs="Calibri"/>
          <w:szCs w:val="20"/>
        </w:rPr>
        <w:lastRenderedPageBreak/>
        <w:t>obvestilom posredovati poleg podatkov iz prvega odstavka te točke tudi podatke:</w:t>
      </w:r>
    </w:p>
    <w:p w14:paraId="34ACD43F" w14:textId="77777777" w:rsidR="00127073" w:rsidRPr="00FE3F17" w:rsidRDefault="00127073" w:rsidP="00B95E8D">
      <w:pPr>
        <w:autoSpaceDE w:val="0"/>
        <w:ind w:left="993"/>
        <w:rPr>
          <w:rFonts w:cs="Arial"/>
          <w:szCs w:val="20"/>
          <w:lang w:eastAsia="en-US"/>
        </w:rPr>
      </w:pPr>
      <w:r w:rsidRPr="00FE3F17">
        <w:rPr>
          <w:rFonts w:cs="Arial"/>
          <w:szCs w:val="20"/>
          <w:lang w:eastAsia="en-US"/>
        </w:rPr>
        <w:t>kontaktne podatke in zakonite zastopnike predlaganih podizvajalcev,</w:t>
      </w:r>
    </w:p>
    <w:p w14:paraId="655751B9" w14:textId="465A2B8D" w:rsidR="00127073" w:rsidRPr="00FE3F17" w:rsidRDefault="00127073" w:rsidP="00B95E8D">
      <w:pPr>
        <w:autoSpaceDE w:val="0"/>
        <w:ind w:left="993"/>
        <w:rPr>
          <w:rFonts w:cs="Arial"/>
          <w:szCs w:val="20"/>
          <w:lang w:eastAsia="en-US"/>
        </w:rPr>
      </w:pPr>
      <w:r w:rsidRPr="00FE3F17">
        <w:rPr>
          <w:rFonts w:cs="Arial"/>
          <w:szCs w:val="20"/>
          <w:lang w:eastAsia="en-US"/>
        </w:rPr>
        <w:t>izpolnjene ESPD teh podizvajalcev v skladu z 79. členom ZJN-3 ali izjavo o razlogih za izključitev ter</w:t>
      </w:r>
    </w:p>
    <w:p w14:paraId="61E70211" w14:textId="77777777" w:rsidR="00127073" w:rsidRPr="00FE3F17" w:rsidRDefault="00127073" w:rsidP="00B95E8D">
      <w:pPr>
        <w:autoSpaceDE w:val="0"/>
        <w:ind w:left="993"/>
        <w:rPr>
          <w:rFonts w:cs="Arial"/>
          <w:szCs w:val="20"/>
          <w:lang w:eastAsia="en-US"/>
        </w:rPr>
      </w:pPr>
      <w:r w:rsidRPr="00FE3F17">
        <w:rPr>
          <w:rFonts w:cs="Arial"/>
          <w:szCs w:val="20"/>
          <w:lang w:eastAsia="en-US"/>
        </w:rPr>
        <w:t>priložiti zahtevo podizvajalca za neposredno plačilo, če podizvajalec to zahteva.</w:t>
      </w:r>
    </w:p>
    <w:p w14:paraId="76473A89" w14:textId="77777777" w:rsidR="00127073" w:rsidRPr="00B95E8D" w:rsidRDefault="00127073" w:rsidP="00B95E8D">
      <w:pPr>
        <w:autoSpaceDE w:val="0"/>
        <w:autoSpaceDN w:val="0"/>
        <w:adjustRightInd w:val="0"/>
        <w:ind w:left="360"/>
        <w:jc w:val="both"/>
        <w:rPr>
          <w:rFonts w:cs="Calibri"/>
          <w:szCs w:val="20"/>
        </w:rPr>
      </w:pPr>
      <w:r w:rsidRPr="00B95E8D">
        <w:rPr>
          <w:rFonts w:cs="Calibri"/>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59D9D58" w14:textId="77777777" w:rsidR="00127073" w:rsidRPr="00B95E8D" w:rsidRDefault="00127073" w:rsidP="00B95E8D">
      <w:pPr>
        <w:autoSpaceDE w:val="0"/>
        <w:autoSpaceDN w:val="0"/>
        <w:adjustRightInd w:val="0"/>
        <w:ind w:left="360"/>
        <w:jc w:val="both"/>
        <w:rPr>
          <w:rFonts w:cs="Calibri"/>
          <w:szCs w:val="20"/>
        </w:rPr>
      </w:pPr>
      <w:r w:rsidRPr="00B95E8D">
        <w:rPr>
          <w:rFonts w:cs="Calibri"/>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DB106CD" w14:textId="5BE1B4A5" w:rsidR="00117E37" w:rsidRDefault="00117E37" w:rsidP="00117E37">
      <w:pPr>
        <w:widowControl/>
        <w:suppressAutoHyphens w:val="0"/>
        <w:autoSpaceDE w:val="0"/>
        <w:autoSpaceDN w:val="0"/>
        <w:adjustRightInd w:val="0"/>
        <w:jc w:val="both"/>
        <w:rPr>
          <w:rFonts w:eastAsia="Times New Roman" w:cs="Calibri"/>
          <w:kern w:val="0"/>
          <w:szCs w:val="20"/>
        </w:rPr>
      </w:pPr>
    </w:p>
    <w:p w14:paraId="4B7D8A1D" w14:textId="77777777" w:rsidR="006C226D" w:rsidRDefault="006C226D" w:rsidP="00117E37">
      <w:pPr>
        <w:widowControl/>
        <w:suppressAutoHyphens w:val="0"/>
        <w:autoSpaceDE w:val="0"/>
        <w:autoSpaceDN w:val="0"/>
        <w:adjustRightInd w:val="0"/>
        <w:jc w:val="both"/>
        <w:rPr>
          <w:rFonts w:eastAsia="Times New Roman" w:cs="Calibri"/>
          <w:kern w:val="0"/>
          <w:szCs w:val="20"/>
        </w:rPr>
      </w:pPr>
    </w:p>
    <w:p w14:paraId="45EE7909" w14:textId="35E42339" w:rsidR="00C41BB5" w:rsidRPr="006C226D" w:rsidRDefault="001F6DA0" w:rsidP="006C226D">
      <w:pPr>
        <w:widowControl/>
        <w:suppressAutoHyphens w:val="0"/>
        <w:autoSpaceDE w:val="0"/>
        <w:jc w:val="center"/>
      </w:pPr>
      <w:r>
        <w:rPr>
          <w:rFonts w:eastAsia="Times New Roman" w:cs="Calibri"/>
          <w:b/>
          <w:bCs/>
          <w:kern w:val="0"/>
          <w:szCs w:val="20"/>
        </w:rPr>
        <w:t>KVALITETA IZVEDBE IN JAMSTVO</w:t>
      </w:r>
    </w:p>
    <w:p w14:paraId="68A61659" w14:textId="4B74D76F" w:rsidR="00C41BB5" w:rsidRDefault="00C41BB5" w:rsidP="00C41BB5">
      <w:pPr>
        <w:widowControl/>
        <w:suppressAutoHyphens w:val="0"/>
        <w:autoSpaceDE w:val="0"/>
        <w:jc w:val="center"/>
      </w:pPr>
      <w:r>
        <w:rPr>
          <w:rFonts w:eastAsia="Times New Roman" w:cs="Calibri"/>
          <w:b/>
          <w:bCs/>
          <w:kern w:val="0"/>
          <w:szCs w:val="20"/>
        </w:rPr>
        <w:t>1</w:t>
      </w:r>
      <w:r w:rsidR="00BA539F">
        <w:rPr>
          <w:rFonts w:eastAsia="Times New Roman" w:cs="Calibri"/>
          <w:b/>
          <w:bCs/>
          <w:kern w:val="0"/>
          <w:szCs w:val="20"/>
        </w:rPr>
        <w:t>3</w:t>
      </w:r>
      <w:r>
        <w:rPr>
          <w:rFonts w:eastAsia="Times New Roman" w:cs="Calibri"/>
          <w:b/>
          <w:bCs/>
          <w:kern w:val="0"/>
          <w:szCs w:val="20"/>
        </w:rPr>
        <w:t>. člen</w:t>
      </w:r>
    </w:p>
    <w:p w14:paraId="46B44A7E" w14:textId="77777777" w:rsidR="00C41BB5" w:rsidRDefault="00C41BB5" w:rsidP="00C41BB5">
      <w:pPr>
        <w:widowControl/>
        <w:suppressAutoHyphens w:val="0"/>
        <w:autoSpaceDE w:val="0"/>
        <w:jc w:val="both"/>
        <w:rPr>
          <w:rFonts w:eastAsia="Times New Roman" w:cs="Calibri"/>
          <w:b/>
          <w:bCs/>
          <w:kern w:val="0"/>
          <w:szCs w:val="20"/>
        </w:rPr>
      </w:pPr>
    </w:p>
    <w:p w14:paraId="4229254B" w14:textId="77777777" w:rsidR="001F6DA0" w:rsidRDefault="001F6DA0" w:rsidP="001F6DA0">
      <w:pPr>
        <w:widowControl/>
        <w:suppressAutoHyphens w:val="0"/>
        <w:autoSpaceDE w:val="0"/>
        <w:autoSpaceDN w:val="0"/>
        <w:adjustRightInd w:val="0"/>
        <w:ind w:left="426"/>
        <w:jc w:val="both"/>
        <w:rPr>
          <w:rFonts w:eastAsia="Times New Roman" w:cs="Calibri"/>
          <w:kern w:val="0"/>
          <w:szCs w:val="20"/>
        </w:rPr>
      </w:pPr>
      <w:r w:rsidRPr="00FD0D98">
        <w:rPr>
          <w:rFonts w:eastAsia="Times New Roman" w:cs="Calibri"/>
          <w:kern w:val="0"/>
          <w:szCs w:val="20"/>
        </w:rPr>
        <w:t xml:space="preserve">Izvajalec s podpisom te pogodbe izrecno izjavlja, da bo izvedel vse pogodbene obveznosti brezhibno in prevzema odgovornost za </w:t>
      </w:r>
      <w:r>
        <w:rPr>
          <w:rFonts w:eastAsia="Times New Roman" w:cs="Calibri"/>
          <w:kern w:val="0"/>
          <w:szCs w:val="20"/>
        </w:rPr>
        <w:t>izvedeno delo</w:t>
      </w:r>
      <w:r w:rsidRPr="00FD0D98">
        <w:rPr>
          <w:rFonts w:eastAsia="Times New Roman" w:cs="Calibri"/>
          <w:kern w:val="0"/>
          <w:szCs w:val="20"/>
        </w:rPr>
        <w:t xml:space="preserve">. </w:t>
      </w:r>
    </w:p>
    <w:p w14:paraId="3F8886E3" w14:textId="77777777" w:rsidR="001F6DA0" w:rsidRDefault="001F6DA0" w:rsidP="001F6DA0">
      <w:pPr>
        <w:widowControl/>
        <w:suppressAutoHyphens w:val="0"/>
        <w:autoSpaceDE w:val="0"/>
        <w:autoSpaceDN w:val="0"/>
        <w:adjustRightInd w:val="0"/>
        <w:ind w:left="426"/>
        <w:jc w:val="both"/>
        <w:rPr>
          <w:rFonts w:eastAsia="Times New Roman" w:cs="Calibri"/>
          <w:kern w:val="0"/>
          <w:szCs w:val="20"/>
        </w:rPr>
      </w:pPr>
    </w:p>
    <w:p w14:paraId="73AB87BB" w14:textId="77777777" w:rsidR="001F6DA0" w:rsidRPr="00724D68" w:rsidRDefault="001F6DA0" w:rsidP="001F6DA0">
      <w:pPr>
        <w:pStyle w:val="NormalWeb"/>
        <w:adjustRightInd w:val="0"/>
        <w:spacing w:before="0" w:beforeAutospacing="0" w:after="0" w:afterAutospacing="0"/>
        <w:ind w:left="426"/>
        <w:jc w:val="both"/>
        <w:rPr>
          <w:rFonts w:ascii="Verdana" w:hAnsi="Verdana" w:cs="Calibri"/>
          <w:sz w:val="20"/>
          <w:szCs w:val="20"/>
        </w:rPr>
      </w:pPr>
      <w:r w:rsidRPr="00724D68">
        <w:rPr>
          <w:rFonts w:ascii="Verdana" w:hAnsi="Verdana" w:cs="Calibri"/>
          <w:sz w:val="20"/>
          <w:szCs w:val="20"/>
        </w:rPr>
        <w:t>Kot napaka se šteje vsako odstopanje izdelka od naročnikovih zahtev, ki onemogoča dogovorjeno uporabo in obstaja že v trenutku prevzema ali pa nastane tekom trajanja pogodbe iz razloga na strani izvajalca.</w:t>
      </w:r>
    </w:p>
    <w:p w14:paraId="168305E6" w14:textId="77777777" w:rsidR="001F6DA0" w:rsidRPr="00724D68" w:rsidRDefault="001F6DA0" w:rsidP="001F6DA0">
      <w:pPr>
        <w:widowControl/>
        <w:suppressAutoHyphens w:val="0"/>
        <w:autoSpaceDE w:val="0"/>
        <w:autoSpaceDN w:val="0"/>
        <w:adjustRightInd w:val="0"/>
        <w:ind w:left="426"/>
        <w:jc w:val="both"/>
        <w:rPr>
          <w:rFonts w:eastAsia="Times New Roman" w:cs="Calibri"/>
          <w:kern w:val="0"/>
          <w:szCs w:val="20"/>
        </w:rPr>
      </w:pPr>
    </w:p>
    <w:p w14:paraId="3B8610DC" w14:textId="77777777" w:rsidR="001F6DA0" w:rsidRPr="00FD0D98" w:rsidRDefault="001F6DA0" w:rsidP="001F6DA0">
      <w:pPr>
        <w:adjustRightInd w:val="0"/>
        <w:spacing w:line="260" w:lineRule="exact"/>
        <w:ind w:left="426"/>
        <w:jc w:val="both"/>
        <w:textAlignment w:val="baseline"/>
        <w:rPr>
          <w:rFonts w:eastAsia="Times New Roman" w:cs="Arial"/>
          <w:szCs w:val="20"/>
        </w:rPr>
      </w:pPr>
      <w:r w:rsidRPr="00FD0D98">
        <w:rPr>
          <w:rFonts w:eastAsia="Times New Roman" w:cs="Arial"/>
          <w:szCs w:val="20"/>
        </w:rPr>
        <w:t xml:space="preserve">Izvajalec jamči le za izvajanje tistih funkcij, ki so z izvajalcem </w:t>
      </w:r>
      <w:r>
        <w:rPr>
          <w:rFonts w:eastAsia="Times New Roman" w:cs="Arial"/>
          <w:szCs w:val="20"/>
        </w:rPr>
        <w:t>tekom razvoja</w:t>
      </w:r>
      <w:r w:rsidRPr="00FD0D98">
        <w:rPr>
          <w:rFonts w:eastAsia="Times New Roman" w:cs="Arial"/>
          <w:szCs w:val="20"/>
        </w:rPr>
        <w:t xml:space="preserve"> sporazumno dogovorjene in potrjene. </w:t>
      </w:r>
      <w:r w:rsidRPr="00FD0D98">
        <w:t>Ker gre pri programski opremi za zapleteno intelektualno stvaritev z naravo avtorskega dela, izvajalec ne prevzema jamstva za zadovoljitev posebnih naročnikovih zahtev, ki niso izrecno določene v dokumentaciji</w:t>
      </w:r>
      <w:r w:rsidRPr="00FD0D98">
        <w:rPr>
          <w:rFonts w:eastAsia="Times New Roman" w:cs="Arial"/>
          <w:szCs w:val="20"/>
        </w:rPr>
        <w:t xml:space="preserve"> in niso ugotovljene v fazi analize in načrtovanja</w:t>
      </w:r>
      <w:r w:rsidRPr="00FD0D98">
        <w:t>.</w:t>
      </w:r>
    </w:p>
    <w:p w14:paraId="2141ACA1" w14:textId="77777777" w:rsidR="001F6DA0" w:rsidRPr="00FD0D98" w:rsidRDefault="001F6DA0" w:rsidP="001F6DA0">
      <w:pPr>
        <w:adjustRightInd w:val="0"/>
        <w:spacing w:line="260" w:lineRule="exact"/>
        <w:ind w:left="426"/>
        <w:jc w:val="both"/>
        <w:textAlignment w:val="baseline"/>
        <w:rPr>
          <w:rFonts w:eastAsia="Times New Roman" w:cs="Arial"/>
          <w:szCs w:val="20"/>
        </w:rPr>
      </w:pPr>
    </w:p>
    <w:p w14:paraId="6F8854C2" w14:textId="4177C31C" w:rsidR="001F6DA0" w:rsidRDefault="001F6DA0" w:rsidP="001F6DA0">
      <w:pPr>
        <w:widowControl/>
        <w:suppressAutoHyphens w:val="0"/>
        <w:autoSpaceDE w:val="0"/>
        <w:autoSpaceDN w:val="0"/>
        <w:adjustRightInd w:val="0"/>
        <w:ind w:left="426"/>
        <w:jc w:val="both"/>
        <w:rPr>
          <w:rFonts w:eastAsia="Times New Roman" w:cs="Calibri"/>
          <w:kern w:val="0"/>
          <w:szCs w:val="20"/>
        </w:rPr>
      </w:pPr>
      <w:r w:rsidRPr="00FD0D98">
        <w:rPr>
          <w:rFonts w:eastAsia="Times New Roman" w:cs="Calibri"/>
          <w:kern w:val="0"/>
          <w:szCs w:val="20"/>
        </w:rPr>
        <w:t xml:space="preserve">Kontrolo kvalitete opravljenih del izvaja odgovorna oseba naročnika navedena v </w:t>
      </w:r>
      <w:r w:rsidR="00BA539F">
        <w:rPr>
          <w:rFonts w:eastAsia="Times New Roman" w:cs="Calibri"/>
          <w:kern w:val="0"/>
          <w:szCs w:val="20"/>
        </w:rPr>
        <w:t>8</w:t>
      </w:r>
      <w:r w:rsidRPr="00FD0D98">
        <w:rPr>
          <w:rFonts w:eastAsia="Times New Roman" w:cs="Calibri"/>
          <w:kern w:val="0"/>
          <w:szCs w:val="20"/>
        </w:rPr>
        <w:t xml:space="preserve">. členu te pogodbe ali oseba, ki jo pooblasti naročnik. </w:t>
      </w:r>
    </w:p>
    <w:p w14:paraId="5C288020" w14:textId="77777777" w:rsidR="001F6DA0" w:rsidRPr="00EC4FE0" w:rsidRDefault="001F6DA0" w:rsidP="001F6DA0">
      <w:pPr>
        <w:widowControl/>
        <w:suppressAutoHyphens w:val="0"/>
        <w:autoSpaceDE w:val="0"/>
        <w:autoSpaceDN w:val="0"/>
        <w:adjustRightInd w:val="0"/>
        <w:ind w:left="426"/>
        <w:rPr>
          <w:rFonts w:eastAsia="Times New Roman" w:cs="Arial"/>
          <w:szCs w:val="20"/>
        </w:rPr>
      </w:pPr>
    </w:p>
    <w:p w14:paraId="6A52BB17" w14:textId="6825CD71" w:rsidR="001F6DA0" w:rsidRPr="001F6DA0" w:rsidRDefault="001F6DA0" w:rsidP="001F6DA0">
      <w:pPr>
        <w:widowControl/>
        <w:suppressAutoHyphens w:val="0"/>
        <w:autoSpaceDE w:val="0"/>
        <w:autoSpaceDN w:val="0"/>
        <w:adjustRightInd w:val="0"/>
        <w:ind w:left="426"/>
        <w:jc w:val="both"/>
        <w:rPr>
          <w:rFonts w:eastAsia="Times New Roman" w:cs="Arial"/>
          <w:szCs w:val="20"/>
        </w:rPr>
      </w:pPr>
      <w:r w:rsidRPr="00EC4FE0">
        <w:rPr>
          <w:rFonts w:eastAsia="Times New Roman" w:cs="Arial"/>
          <w:szCs w:val="20"/>
        </w:rPr>
        <w:t>Naročnik ima možnost angažirati strokovnjake – dobre poznavalce tehnologij in podobnih</w:t>
      </w:r>
      <w:r>
        <w:rPr>
          <w:rFonts w:eastAsia="Times New Roman" w:cs="Arial"/>
          <w:szCs w:val="20"/>
        </w:rPr>
        <w:t xml:space="preserve"> </w:t>
      </w:r>
      <w:r w:rsidRPr="00EC4FE0">
        <w:rPr>
          <w:rFonts w:eastAsia="Times New Roman" w:cs="Arial"/>
          <w:szCs w:val="20"/>
        </w:rPr>
        <w:t>rešitev, kot je predmet tega naročila - za presojo kakovosti izdelkov izvajalca in za presojo</w:t>
      </w:r>
      <w:r>
        <w:rPr>
          <w:rFonts w:eastAsia="Times New Roman" w:cs="Arial"/>
          <w:szCs w:val="20"/>
        </w:rPr>
        <w:t xml:space="preserve"> </w:t>
      </w:r>
      <w:r w:rsidRPr="00EC4FE0">
        <w:rPr>
          <w:rFonts w:eastAsia="Times New Roman" w:cs="Arial"/>
          <w:szCs w:val="20"/>
        </w:rPr>
        <w:t>ustreznosti rešitev z vidika varovanja podatkov in informacijskega sistema. V primeru takšnih</w:t>
      </w:r>
      <w:r>
        <w:rPr>
          <w:rFonts w:eastAsia="Times New Roman" w:cs="Arial"/>
          <w:szCs w:val="20"/>
        </w:rPr>
        <w:t xml:space="preserve"> </w:t>
      </w:r>
      <w:r w:rsidRPr="00EC4FE0">
        <w:rPr>
          <w:rFonts w:eastAsia="Times New Roman" w:cs="Arial"/>
          <w:szCs w:val="20"/>
        </w:rPr>
        <w:t>presoj je izvajalec dolžan sodelovati s temi strokovnjaki in jim omogočiti dostop do tehnične</w:t>
      </w:r>
      <w:r>
        <w:rPr>
          <w:rFonts w:eastAsia="Times New Roman" w:cs="Arial"/>
          <w:szCs w:val="20"/>
        </w:rPr>
        <w:t xml:space="preserve"> </w:t>
      </w:r>
      <w:r w:rsidRPr="00EC4FE0">
        <w:rPr>
          <w:rFonts w:eastAsia="Times New Roman" w:cs="Arial"/>
          <w:szCs w:val="20"/>
        </w:rPr>
        <w:t>dokumentacije in izvorne kode. Če rezultati in strokovne presoje pokažejo, da je izdelke nujno</w:t>
      </w:r>
      <w:r>
        <w:rPr>
          <w:rFonts w:eastAsia="Times New Roman" w:cs="Arial"/>
          <w:szCs w:val="20"/>
        </w:rPr>
        <w:t xml:space="preserve"> </w:t>
      </w:r>
      <w:r w:rsidRPr="00EC4FE0">
        <w:rPr>
          <w:rFonts w:eastAsia="Times New Roman" w:cs="Arial"/>
          <w:szCs w:val="20"/>
        </w:rPr>
        <w:t>potrebno dopolniti, da se s tem odpravijo tveganja za nemoteno delovanje in varnost rešitev,</w:t>
      </w:r>
      <w:r>
        <w:rPr>
          <w:rFonts w:eastAsia="Times New Roman" w:cs="Arial"/>
          <w:szCs w:val="20"/>
        </w:rPr>
        <w:t xml:space="preserve"> </w:t>
      </w:r>
      <w:r w:rsidRPr="00EC4FE0">
        <w:rPr>
          <w:rFonts w:eastAsia="Times New Roman" w:cs="Arial"/>
          <w:szCs w:val="20"/>
        </w:rPr>
        <w:t>mora izvajalec te dopolnitve izvesti na svoje stroške in s čim manjšim vplivom na delovanje</w:t>
      </w:r>
      <w:r>
        <w:rPr>
          <w:rFonts w:eastAsia="Times New Roman" w:cs="Arial"/>
          <w:szCs w:val="20"/>
        </w:rPr>
        <w:t xml:space="preserve"> razvite rešitve</w:t>
      </w:r>
      <w:r w:rsidRPr="00EC4FE0">
        <w:rPr>
          <w:rFonts w:eastAsia="Times New Roman" w:cs="Arial"/>
          <w:szCs w:val="20"/>
        </w:rPr>
        <w:t>.</w:t>
      </w:r>
    </w:p>
    <w:p w14:paraId="49C2091F" w14:textId="77777777" w:rsidR="00C056D8" w:rsidRDefault="00C056D8" w:rsidP="00C41BB5">
      <w:pPr>
        <w:widowControl/>
        <w:suppressAutoHyphens w:val="0"/>
        <w:autoSpaceDE w:val="0"/>
        <w:jc w:val="both"/>
        <w:rPr>
          <w:rFonts w:eastAsia="Times New Roman" w:cs="Calibri"/>
          <w:bCs/>
          <w:kern w:val="0"/>
          <w:szCs w:val="20"/>
        </w:rPr>
      </w:pPr>
    </w:p>
    <w:p w14:paraId="79623F47" w14:textId="77777777" w:rsidR="006C226D" w:rsidRDefault="006C226D" w:rsidP="00C41BB5">
      <w:pPr>
        <w:widowControl/>
        <w:suppressAutoHyphens w:val="0"/>
        <w:autoSpaceDE w:val="0"/>
        <w:jc w:val="both"/>
        <w:rPr>
          <w:rFonts w:eastAsia="Times New Roman" w:cs="Calibri"/>
          <w:bCs/>
          <w:kern w:val="0"/>
          <w:szCs w:val="20"/>
        </w:rPr>
      </w:pPr>
    </w:p>
    <w:p w14:paraId="768DDC61" w14:textId="45427011" w:rsidR="00C41BB5" w:rsidRDefault="00C41BB5" w:rsidP="00C41BB5">
      <w:pPr>
        <w:widowControl/>
        <w:suppressAutoHyphens w:val="0"/>
        <w:autoSpaceDE w:val="0"/>
        <w:jc w:val="center"/>
      </w:pPr>
      <w:r>
        <w:rPr>
          <w:rFonts w:eastAsia="Times New Roman" w:cs="Calibri"/>
          <w:b/>
          <w:bCs/>
          <w:kern w:val="0"/>
          <w:szCs w:val="20"/>
        </w:rPr>
        <w:t>1</w:t>
      </w:r>
      <w:r w:rsidR="00BA539F">
        <w:rPr>
          <w:rFonts w:eastAsia="Times New Roman" w:cs="Calibri"/>
          <w:b/>
          <w:bCs/>
          <w:kern w:val="0"/>
          <w:szCs w:val="20"/>
        </w:rPr>
        <w:t>4</w:t>
      </w:r>
      <w:r>
        <w:rPr>
          <w:rFonts w:eastAsia="Times New Roman" w:cs="Calibri"/>
          <w:b/>
          <w:bCs/>
          <w:kern w:val="0"/>
          <w:szCs w:val="20"/>
        </w:rPr>
        <w:t>. člen</w:t>
      </w:r>
    </w:p>
    <w:p w14:paraId="7DD53225" w14:textId="77777777" w:rsidR="00C41BB5" w:rsidRDefault="00C41BB5" w:rsidP="00C41BB5">
      <w:pPr>
        <w:widowControl/>
        <w:suppressAutoHyphens w:val="0"/>
        <w:autoSpaceDE w:val="0"/>
        <w:jc w:val="both"/>
        <w:rPr>
          <w:rFonts w:eastAsia="Times New Roman" w:cs="Calibri"/>
          <w:b/>
          <w:bCs/>
          <w:kern w:val="0"/>
          <w:szCs w:val="20"/>
        </w:rPr>
      </w:pPr>
    </w:p>
    <w:p w14:paraId="76F1A77B" w14:textId="77777777" w:rsidR="00C41BB5" w:rsidRPr="00B95E8D" w:rsidRDefault="00C41BB5" w:rsidP="00B95E8D">
      <w:pPr>
        <w:autoSpaceDE w:val="0"/>
        <w:ind w:left="360"/>
        <w:jc w:val="both"/>
        <w:rPr>
          <w:rFonts w:cs="Calibri"/>
          <w:szCs w:val="20"/>
        </w:rPr>
      </w:pPr>
      <w:r w:rsidRPr="00B95E8D">
        <w:rPr>
          <w:rFonts w:cs="Calibri"/>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2FB30535" w14:textId="38A31506" w:rsidR="00C41BB5" w:rsidRPr="00B95E8D" w:rsidRDefault="00C41BB5" w:rsidP="00B95E8D">
      <w:pPr>
        <w:autoSpaceDE w:val="0"/>
        <w:ind w:left="360"/>
        <w:jc w:val="both"/>
        <w:rPr>
          <w:rFonts w:cs="Calibri"/>
          <w:szCs w:val="20"/>
        </w:rPr>
      </w:pPr>
      <w:r w:rsidRPr="00B95E8D">
        <w:rPr>
          <w:rFonts w:cs="Calibri"/>
          <w:szCs w:val="20"/>
        </w:rPr>
        <w:t>Pogodbena kazen v višini 10</w:t>
      </w:r>
      <w:r w:rsidR="0062370A" w:rsidRPr="00B95E8D">
        <w:rPr>
          <w:rFonts w:cs="Calibri"/>
          <w:szCs w:val="20"/>
        </w:rPr>
        <w:t xml:space="preserve"> </w:t>
      </w:r>
      <w:r w:rsidRPr="00B95E8D">
        <w:rPr>
          <w:rFonts w:cs="Calibri"/>
          <w:szCs w:val="20"/>
        </w:rPr>
        <w:t xml:space="preserve">% od pogodbene vrednosti ali kritje za nadomestno storitev se </w:t>
      </w:r>
      <w:r w:rsidRPr="00B95E8D">
        <w:rPr>
          <w:rFonts w:cs="Calibri"/>
          <w:szCs w:val="20"/>
        </w:rPr>
        <w:lastRenderedPageBreak/>
        <w:t>obračuna pri naslednjih izplačilih izvajalcu oziroma v kolikor navedeno ni mogoče, se iz tega naslova izstavi poseben račun, ki ga mora izvajalec plačati v roku 8 dni od prejema.</w:t>
      </w:r>
    </w:p>
    <w:p w14:paraId="5F062D26" w14:textId="77777777" w:rsidR="00C41BB5" w:rsidRPr="00B95E8D" w:rsidRDefault="00C41BB5" w:rsidP="00B95E8D">
      <w:pPr>
        <w:autoSpaceDE w:val="0"/>
        <w:ind w:left="360"/>
        <w:jc w:val="both"/>
        <w:rPr>
          <w:rFonts w:cs="Calibri"/>
          <w:szCs w:val="20"/>
        </w:rPr>
      </w:pPr>
      <w:r w:rsidRPr="00B95E8D">
        <w:rPr>
          <w:rFonts w:cs="Calibri"/>
          <w:szCs w:val="20"/>
        </w:rPr>
        <w:t>Če bi zaradi neizpolnitve zahtev iz obrazca »P-5: Specifikacije« naročniku nastala škoda, večja od pogodbene kazni, ima naročnik pravico zahtevati razliko do popolne odškodnine.</w:t>
      </w:r>
    </w:p>
    <w:p w14:paraId="20D7CE23" w14:textId="77A93924" w:rsidR="00BB71C2" w:rsidRPr="001F6DA0" w:rsidRDefault="00C41BB5" w:rsidP="001F6DA0">
      <w:pPr>
        <w:autoSpaceDE w:val="0"/>
        <w:ind w:left="360"/>
        <w:jc w:val="both"/>
        <w:rPr>
          <w:rFonts w:cs="Calibri"/>
          <w:szCs w:val="20"/>
        </w:rPr>
      </w:pPr>
      <w:r w:rsidRPr="00B95E8D">
        <w:rPr>
          <w:rFonts w:cs="Calibri"/>
          <w:szCs w:val="20"/>
        </w:rPr>
        <w:t>Izvajalec ne odgovarja za neizpolnitev oziroma pravočasno izvedbo predmetnih storitev, če naročnik ne izpolni vseh svojih obveznosti.</w:t>
      </w:r>
    </w:p>
    <w:p w14:paraId="305E2280" w14:textId="2C7F4CA3" w:rsidR="00BB71C2" w:rsidRDefault="00BB71C2" w:rsidP="00C41BB5">
      <w:pPr>
        <w:spacing w:line="260" w:lineRule="exact"/>
        <w:jc w:val="both"/>
        <w:rPr>
          <w:rFonts w:eastAsia="Times New Roman" w:cs="Arial"/>
          <w:szCs w:val="20"/>
        </w:rPr>
      </w:pPr>
    </w:p>
    <w:p w14:paraId="2AABC7EE" w14:textId="77777777" w:rsidR="00BB71C2" w:rsidRDefault="00BB71C2" w:rsidP="00C41BB5">
      <w:pPr>
        <w:spacing w:line="260" w:lineRule="exact"/>
        <w:jc w:val="both"/>
        <w:rPr>
          <w:rFonts w:eastAsia="Times New Roman" w:cs="Arial"/>
          <w:szCs w:val="20"/>
        </w:rPr>
      </w:pPr>
    </w:p>
    <w:p w14:paraId="236D51FE" w14:textId="49228AF7" w:rsidR="00C41BB5" w:rsidRPr="006C226D" w:rsidRDefault="00C41BB5" w:rsidP="006C226D">
      <w:pPr>
        <w:widowControl/>
        <w:suppressAutoHyphens w:val="0"/>
        <w:autoSpaceDE w:val="0"/>
        <w:jc w:val="center"/>
      </w:pPr>
      <w:r>
        <w:rPr>
          <w:rFonts w:eastAsia="Times New Roman" w:cs="Calibri"/>
          <w:b/>
          <w:bCs/>
          <w:kern w:val="0"/>
          <w:szCs w:val="20"/>
        </w:rPr>
        <w:t>ODPOVED POGODBE</w:t>
      </w:r>
    </w:p>
    <w:p w14:paraId="33EF31E0" w14:textId="35CBD2D3" w:rsidR="00C41BB5" w:rsidRDefault="001F6DA0" w:rsidP="00C41BB5">
      <w:pPr>
        <w:widowControl/>
        <w:suppressAutoHyphens w:val="0"/>
        <w:autoSpaceDE w:val="0"/>
        <w:jc w:val="center"/>
      </w:pPr>
      <w:r>
        <w:rPr>
          <w:rFonts w:eastAsia="Times New Roman" w:cs="Calibri"/>
          <w:b/>
          <w:bCs/>
          <w:kern w:val="0"/>
          <w:szCs w:val="20"/>
        </w:rPr>
        <w:t>1</w:t>
      </w:r>
      <w:r w:rsidR="00BA539F">
        <w:rPr>
          <w:rFonts w:eastAsia="Times New Roman" w:cs="Calibri"/>
          <w:b/>
          <w:bCs/>
          <w:kern w:val="0"/>
          <w:szCs w:val="20"/>
        </w:rPr>
        <w:t>5</w:t>
      </w:r>
      <w:r w:rsidR="00C41BB5">
        <w:rPr>
          <w:rFonts w:eastAsia="Times New Roman" w:cs="Calibri"/>
          <w:b/>
          <w:bCs/>
          <w:kern w:val="0"/>
          <w:szCs w:val="20"/>
        </w:rPr>
        <w:t>. člen</w:t>
      </w:r>
    </w:p>
    <w:p w14:paraId="7A59257B" w14:textId="77777777" w:rsidR="00C41BB5" w:rsidRDefault="00C41BB5" w:rsidP="00C41BB5">
      <w:pPr>
        <w:widowControl/>
        <w:suppressAutoHyphens w:val="0"/>
        <w:autoSpaceDE w:val="0"/>
        <w:jc w:val="both"/>
        <w:rPr>
          <w:rFonts w:eastAsia="Times New Roman" w:cs="Calibri"/>
          <w:b/>
          <w:bCs/>
          <w:kern w:val="0"/>
          <w:szCs w:val="20"/>
        </w:rPr>
      </w:pPr>
    </w:p>
    <w:p w14:paraId="48FFC7FC" w14:textId="77777777" w:rsidR="00C41BB5" w:rsidRPr="001F6DA0" w:rsidRDefault="00C41BB5" w:rsidP="001F6DA0">
      <w:pPr>
        <w:autoSpaceDE w:val="0"/>
        <w:ind w:left="360"/>
        <w:jc w:val="both"/>
        <w:rPr>
          <w:szCs w:val="20"/>
        </w:rPr>
      </w:pPr>
      <w:r w:rsidRPr="001F6DA0">
        <w:rPr>
          <w:rFonts w:cs="Calibri"/>
          <w:szCs w:val="20"/>
        </w:rPr>
        <w:t>Naročnik lahko odstopi od te pogodbe brez odpovednega roka, če:</w:t>
      </w:r>
    </w:p>
    <w:p w14:paraId="2860DDAD" w14:textId="29582E9C" w:rsidR="0062067C" w:rsidRDefault="0062067C" w:rsidP="001F6DA0">
      <w:pPr>
        <w:autoSpaceDE w:val="0"/>
        <w:ind w:left="720"/>
        <w:jc w:val="both"/>
        <w:rPr>
          <w:rFonts w:cs="Calibri"/>
          <w:szCs w:val="20"/>
        </w:rPr>
      </w:pPr>
      <w:r>
        <w:rPr>
          <w:rFonts w:cs="Calibri"/>
          <w:szCs w:val="20"/>
        </w:rPr>
        <w:t>izvajalec zamuja s svojimi aktivnostmi,</w:t>
      </w:r>
    </w:p>
    <w:p w14:paraId="17A7E265" w14:textId="5813EB65" w:rsidR="00C41BB5" w:rsidRPr="001F6DA0" w:rsidRDefault="00C41BB5" w:rsidP="001F6DA0">
      <w:pPr>
        <w:autoSpaceDE w:val="0"/>
        <w:ind w:left="720"/>
        <w:jc w:val="both"/>
        <w:rPr>
          <w:szCs w:val="20"/>
        </w:rPr>
      </w:pPr>
      <w:r w:rsidRPr="001F6DA0">
        <w:rPr>
          <w:rFonts w:cs="Calibri"/>
          <w:szCs w:val="20"/>
        </w:rPr>
        <w:t xml:space="preserve">izvajalec krši določbe </w:t>
      </w:r>
      <w:r w:rsidR="00792450">
        <w:rPr>
          <w:rFonts w:cs="Calibri"/>
          <w:szCs w:val="20"/>
        </w:rPr>
        <w:t>6</w:t>
      </w:r>
      <w:r w:rsidRPr="001F6DA0">
        <w:rPr>
          <w:rFonts w:cs="Calibri"/>
          <w:szCs w:val="20"/>
        </w:rPr>
        <w:t>. člena te pogodbe</w:t>
      </w:r>
      <w:r w:rsidR="00604884" w:rsidRPr="001F6DA0">
        <w:rPr>
          <w:rFonts w:cs="Calibri"/>
          <w:szCs w:val="20"/>
        </w:rPr>
        <w:t>,</w:t>
      </w:r>
      <w:r w:rsidRPr="001F6DA0">
        <w:rPr>
          <w:rFonts w:cs="Calibri"/>
          <w:szCs w:val="20"/>
        </w:rPr>
        <w:t xml:space="preserve"> </w:t>
      </w:r>
    </w:p>
    <w:p w14:paraId="1EA4F9FC" w14:textId="77777777" w:rsidR="00C41BB5" w:rsidRPr="001F6DA0" w:rsidRDefault="00C41BB5" w:rsidP="001F6DA0">
      <w:pPr>
        <w:autoSpaceDE w:val="0"/>
        <w:ind w:left="720"/>
        <w:jc w:val="both"/>
        <w:rPr>
          <w:szCs w:val="20"/>
        </w:rPr>
      </w:pPr>
      <w:r w:rsidRPr="001F6DA0">
        <w:rPr>
          <w:rFonts w:cs="Calibri"/>
          <w:szCs w:val="20"/>
        </w:rPr>
        <w:t>izvajalec sicer izpolni svojo obveznost, ki pa je v bistvenih delih v nasprotju z zahtevami naročnika.</w:t>
      </w:r>
    </w:p>
    <w:p w14:paraId="72858F00" w14:textId="0300EF7A" w:rsidR="00C41BB5" w:rsidRDefault="00C41BB5" w:rsidP="001F6DA0">
      <w:pPr>
        <w:autoSpaceDE w:val="0"/>
        <w:ind w:left="360"/>
        <w:jc w:val="both"/>
        <w:rPr>
          <w:szCs w:val="20"/>
        </w:rPr>
      </w:pPr>
      <w:r w:rsidRPr="001F6DA0">
        <w:rPr>
          <w:rFonts w:cs="Calibri"/>
          <w:szCs w:val="20"/>
        </w:rPr>
        <w:t>Če naročnik odstopi od pogodbe zaradi kateregakoli v prvem odstavku tega člena navedenega</w:t>
      </w:r>
      <w:r w:rsidR="00604884" w:rsidRPr="001F6DA0">
        <w:rPr>
          <w:rFonts w:cs="Calibri"/>
          <w:szCs w:val="20"/>
        </w:rPr>
        <w:t xml:space="preserve"> </w:t>
      </w:r>
      <w:r w:rsidRPr="001F6DA0">
        <w:rPr>
          <w:rFonts w:cs="Calibri"/>
          <w:szCs w:val="20"/>
        </w:rPr>
        <w:t>razloga, mu mora izvajalec plačati pogodbeno kazen za neizpolnitev v višini 10 % skupne pogodbene vrednosti z DDV. Za poplačilo pogodbene kazni lahko naročnik uporabi instrumente za f</w:t>
      </w:r>
      <w:r w:rsidRPr="001F6DA0">
        <w:rPr>
          <w:szCs w:val="20"/>
        </w:rPr>
        <w:t>inančno zavarovanje za dobro izvedbo pogodbenih obveznosti, ki jih je predložil ponudnik.</w:t>
      </w:r>
    </w:p>
    <w:p w14:paraId="55EFC25B" w14:textId="77777777" w:rsidR="005B3041" w:rsidRDefault="005B3041" w:rsidP="001F6DA0">
      <w:pPr>
        <w:autoSpaceDE w:val="0"/>
        <w:ind w:left="360"/>
        <w:jc w:val="both"/>
        <w:rPr>
          <w:szCs w:val="20"/>
        </w:rPr>
      </w:pPr>
    </w:p>
    <w:p w14:paraId="77272652" w14:textId="77777777" w:rsidR="005B3041" w:rsidRPr="0079089F" w:rsidRDefault="005B3041" w:rsidP="005B3041">
      <w:pPr>
        <w:widowControl/>
        <w:shd w:val="clear" w:color="auto" w:fill="FFFFFF"/>
        <w:suppressAutoHyphens w:val="0"/>
        <w:ind w:left="284"/>
        <w:jc w:val="both"/>
        <w:rPr>
          <w:rFonts w:eastAsia="Times New Roman" w:cs="Calibri"/>
          <w:kern w:val="0"/>
          <w:szCs w:val="20"/>
        </w:rPr>
      </w:pPr>
      <w:r w:rsidRPr="0079089F">
        <w:rPr>
          <w:rFonts w:eastAsia="Times New Roman" w:cs="Calibri"/>
          <w:kern w:val="0"/>
          <w:szCs w:val="20"/>
        </w:rPr>
        <w:t>Naročnik ugotavlja, da obstaja možnost, da bo dejavnost, ki je predmet te pogodbe, v času veljavnosti pogodbe prenesena na drugega naročnika. Izvajalec se v tem primeru strinja, da se lahko v primeru soglasja novega naročnika prenese na novega naročnika ter se zavezuje skleniti pogodbo z novim naročnikom pod enakimi pogoji za preostanek časa trajanja pogodbe, oziroma skleniti dogovor o prenosu pogodbe na novega naročnika.</w:t>
      </w:r>
    </w:p>
    <w:p w14:paraId="33F6015D" w14:textId="77777777" w:rsidR="005B3041" w:rsidRPr="0079089F" w:rsidRDefault="005B3041" w:rsidP="005B3041">
      <w:pPr>
        <w:widowControl/>
        <w:suppressAutoHyphens w:val="0"/>
        <w:autoSpaceDE w:val="0"/>
        <w:autoSpaceDN w:val="0"/>
        <w:adjustRightInd w:val="0"/>
        <w:ind w:left="284"/>
        <w:jc w:val="both"/>
        <w:rPr>
          <w:rFonts w:eastAsia="Times New Roman" w:cs="Calibri,Bold"/>
          <w:bCs/>
          <w:kern w:val="0"/>
          <w:szCs w:val="20"/>
        </w:rPr>
      </w:pPr>
    </w:p>
    <w:p w14:paraId="7F9F2413" w14:textId="77777777" w:rsidR="005B3041" w:rsidRPr="00B253CA" w:rsidRDefault="005B3041" w:rsidP="005B3041">
      <w:pPr>
        <w:widowControl/>
        <w:suppressAutoHyphens w:val="0"/>
        <w:autoSpaceDE w:val="0"/>
        <w:autoSpaceDN w:val="0"/>
        <w:adjustRightInd w:val="0"/>
        <w:ind w:left="284"/>
        <w:jc w:val="both"/>
        <w:rPr>
          <w:rFonts w:eastAsia="Times New Roman" w:cs="Calibri,Bold"/>
          <w:bCs/>
          <w:kern w:val="0"/>
          <w:szCs w:val="20"/>
        </w:rPr>
      </w:pPr>
      <w:r w:rsidRPr="0079089F">
        <w:rPr>
          <w:rFonts w:eastAsia="Times New Roman" w:cs="Calibri,Bold"/>
          <w:bCs/>
          <w:kern w:val="0"/>
          <w:szCs w:val="20"/>
        </w:rPr>
        <w:t>V primeru predčasnega prenehanja veljavnosti pogodbe sta pogodbeni strani obvezani poravnati obveznosti, ki jih imata druga do druge in so nastale do trenutka prenehanja pogodbe.</w:t>
      </w:r>
    </w:p>
    <w:p w14:paraId="0F0FC37C" w14:textId="77777777" w:rsidR="005B3041" w:rsidRDefault="005B3041" w:rsidP="001F6DA0">
      <w:pPr>
        <w:autoSpaceDE w:val="0"/>
        <w:ind w:left="360"/>
        <w:jc w:val="both"/>
        <w:rPr>
          <w:szCs w:val="20"/>
        </w:rPr>
      </w:pPr>
    </w:p>
    <w:p w14:paraId="66D82874" w14:textId="77777777" w:rsidR="006C226D" w:rsidRDefault="006C226D" w:rsidP="001F6DA0">
      <w:pPr>
        <w:autoSpaceDE w:val="0"/>
        <w:ind w:left="360"/>
        <w:jc w:val="both"/>
        <w:rPr>
          <w:szCs w:val="20"/>
        </w:rPr>
      </w:pPr>
    </w:p>
    <w:p w14:paraId="599078AC" w14:textId="77777777" w:rsidR="00896F4C" w:rsidRPr="001F6DA0" w:rsidRDefault="00896F4C" w:rsidP="001F6DA0">
      <w:pPr>
        <w:autoSpaceDE w:val="0"/>
        <w:ind w:left="360"/>
        <w:jc w:val="both"/>
        <w:rPr>
          <w:szCs w:val="20"/>
        </w:rPr>
      </w:pPr>
    </w:p>
    <w:p w14:paraId="32974A2E" w14:textId="4D3A0F74" w:rsidR="006F352D" w:rsidRPr="00067C0C" w:rsidRDefault="006F352D" w:rsidP="006C226D">
      <w:pPr>
        <w:widowControl/>
        <w:suppressAutoHyphens w:val="0"/>
        <w:autoSpaceDE w:val="0"/>
        <w:jc w:val="center"/>
        <w:rPr>
          <w:rFonts w:eastAsia="Times New Roman" w:cs="Calibri"/>
          <w:b/>
          <w:bCs/>
          <w:szCs w:val="20"/>
        </w:rPr>
      </w:pPr>
      <w:r w:rsidRPr="00E71B2D">
        <w:rPr>
          <w:rFonts w:eastAsia="Times New Roman" w:cs="Calibri"/>
          <w:b/>
          <w:bCs/>
          <w:szCs w:val="20"/>
        </w:rPr>
        <w:t>FINANČNO ZAVAROVANJE POGODBENIH</w:t>
      </w:r>
      <w:r w:rsidRPr="00067C0C">
        <w:rPr>
          <w:rFonts w:eastAsia="Times New Roman" w:cs="Calibri"/>
          <w:b/>
          <w:bCs/>
          <w:szCs w:val="20"/>
        </w:rPr>
        <w:t xml:space="preserve"> OBVEZNOSTI</w:t>
      </w:r>
    </w:p>
    <w:p w14:paraId="7105941C" w14:textId="3C336CBC" w:rsidR="006F352D" w:rsidRDefault="0062067C" w:rsidP="00692A68">
      <w:pPr>
        <w:widowControl/>
        <w:suppressAutoHyphens w:val="0"/>
        <w:autoSpaceDE w:val="0"/>
        <w:jc w:val="center"/>
        <w:rPr>
          <w:rFonts w:eastAsia="Times New Roman" w:cs="Calibri"/>
          <w:b/>
          <w:bCs/>
          <w:kern w:val="0"/>
          <w:szCs w:val="20"/>
        </w:rPr>
      </w:pPr>
      <w:r>
        <w:rPr>
          <w:rFonts w:eastAsia="Times New Roman" w:cs="Calibri"/>
          <w:b/>
          <w:bCs/>
          <w:kern w:val="0"/>
          <w:szCs w:val="20"/>
        </w:rPr>
        <w:t>1</w:t>
      </w:r>
      <w:r w:rsidR="00237994">
        <w:rPr>
          <w:rFonts w:eastAsia="Times New Roman" w:cs="Calibri"/>
          <w:b/>
          <w:bCs/>
          <w:kern w:val="0"/>
          <w:szCs w:val="20"/>
        </w:rPr>
        <w:t>6</w:t>
      </w:r>
      <w:r w:rsidR="00692A68">
        <w:rPr>
          <w:rFonts w:eastAsia="Times New Roman" w:cs="Calibri"/>
          <w:b/>
          <w:bCs/>
          <w:kern w:val="0"/>
          <w:szCs w:val="20"/>
        </w:rPr>
        <w:t xml:space="preserve">. </w:t>
      </w:r>
      <w:r w:rsidR="006F352D" w:rsidRPr="00692A68">
        <w:rPr>
          <w:rFonts w:eastAsia="Times New Roman" w:cs="Calibri"/>
          <w:b/>
          <w:bCs/>
          <w:kern w:val="0"/>
          <w:szCs w:val="20"/>
        </w:rPr>
        <w:t>člen</w:t>
      </w:r>
    </w:p>
    <w:p w14:paraId="38876D00" w14:textId="77777777" w:rsidR="00692A68" w:rsidRPr="00692A68" w:rsidRDefault="00692A68" w:rsidP="00692A68">
      <w:pPr>
        <w:widowControl/>
        <w:suppressAutoHyphens w:val="0"/>
        <w:autoSpaceDE w:val="0"/>
        <w:jc w:val="center"/>
        <w:rPr>
          <w:rFonts w:eastAsia="Times New Roman" w:cs="Calibri"/>
          <w:b/>
          <w:bCs/>
          <w:kern w:val="0"/>
          <w:szCs w:val="20"/>
        </w:rPr>
      </w:pPr>
    </w:p>
    <w:p w14:paraId="58F2F226" w14:textId="77777777" w:rsidR="00256028" w:rsidRPr="0062067C" w:rsidRDefault="00256028" w:rsidP="0062067C">
      <w:pPr>
        <w:keepNext/>
        <w:keepLines/>
        <w:spacing w:before="120" w:after="120"/>
        <w:ind w:left="360" w:right="68"/>
        <w:jc w:val="both"/>
        <w:rPr>
          <w:rFonts w:eastAsia="Verdana" w:cs="Verdana"/>
          <w:color w:val="00000A"/>
          <w:szCs w:val="20"/>
        </w:rPr>
      </w:pPr>
      <w:r w:rsidRPr="0062067C">
        <w:rPr>
          <w:rFonts w:cs="Calibri"/>
          <w:szCs w:val="20"/>
        </w:rPr>
        <w:t>Izvajalec mora najkasneje v 8 dneh po podpisu pogodbe, kot pogoj za veljavnost pogodbe,</w:t>
      </w:r>
      <w:r w:rsidRPr="0062067C">
        <w:rPr>
          <w:rFonts w:eastAsia="Verdana" w:cs="Verdana"/>
          <w:color w:val="00000A"/>
          <w:szCs w:val="20"/>
        </w:rPr>
        <w:t xml:space="preserve"> naročniku izročiti 4 bianco menice za dobro izvedbo pogodbenih obveznosti, z menično izjavo ter pooblastilo za izpolnitev in unovčenje</w:t>
      </w:r>
      <w:r w:rsidRPr="0062067C">
        <w:rPr>
          <w:rFonts w:cs="Arial"/>
          <w:szCs w:val="20"/>
        </w:rPr>
        <w:t xml:space="preserve"> ali bančno garancijo</w:t>
      </w:r>
      <w:r w:rsidRPr="0062067C">
        <w:rPr>
          <w:rFonts w:eastAsia="Verdana" w:cs="Verdana"/>
          <w:color w:val="00000A"/>
          <w:szCs w:val="20"/>
        </w:rPr>
        <w:t xml:space="preserve"> v višini 10 % pogodbene vrednosti z DDV, kar znaša _______________ EUR.</w:t>
      </w:r>
    </w:p>
    <w:p w14:paraId="1E2509E4" w14:textId="7DD434B7" w:rsidR="007D7CDE" w:rsidRPr="0062067C" w:rsidRDefault="00256028" w:rsidP="0062067C">
      <w:pPr>
        <w:autoSpaceDE w:val="0"/>
        <w:autoSpaceDN w:val="0"/>
        <w:adjustRightInd w:val="0"/>
        <w:ind w:left="360"/>
        <w:jc w:val="both"/>
        <w:rPr>
          <w:rFonts w:cs="Calibri"/>
          <w:szCs w:val="20"/>
        </w:rPr>
      </w:pPr>
      <w:r w:rsidRPr="0062067C">
        <w:rPr>
          <w:rFonts w:cs="Calibri"/>
          <w:szCs w:val="20"/>
        </w:rPr>
        <w:t>Če izbrani ponudnik zahtevanega finančnega zavarovanja ne vroči v navedenem roku, se šteje, da je od ponudbe odstopil. Menica mora biti nepreklicna in brezpogojna, izpolnjena s klavzulo »brez protesta« in plačljiva na prvi poziv.</w:t>
      </w:r>
    </w:p>
    <w:p w14:paraId="0C81A0FF" w14:textId="7AD7B024" w:rsidR="007D7CDE" w:rsidRPr="0062067C" w:rsidRDefault="00256028" w:rsidP="0062067C">
      <w:pPr>
        <w:autoSpaceDE w:val="0"/>
        <w:autoSpaceDN w:val="0"/>
        <w:adjustRightInd w:val="0"/>
        <w:ind w:left="360"/>
        <w:jc w:val="both"/>
        <w:rPr>
          <w:rFonts w:cs="Calibri"/>
          <w:szCs w:val="20"/>
        </w:rPr>
      </w:pPr>
      <w:r w:rsidRPr="0062067C">
        <w:rPr>
          <w:rFonts w:cs="Calibri"/>
          <w:szCs w:val="20"/>
        </w:rPr>
        <w:t>Finančno zavarovanje iz predhodnega odstavka tega člena mora veljati še najmanj 30 dni od določenega obdobja veljavnosti pogodbe.</w:t>
      </w:r>
    </w:p>
    <w:p w14:paraId="0D0F9501" w14:textId="483F91DF" w:rsidR="007D7CDE" w:rsidRPr="0062067C" w:rsidRDefault="005925CB" w:rsidP="0062067C">
      <w:pPr>
        <w:autoSpaceDE w:val="0"/>
        <w:autoSpaceDN w:val="0"/>
        <w:adjustRightInd w:val="0"/>
        <w:ind w:left="360"/>
        <w:jc w:val="both"/>
        <w:rPr>
          <w:rFonts w:cs="Calibri"/>
          <w:szCs w:val="20"/>
        </w:rPr>
      </w:pPr>
      <w:r w:rsidRPr="0062067C">
        <w:rPr>
          <w:rFonts w:cs="Calibri"/>
          <w:szCs w:val="20"/>
        </w:rPr>
        <w:t>N</w:t>
      </w:r>
      <w:r w:rsidR="007D7CDE" w:rsidRPr="0062067C">
        <w:rPr>
          <w:rFonts w:cs="Calibri"/>
          <w:szCs w:val="20"/>
        </w:rPr>
        <w:t xml:space="preserve">aročnik lahko unovči finančno zavarovanje </w:t>
      </w:r>
      <w:r w:rsidRPr="0062067C">
        <w:rPr>
          <w:rFonts w:cs="Calibri"/>
          <w:szCs w:val="20"/>
        </w:rPr>
        <w:t>pogodbenih</w:t>
      </w:r>
      <w:r w:rsidR="007D7CDE" w:rsidRPr="0062067C">
        <w:rPr>
          <w:rFonts w:cs="Calibri"/>
          <w:szCs w:val="20"/>
        </w:rPr>
        <w:t xml:space="preserve"> obveznosti  v naslednjih primerih</w:t>
      </w:r>
      <w:r w:rsidR="00C777ED" w:rsidRPr="0062067C">
        <w:rPr>
          <w:rFonts w:cs="Calibri"/>
          <w:szCs w:val="20"/>
        </w:rPr>
        <w:t>:</w:t>
      </w:r>
    </w:p>
    <w:p w14:paraId="3D7284C5" w14:textId="77777777" w:rsidR="006F352D" w:rsidRPr="00EB1B2E" w:rsidRDefault="006F352D" w:rsidP="0062067C">
      <w:pPr>
        <w:autoSpaceDE w:val="0"/>
        <w:ind w:left="993"/>
        <w:jc w:val="both"/>
        <w:rPr>
          <w:rFonts w:cs="Arial"/>
          <w:szCs w:val="20"/>
          <w:lang w:eastAsia="en-US"/>
        </w:rPr>
      </w:pPr>
      <w:r w:rsidRPr="00EB1B2E">
        <w:rPr>
          <w:rFonts w:cs="Arial"/>
          <w:szCs w:val="20"/>
          <w:lang w:eastAsia="en-US"/>
        </w:rPr>
        <w:t>izvajalec ni pričel izvajati svojih pogodbenih obveznosti v skladu z določili predmetne pogodbe ali</w:t>
      </w:r>
    </w:p>
    <w:p w14:paraId="6D5C556D" w14:textId="77777777" w:rsidR="006F352D" w:rsidRPr="00EB1B2E" w:rsidRDefault="006F352D" w:rsidP="0062067C">
      <w:pPr>
        <w:autoSpaceDE w:val="0"/>
        <w:ind w:left="993"/>
        <w:jc w:val="both"/>
        <w:rPr>
          <w:rFonts w:cs="Arial"/>
          <w:szCs w:val="20"/>
          <w:lang w:eastAsia="en-US"/>
        </w:rPr>
      </w:pPr>
      <w:r w:rsidRPr="00EB1B2E">
        <w:rPr>
          <w:rFonts w:cs="Arial"/>
          <w:szCs w:val="20"/>
          <w:lang w:eastAsia="en-US"/>
        </w:rPr>
        <w:t>izvajalec ni pravočasno in/ali pravilno izpolnil svojih pogodbenih obveznosti v skladu z določili predmetne pogodbe ali</w:t>
      </w:r>
    </w:p>
    <w:p w14:paraId="0A462AF7" w14:textId="77777777" w:rsidR="006F352D" w:rsidRPr="00EB1B2E" w:rsidRDefault="006F352D" w:rsidP="0062067C">
      <w:pPr>
        <w:autoSpaceDE w:val="0"/>
        <w:ind w:left="993"/>
        <w:jc w:val="both"/>
        <w:rPr>
          <w:rFonts w:cs="Arial"/>
          <w:szCs w:val="20"/>
          <w:lang w:eastAsia="en-US"/>
        </w:rPr>
      </w:pPr>
      <w:r w:rsidRPr="00EB1B2E">
        <w:rPr>
          <w:rFonts w:cs="Arial"/>
          <w:szCs w:val="20"/>
          <w:lang w:eastAsia="en-US"/>
        </w:rPr>
        <w:lastRenderedPageBreak/>
        <w:t>izvajalec je prenehal izpolnjevati svoje pogodbene obveznosti v skladu z določili predmetne pogodbe.</w:t>
      </w:r>
    </w:p>
    <w:p w14:paraId="5F4D9CC4" w14:textId="2FCB3583" w:rsidR="006C4438" w:rsidRDefault="006C4438" w:rsidP="0062067C">
      <w:pPr>
        <w:autoSpaceDE w:val="0"/>
        <w:autoSpaceDN w:val="0"/>
        <w:adjustRightInd w:val="0"/>
        <w:ind w:left="360"/>
        <w:jc w:val="both"/>
        <w:rPr>
          <w:rFonts w:cs="Calibri"/>
          <w:szCs w:val="20"/>
        </w:rPr>
      </w:pPr>
      <w:r w:rsidRPr="0062067C">
        <w:rPr>
          <w:rFonts w:cs="Calibri"/>
          <w:szCs w:val="20"/>
        </w:rPr>
        <w:t xml:space="preserve">Če se bodo med trajanjem izvedbe te pogodbe morebiti spremenili končni roki za izvedbo posla, storitve, kvaliteta in količina, bo moral izvajalec ustrezno temu spremeniti tudi finančno zavarovanje za dobro izvedbo pogodbenih obveznosti. </w:t>
      </w:r>
    </w:p>
    <w:p w14:paraId="21D09F0F" w14:textId="77777777" w:rsidR="00A323DD" w:rsidRPr="0062067C" w:rsidRDefault="00A323DD" w:rsidP="0062067C">
      <w:pPr>
        <w:autoSpaceDE w:val="0"/>
        <w:autoSpaceDN w:val="0"/>
        <w:adjustRightInd w:val="0"/>
        <w:ind w:left="360"/>
        <w:jc w:val="both"/>
        <w:rPr>
          <w:rFonts w:cs="Calibri"/>
          <w:szCs w:val="20"/>
        </w:rPr>
      </w:pPr>
    </w:p>
    <w:p w14:paraId="446F0C37" w14:textId="41BB7EC4" w:rsidR="006F352D" w:rsidRPr="00067C0C" w:rsidRDefault="006F352D" w:rsidP="0062067C">
      <w:pPr>
        <w:widowControl/>
        <w:suppressAutoHyphens w:val="0"/>
        <w:autoSpaceDE w:val="0"/>
        <w:autoSpaceDN w:val="0"/>
        <w:adjustRightInd w:val="0"/>
        <w:jc w:val="center"/>
        <w:rPr>
          <w:rFonts w:eastAsia="Times New Roman" w:cs="Calibri,Bold"/>
          <w:b/>
          <w:bCs/>
          <w:kern w:val="0"/>
          <w:szCs w:val="20"/>
        </w:rPr>
      </w:pPr>
    </w:p>
    <w:p w14:paraId="14E58F23" w14:textId="476FBA4B" w:rsidR="000725A7" w:rsidRPr="00FD0D98" w:rsidRDefault="000725A7" w:rsidP="006C226D">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 xml:space="preserve">VAROVANJE IN ZAŠČITA PODATKOV </w:t>
      </w:r>
    </w:p>
    <w:p w14:paraId="45B0E3B1" w14:textId="7B4B8194" w:rsidR="000725A7" w:rsidRPr="00FD0D98" w:rsidRDefault="000725A7" w:rsidP="000725A7">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1</w:t>
      </w:r>
      <w:r w:rsidR="00237994">
        <w:rPr>
          <w:rFonts w:eastAsia="Times New Roman" w:cs="Calibri,Bold"/>
          <w:b/>
          <w:bCs/>
          <w:kern w:val="0"/>
          <w:szCs w:val="20"/>
        </w:rPr>
        <w:t>7</w:t>
      </w:r>
      <w:r w:rsidRPr="00FD0D98">
        <w:rPr>
          <w:rFonts w:eastAsia="Times New Roman" w:cs="Calibri,Bold"/>
          <w:b/>
          <w:bCs/>
          <w:kern w:val="0"/>
          <w:szCs w:val="20"/>
        </w:rPr>
        <w:t>. člen</w:t>
      </w:r>
    </w:p>
    <w:p w14:paraId="2E1BDD10" w14:textId="77777777" w:rsidR="000725A7" w:rsidRPr="00FD0D98" w:rsidRDefault="000725A7" w:rsidP="000725A7">
      <w:pPr>
        <w:adjustRightInd w:val="0"/>
        <w:spacing w:line="260" w:lineRule="exact"/>
        <w:jc w:val="both"/>
        <w:textAlignment w:val="baseline"/>
        <w:rPr>
          <w:rFonts w:eastAsia="Times New Roman" w:cs="Arial"/>
          <w:szCs w:val="20"/>
        </w:rPr>
      </w:pPr>
    </w:p>
    <w:p w14:paraId="7DFC6788" w14:textId="77777777" w:rsidR="000725A7" w:rsidRPr="00A323DD" w:rsidRDefault="000725A7" w:rsidP="00A323DD">
      <w:pPr>
        <w:autoSpaceDE w:val="0"/>
        <w:autoSpaceDN w:val="0"/>
        <w:adjustRightInd w:val="0"/>
        <w:ind w:left="360"/>
        <w:jc w:val="both"/>
        <w:rPr>
          <w:rFonts w:cs="Calibri"/>
          <w:szCs w:val="20"/>
        </w:rPr>
      </w:pPr>
      <w:r w:rsidRPr="00A323DD">
        <w:rPr>
          <w:rFonts w:cs="Calibri"/>
          <w:szCs w:val="20"/>
        </w:rPr>
        <w:t xml:space="preserve">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na NIJZ, s katerim se lahko seznani na sedežu naročnika. Hkrati se zavezuje da bo spoštoval in upošteval vse določbe Pogodbe o obdelavi osebnih podatkov, ki je dodatek in priloga te pogodbe. Brez sklenitve Pogodbe o obdelavi osebnih podatkov ta pogodba ni veljavna. </w:t>
      </w:r>
    </w:p>
    <w:p w14:paraId="4944D78E" w14:textId="77777777" w:rsidR="00D13696" w:rsidRDefault="00D13696" w:rsidP="000725A7">
      <w:pPr>
        <w:adjustRightInd w:val="0"/>
        <w:spacing w:line="260" w:lineRule="exact"/>
        <w:jc w:val="both"/>
        <w:textAlignment w:val="baseline"/>
        <w:rPr>
          <w:rFonts w:eastAsia="Times New Roman" w:cs="Arial"/>
          <w:szCs w:val="20"/>
        </w:rPr>
      </w:pPr>
    </w:p>
    <w:p w14:paraId="04054F53" w14:textId="1AB70846" w:rsidR="000725A7" w:rsidRPr="00FD0D98" w:rsidRDefault="000725A7" w:rsidP="000725A7">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w:t>
      </w:r>
      <w:r w:rsidR="00237994">
        <w:rPr>
          <w:rFonts w:eastAsia="Times New Roman" w:cs="Calibri,Bold"/>
          <w:b/>
          <w:bCs/>
          <w:kern w:val="0"/>
          <w:szCs w:val="20"/>
        </w:rPr>
        <w:t>8</w:t>
      </w:r>
      <w:r>
        <w:rPr>
          <w:rFonts w:eastAsia="Times New Roman" w:cs="Calibri,Bold"/>
          <w:b/>
          <w:bCs/>
          <w:kern w:val="0"/>
          <w:szCs w:val="20"/>
        </w:rPr>
        <w:t>.</w:t>
      </w:r>
      <w:r w:rsidRPr="00FD0D98">
        <w:rPr>
          <w:rFonts w:eastAsia="Times New Roman" w:cs="Calibri,Bold"/>
          <w:b/>
          <w:bCs/>
          <w:kern w:val="0"/>
          <w:szCs w:val="20"/>
        </w:rPr>
        <w:t xml:space="preserve"> člen</w:t>
      </w:r>
    </w:p>
    <w:p w14:paraId="5AC0E53D" w14:textId="77777777" w:rsidR="000725A7" w:rsidRPr="00A5694B" w:rsidRDefault="000725A7" w:rsidP="000725A7">
      <w:pPr>
        <w:adjustRightInd w:val="0"/>
        <w:spacing w:line="260" w:lineRule="exact"/>
        <w:jc w:val="both"/>
        <w:textAlignment w:val="baseline"/>
        <w:rPr>
          <w:rFonts w:eastAsia="Times New Roman" w:cs="Arial"/>
          <w:szCs w:val="20"/>
        </w:rPr>
      </w:pPr>
    </w:p>
    <w:p w14:paraId="352736F1" w14:textId="77777777" w:rsidR="000725A7" w:rsidRPr="00A323DD" w:rsidRDefault="000725A7" w:rsidP="00A323DD">
      <w:pPr>
        <w:autoSpaceDE w:val="0"/>
        <w:autoSpaceDN w:val="0"/>
        <w:adjustRightInd w:val="0"/>
        <w:ind w:left="360"/>
        <w:jc w:val="both"/>
        <w:rPr>
          <w:rFonts w:cs="Calibri"/>
          <w:szCs w:val="20"/>
        </w:rPr>
      </w:pPr>
      <w:r w:rsidRPr="00A323DD">
        <w:rPr>
          <w:rFonts w:cs="Calibri"/>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39734C49" w14:textId="263E5F10" w:rsidR="000725A7" w:rsidRDefault="000725A7" w:rsidP="000725A7">
      <w:pPr>
        <w:adjustRightInd w:val="0"/>
        <w:spacing w:line="260" w:lineRule="exact"/>
        <w:jc w:val="both"/>
        <w:textAlignment w:val="baseline"/>
        <w:rPr>
          <w:rFonts w:eastAsia="Times New Roman" w:cs="Arial"/>
          <w:szCs w:val="20"/>
        </w:rPr>
      </w:pPr>
    </w:p>
    <w:p w14:paraId="41D1C1FA" w14:textId="77777777" w:rsidR="00237994" w:rsidRDefault="00237994" w:rsidP="000725A7">
      <w:pPr>
        <w:adjustRightInd w:val="0"/>
        <w:spacing w:line="260" w:lineRule="exact"/>
        <w:jc w:val="both"/>
        <w:textAlignment w:val="baseline"/>
        <w:rPr>
          <w:rFonts w:eastAsia="Times New Roman" w:cs="Arial"/>
          <w:szCs w:val="20"/>
        </w:rPr>
      </w:pPr>
    </w:p>
    <w:p w14:paraId="17425C19" w14:textId="7AC5227E" w:rsidR="000725A7" w:rsidRPr="00FD0D98" w:rsidRDefault="000725A7" w:rsidP="000725A7">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1</w:t>
      </w:r>
      <w:r w:rsidR="00237994">
        <w:rPr>
          <w:rFonts w:eastAsia="Times New Roman" w:cs="Calibri,Bold"/>
          <w:b/>
          <w:bCs/>
          <w:kern w:val="0"/>
          <w:szCs w:val="20"/>
        </w:rPr>
        <w:t>9</w:t>
      </w:r>
      <w:r w:rsidRPr="00FD0D98">
        <w:rPr>
          <w:rFonts w:eastAsia="Times New Roman" w:cs="Calibri,Bold"/>
          <w:b/>
          <w:bCs/>
          <w:kern w:val="0"/>
          <w:szCs w:val="20"/>
        </w:rPr>
        <w:t>. člen</w:t>
      </w:r>
    </w:p>
    <w:p w14:paraId="67D3DACF" w14:textId="77777777" w:rsidR="000725A7" w:rsidRPr="00FD0D98" w:rsidRDefault="000725A7" w:rsidP="000725A7">
      <w:pPr>
        <w:adjustRightInd w:val="0"/>
        <w:spacing w:line="260" w:lineRule="exact"/>
        <w:jc w:val="both"/>
        <w:textAlignment w:val="baseline"/>
        <w:rPr>
          <w:rFonts w:eastAsia="Times New Roman" w:cs="Arial"/>
          <w:szCs w:val="20"/>
        </w:rPr>
      </w:pPr>
    </w:p>
    <w:p w14:paraId="6CB3625B" w14:textId="6844D87D" w:rsidR="006872CA" w:rsidRPr="00A323DD" w:rsidRDefault="000725A7" w:rsidP="00A323DD">
      <w:pPr>
        <w:adjustRightInd w:val="0"/>
        <w:spacing w:line="260" w:lineRule="exact"/>
        <w:ind w:left="360"/>
        <w:jc w:val="both"/>
        <w:textAlignment w:val="baseline"/>
        <w:rPr>
          <w:rFonts w:cs="Arial"/>
          <w:szCs w:val="20"/>
        </w:rPr>
      </w:pPr>
      <w:r w:rsidRPr="00A323DD">
        <w:rPr>
          <w:rFonts w:cs="Arial"/>
          <w:szCs w:val="20"/>
        </w:rPr>
        <w:t>Naročnik oziroma uporabniki imajo pravico nadzorovati izvajalčevo izvajanje postopkov in ukrepov v zvezi z obdelavo in varovanjem osebnih podatkov po pogodbi.</w:t>
      </w:r>
    </w:p>
    <w:p w14:paraId="5619533E" w14:textId="77777777" w:rsidR="006872CA" w:rsidRDefault="006872CA" w:rsidP="00A323DD">
      <w:pPr>
        <w:adjustRightInd w:val="0"/>
        <w:spacing w:line="260" w:lineRule="exact"/>
        <w:jc w:val="center"/>
        <w:textAlignment w:val="baseline"/>
        <w:rPr>
          <w:rFonts w:eastAsia="Times New Roman" w:cs="Arial"/>
          <w:b/>
          <w:bCs/>
          <w:szCs w:val="20"/>
        </w:rPr>
      </w:pPr>
    </w:p>
    <w:p w14:paraId="2057588A" w14:textId="77777777" w:rsidR="006C226D" w:rsidRDefault="006C226D" w:rsidP="00A323DD">
      <w:pPr>
        <w:adjustRightInd w:val="0"/>
        <w:spacing w:line="260" w:lineRule="exact"/>
        <w:jc w:val="center"/>
        <w:textAlignment w:val="baseline"/>
        <w:rPr>
          <w:rFonts w:eastAsia="Times New Roman" w:cs="Arial"/>
          <w:b/>
          <w:bCs/>
          <w:szCs w:val="20"/>
        </w:rPr>
      </w:pPr>
    </w:p>
    <w:p w14:paraId="72C66C62" w14:textId="77777777" w:rsidR="006C226D" w:rsidRDefault="006C226D" w:rsidP="00A323DD">
      <w:pPr>
        <w:adjustRightInd w:val="0"/>
        <w:spacing w:line="260" w:lineRule="exact"/>
        <w:jc w:val="center"/>
        <w:textAlignment w:val="baseline"/>
        <w:rPr>
          <w:rFonts w:eastAsia="Times New Roman" w:cs="Arial"/>
          <w:b/>
          <w:bCs/>
          <w:szCs w:val="20"/>
        </w:rPr>
      </w:pPr>
    </w:p>
    <w:p w14:paraId="3B7C650F" w14:textId="77777777" w:rsidR="00896F4C" w:rsidRDefault="00896F4C" w:rsidP="00A323DD">
      <w:pPr>
        <w:adjustRightInd w:val="0"/>
        <w:spacing w:line="260" w:lineRule="exact"/>
        <w:jc w:val="center"/>
        <w:textAlignment w:val="baseline"/>
        <w:rPr>
          <w:rFonts w:eastAsia="Times New Roman" w:cs="Arial"/>
          <w:b/>
          <w:bCs/>
          <w:szCs w:val="20"/>
        </w:rPr>
      </w:pPr>
    </w:p>
    <w:p w14:paraId="1471FFF4" w14:textId="77777777" w:rsidR="00896F4C" w:rsidRDefault="00896F4C" w:rsidP="00A323DD">
      <w:pPr>
        <w:adjustRightInd w:val="0"/>
        <w:spacing w:line="260" w:lineRule="exact"/>
        <w:jc w:val="center"/>
        <w:textAlignment w:val="baseline"/>
        <w:rPr>
          <w:rFonts w:eastAsia="Times New Roman" w:cs="Arial"/>
          <w:b/>
          <w:bCs/>
          <w:szCs w:val="20"/>
        </w:rPr>
      </w:pPr>
    </w:p>
    <w:p w14:paraId="042AF213" w14:textId="244AB154" w:rsidR="000725A7" w:rsidRPr="006C226D" w:rsidRDefault="000725A7" w:rsidP="006C226D">
      <w:pPr>
        <w:adjustRightInd w:val="0"/>
        <w:spacing w:line="260" w:lineRule="exact"/>
        <w:jc w:val="center"/>
        <w:textAlignment w:val="baseline"/>
        <w:rPr>
          <w:rFonts w:eastAsia="Times New Roman" w:cs="Arial"/>
          <w:b/>
          <w:bCs/>
          <w:szCs w:val="20"/>
        </w:rPr>
      </w:pPr>
      <w:r w:rsidRPr="00FD0D98">
        <w:rPr>
          <w:rFonts w:eastAsia="Times New Roman" w:cs="Arial"/>
          <w:b/>
          <w:bCs/>
          <w:szCs w:val="20"/>
        </w:rPr>
        <w:t>VARSTVO PRED ZAHTEVKI TRETJIH OSEB</w:t>
      </w:r>
    </w:p>
    <w:p w14:paraId="7E956C7C" w14:textId="77C93D65" w:rsidR="000725A7" w:rsidRPr="00FD0D98" w:rsidRDefault="00237994" w:rsidP="000725A7">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20</w:t>
      </w:r>
      <w:r w:rsidR="000725A7" w:rsidRPr="00FD0D98">
        <w:rPr>
          <w:rFonts w:eastAsia="Times New Roman" w:cs="Calibri,Bold"/>
          <w:b/>
          <w:bCs/>
          <w:kern w:val="0"/>
          <w:szCs w:val="20"/>
        </w:rPr>
        <w:t>. člen</w:t>
      </w:r>
    </w:p>
    <w:p w14:paraId="456FC9FB" w14:textId="77777777" w:rsidR="000725A7" w:rsidRPr="00FD0D98" w:rsidRDefault="000725A7" w:rsidP="000725A7">
      <w:pPr>
        <w:adjustRightInd w:val="0"/>
        <w:spacing w:line="260" w:lineRule="exact"/>
        <w:jc w:val="both"/>
        <w:textAlignment w:val="baseline"/>
        <w:rPr>
          <w:rFonts w:eastAsia="Times New Roman" w:cs="Arial"/>
          <w:szCs w:val="20"/>
        </w:rPr>
      </w:pPr>
    </w:p>
    <w:p w14:paraId="6BFC7E03" w14:textId="77777777" w:rsidR="00C41BB5" w:rsidRPr="00A323DD" w:rsidRDefault="00C41BB5" w:rsidP="00A323DD">
      <w:pPr>
        <w:autoSpaceDE w:val="0"/>
        <w:autoSpaceDN w:val="0"/>
        <w:adjustRightInd w:val="0"/>
        <w:ind w:left="349"/>
        <w:jc w:val="both"/>
        <w:rPr>
          <w:rFonts w:cs="Calibri"/>
          <w:szCs w:val="20"/>
        </w:rPr>
      </w:pPr>
      <w:r w:rsidRPr="00A323DD">
        <w:rPr>
          <w:rFonts w:cs="Calibri"/>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197BA961" w14:textId="7D343642" w:rsidR="000725A7" w:rsidRPr="00A323DD" w:rsidRDefault="00C41BB5" w:rsidP="00A323DD">
      <w:pPr>
        <w:autoSpaceDE w:val="0"/>
        <w:autoSpaceDN w:val="0"/>
        <w:adjustRightInd w:val="0"/>
        <w:ind w:left="349"/>
        <w:jc w:val="both"/>
        <w:rPr>
          <w:rFonts w:cs="Calibri"/>
          <w:szCs w:val="20"/>
        </w:rPr>
      </w:pPr>
      <w:r w:rsidRPr="00A323DD">
        <w:rPr>
          <w:rFonts w:cs="Calibri"/>
          <w:szCs w:val="20"/>
        </w:rPr>
        <w:t xml:space="preserve">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w:t>
      </w:r>
      <w:r w:rsidRPr="00A323DD">
        <w:rPr>
          <w:rFonts w:cs="Calibri"/>
          <w:szCs w:val="20"/>
        </w:rPr>
        <w:lastRenderedPageBreak/>
        <w:t>storitev, tako, da ne bo sporno s stališča kršitev pravic intelektualne lastnine.</w:t>
      </w:r>
    </w:p>
    <w:p w14:paraId="5EC62AAB" w14:textId="77777777" w:rsidR="0000457E" w:rsidRDefault="0000457E" w:rsidP="000725A7">
      <w:pPr>
        <w:widowControl/>
        <w:suppressAutoHyphens w:val="0"/>
        <w:autoSpaceDE w:val="0"/>
        <w:autoSpaceDN w:val="0"/>
        <w:adjustRightInd w:val="0"/>
        <w:jc w:val="both"/>
        <w:rPr>
          <w:rFonts w:eastAsia="Times New Roman" w:cs="Calibri,Bold"/>
          <w:b/>
          <w:bCs/>
          <w:kern w:val="0"/>
          <w:szCs w:val="20"/>
        </w:rPr>
      </w:pPr>
    </w:p>
    <w:p w14:paraId="40C0A3E4" w14:textId="77777777" w:rsidR="006C226D" w:rsidRPr="00FD0D98" w:rsidRDefault="006C226D" w:rsidP="000725A7">
      <w:pPr>
        <w:widowControl/>
        <w:suppressAutoHyphens w:val="0"/>
        <w:autoSpaceDE w:val="0"/>
        <w:autoSpaceDN w:val="0"/>
        <w:adjustRightInd w:val="0"/>
        <w:jc w:val="both"/>
        <w:rPr>
          <w:rFonts w:eastAsia="Times New Roman" w:cs="Calibri,Bold"/>
          <w:b/>
          <w:bCs/>
          <w:kern w:val="0"/>
          <w:szCs w:val="20"/>
        </w:rPr>
      </w:pPr>
    </w:p>
    <w:p w14:paraId="66D1389F" w14:textId="6081B470" w:rsidR="000725A7" w:rsidRPr="00FD0D98" w:rsidRDefault="000725A7" w:rsidP="006C226D">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 xml:space="preserve"> VARSTVO PRAVIC INTELEKTUALNE LASTNINE IN ZNANJA</w:t>
      </w:r>
    </w:p>
    <w:p w14:paraId="0376115E" w14:textId="44E1D1E7" w:rsidR="000725A7" w:rsidRPr="00FD0D98" w:rsidRDefault="005206EA" w:rsidP="000725A7">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2</w:t>
      </w:r>
      <w:r w:rsidR="00237994">
        <w:rPr>
          <w:rFonts w:eastAsia="Times New Roman" w:cs="Calibri,Bold"/>
          <w:b/>
          <w:bCs/>
          <w:kern w:val="0"/>
          <w:szCs w:val="20"/>
        </w:rPr>
        <w:t>1</w:t>
      </w:r>
      <w:r w:rsidR="000725A7" w:rsidRPr="00FD0D98">
        <w:rPr>
          <w:rFonts w:eastAsia="Times New Roman" w:cs="Calibri,Bold"/>
          <w:b/>
          <w:bCs/>
          <w:kern w:val="0"/>
          <w:szCs w:val="20"/>
        </w:rPr>
        <w:t>. člen</w:t>
      </w:r>
    </w:p>
    <w:p w14:paraId="63850250" w14:textId="77777777" w:rsidR="000725A7" w:rsidRPr="00692A68" w:rsidRDefault="000725A7" w:rsidP="000725A7">
      <w:pPr>
        <w:widowControl/>
        <w:suppressAutoHyphens w:val="0"/>
        <w:autoSpaceDE w:val="0"/>
        <w:autoSpaceDN w:val="0"/>
        <w:adjustRightInd w:val="0"/>
        <w:jc w:val="both"/>
        <w:rPr>
          <w:rFonts w:eastAsia="Times New Roman" w:cs="Calibri,Bold"/>
          <w:b/>
          <w:bCs/>
          <w:kern w:val="0"/>
          <w:szCs w:val="20"/>
        </w:rPr>
      </w:pPr>
    </w:p>
    <w:p w14:paraId="13AE2327" w14:textId="77777777" w:rsidR="00A323DD" w:rsidRDefault="00C41BB5" w:rsidP="00A323DD">
      <w:pPr>
        <w:autoSpaceDE w:val="0"/>
        <w:ind w:left="360"/>
        <w:jc w:val="both"/>
        <w:rPr>
          <w:rFonts w:cs="Calibri"/>
          <w:bCs/>
          <w:szCs w:val="20"/>
        </w:rPr>
      </w:pPr>
      <w:r w:rsidRPr="00A323DD">
        <w:rPr>
          <w:rFonts w:cs="Calibri"/>
          <w:bCs/>
          <w:szCs w:val="20"/>
        </w:rPr>
        <w:t xml:space="preserve">Pogodbeni stranki sta sporazumni,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Pr="00A323DD">
        <w:rPr>
          <w:rFonts w:cs="Calibri"/>
          <w:bCs/>
          <w:szCs w:val="20"/>
        </w:rPr>
        <w:t>neizključno</w:t>
      </w:r>
      <w:proofErr w:type="spellEnd"/>
      <w:r w:rsidRPr="00A323DD">
        <w:rPr>
          <w:rFonts w:cs="Calibri"/>
          <w:bCs/>
          <w:szCs w:val="20"/>
        </w:rPr>
        <w:t>, v celoti in neomejeno.</w:t>
      </w:r>
    </w:p>
    <w:p w14:paraId="2B407A4C" w14:textId="7EC62CB5" w:rsidR="00A323DD" w:rsidRPr="00A323DD" w:rsidRDefault="00C41BB5" w:rsidP="00A323DD">
      <w:pPr>
        <w:autoSpaceDE w:val="0"/>
        <w:ind w:left="360"/>
        <w:jc w:val="both"/>
        <w:rPr>
          <w:szCs w:val="20"/>
        </w:rPr>
      </w:pPr>
      <w:r w:rsidRPr="00A323DD">
        <w:rPr>
          <w:rFonts w:cs="Calibri"/>
          <w:bCs/>
          <w:szCs w:val="20"/>
        </w:rPr>
        <w:t xml:space="preserve"> </w:t>
      </w:r>
    </w:p>
    <w:p w14:paraId="03E440A4" w14:textId="24FC1927" w:rsidR="00C41BB5" w:rsidRPr="0079089F" w:rsidRDefault="00C41BB5" w:rsidP="00A323DD">
      <w:pPr>
        <w:autoSpaceDE w:val="0"/>
        <w:ind w:left="360"/>
        <w:jc w:val="both"/>
        <w:rPr>
          <w:rFonts w:cs="Calibri"/>
          <w:bCs/>
          <w:szCs w:val="20"/>
        </w:rPr>
      </w:pPr>
      <w:r w:rsidRPr="0079089F">
        <w:rPr>
          <w:rFonts w:cs="Calibri"/>
          <w:bCs/>
          <w:szCs w:val="20"/>
        </w:rPr>
        <w:t>Naročnik ima v vsakem primeru pravico do uporabe s to pogodbo določenih storitev vzdrževanja tudi po poteku veljavnosti pogodbe. Enako velja, če pride do predčasne prekinitve pogodbe iz razlogov na strani izvajalca. Vse pravice iz tega člena se na naročnika prenesejo za ves čas trajanja pravic in na območju celega sveta.</w:t>
      </w:r>
    </w:p>
    <w:p w14:paraId="765DB2B3" w14:textId="55DCF248" w:rsidR="00A323DD" w:rsidRPr="0079089F" w:rsidRDefault="00A323DD" w:rsidP="00A323DD">
      <w:pPr>
        <w:autoSpaceDE w:val="0"/>
        <w:ind w:left="360"/>
        <w:jc w:val="both"/>
        <w:rPr>
          <w:szCs w:val="20"/>
        </w:rPr>
      </w:pPr>
    </w:p>
    <w:p w14:paraId="1847933E" w14:textId="274030CB" w:rsidR="00A323DD" w:rsidRDefault="00A323DD" w:rsidP="00A323DD">
      <w:pPr>
        <w:autoSpaceDE w:val="0"/>
        <w:ind w:left="360"/>
        <w:jc w:val="both"/>
        <w:rPr>
          <w:szCs w:val="20"/>
        </w:rPr>
      </w:pPr>
      <w:r w:rsidRPr="0079089F">
        <w:rPr>
          <w:szCs w:val="20"/>
        </w:rPr>
        <w:t>Izvajalec je ob predaji avtorskega dela dolžan naročniku izročiti celotno izvedbeno in uporabniško dokumentacijo ter izvorno kodo. Izvajalec je dolžan kodo in dokumentacijo arhivirati še 10 let.</w:t>
      </w:r>
    </w:p>
    <w:p w14:paraId="649CB116" w14:textId="77777777" w:rsidR="00A323DD" w:rsidRPr="00A323DD" w:rsidRDefault="00A323DD" w:rsidP="00A323DD">
      <w:pPr>
        <w:autoSpaceDE w:val="0"/>
        <w:ind w:left="360"/>
        <w:jc w:val="both"/>
        <w:rPr>
          <w:szCs w:val="20"/>
        </w:rPr>
      </w:pPr>
    </w:p>
    <w:p w14:paraId="63A080B0" w14:textId="2BDAB53C" w:rsidR="00C41BB5" w:rsidRDefault="00C41BB5" w:rsidP="00A323DD">
      <w:pPr>
        <w:autoSpaceDE w:val="0"/>
        <w:ind w:left="360"/>
        <w:jc w:val="both"/>
        <w:rPr>
          <w:rFonts w:cs="Calibri"/>
          <w:bCs/>
          <w:szCs w:val="20"/>
        </w:rPr>
      </w:pPr>
      <w:r w:rsidRPr="00A323DD">
        <w:rPr>
          <w:rFonts w:cs="Calibri"/>
          <w:bCs/>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00679A4A" w14:textId="77777777" w:rsidR="00A323DD" w:rsidRPr="00A323DD" w:rsidRDefault="00A323DD" w:rsidP="00A323DD">
      <w:pPr>
        <w:autoSpaceDE w:val="0"/>
        <w:ind w:left="360"/>
        <w:jc w:val="both"/>
        <w:rPr>
          <w:szCs w:val="20"/>
        </w:rPr>
      </w:pPr>
    </w:p>
    <w:p w14:paraId="030011FC" w14:textId="0B95D7DA" w:rsidR="00C41BB5" w:rsidRDefault="00C41BB5" w:rsidP="00A323DD">
      <w:pPr>
        <w:autoSpaceDE w:val="0"/>
        <w:ind w:left="360"/>
        <w:jc w:val="both"/>
        <w:rPr>
          <w:rFonts w:cs="Calibri"/>
          <w:bCs/>
          <w:szCs w:val="20"/>
        </w:rPr>
      </w:pPr>
      <w:r w:rsidRPr="00A323DD">
        <w:rPr>
          <w:rFonts w:cs="Calibri"/>
          <w:bCs/>
          <w:szCs w:val="20"/>
        </w:rPr>
        <w:t>Naročniku pripada izključna in prenosljiva pravica uporabe tega avtorskega dela, izvajalcu pa lahko dovoli, da tak produkt delno ali v celoti trži, če s tem niso prizadete naročnikove pravice. V takem primeru se medsebojne pravice in obveznosti glede skupnih produktov uredijo z aneksom k tej pogodbi ali s posebno pogodbo.</w:t>
      </w:r>
    </w:p>
    <w:p w14:paraId="0E866C7D" w14:textId="77777777" w:rsidR="00A323DD" w:rsidRPr="00A323DD" w:rsidRDefault="00A323DD" w:rsidP="00A323DD">
      <w:pPr>
        <w:autoSpaceDE w:val="0"/>
        <w:ind w:left="360"/>
        <w:jc w:val="both"/>
        <w:rPr>
          <w:szCs w:val="20"/>
        </w:rPr>
      </w:pPr>
    </w:p>
    <w:p w14:paraId="55917010" w14:textId="6D72B7AA" w:rsidR="00973C1A" w:rsidRPr="00A323DD" w:rsidRDefault="00C41BB5" w:rsidP="00A323DD">
      <w:pPr>
        <w:autoSpaceDE w:val="0"/>
        <w:ind w:left="360"/>
        <w:jc w:val="both"/>
        <w:rPr>
          <w:szCs w:val="20"/>
        </w:rPr>
      </w:pPr>
      <w:r w:rsidRPr="00A323DD">
        <w:rPr>
          <w:rFonts w:cs="Calibri"/>
          <w:bCs/>
          <w:szCs w:val="20"/>
        </w:rPr>
        <w:t>Izvajalec zagotavlja, da ne obstajajo pravice tretjih oseb, ki bi lahko ovirale izvrševanje pravic, ki bodo prenesene na podlagi te pogodbe.</w:t>
      </w:r>
    </w:p>
    <w:p w14:paraId="1D21431F" w14:textId="77777777" w:rsidR="006C226D" w:rsidRDefault="006C226D" w:rsidP="00973C1A">
      <w:pPr>
        <w:autoSpaceDE w:val="0"/>
        <w:autoSpaceDN w:val="0"/>
        <w:adjustRightInd w:val="0"/>
        <w:jc w:val="both"/>
        <w:rPr>
          <w:rFonts w:cs="Calibri"/>
          <w:szCs w:val="20"/>
        </w:rPr>
      </w:pPr>
    </w:p>
    <w:p w14:paraId="79D2C177" w14:textId="77777777" w:rsidR="00A61C78" w:rsidRDefault="00A61C78" w:rsidP="00973C1A">
      <w:pPr>
        <w:autoSpaceDE w:val="0"/>
        <w:autoSpaceDN w:val="0"/>
        <w:adjustRightInd w:val="0"/>
        <w:jc w:val="both"/>
        <w:rPr>
          <w:rFonts w:cs="Calibri"/>
          <w:szCs w:val="20"/>
        </w:rPr>
      </w:pPr>
    </w:p>
    <w:p w14:paraId="634D43DD" w14:textId="6AF40D1E" w:rsidR="003D5800" w:rsidRPr="00067C0C" w:rsidRDefault="005652C4" w:rsidP="006C226D">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REŠEVANJE SPOROV</w:t>
      </w:r>
    </w:p>
    <w:p w14:paraId="263167A1" w14:textId="5F9EE61A" w:rsidR="005652C4" w:rsidRPr="00271F12" w:rsidRDefault="00785190" w:rsidP="00CF2A67">
      <w:pPr>
        <w:widowControl/>
        <w:suppressAutoHyphens w:val="0"/>
        <w:autoSpaceDE w:val="0"/>
        <w:autoSpaceDN w:val="0"/>
        <w:adjustRightInd w:val="0"/>
        <w:ind w:left="142"/>
        <w:jc w:val="center"/>
        <w:rPr>
          <w:rFonts w:eastAsia="Times New Roman" w:cs="Calibri,Bold"/>
          <w:b/>
          <w:bCs/>
          <w:kern w:val="0"/>
          <w:szCs w:val="20"/>
        </w:rPr>
      </w:pPr>
      <w:r>
        <w:rPr>
          <w:rFonts w:eastAsia="Times New Roman" w:cs="Calibri,Bold"/>
          <w:b/>
          <w:bCs/>
          <w:kern w:val="0"/>
          <w:szCs w:val="20"/>
        </w:rPr>
        <w:t xml:space="preserve"> </w:t>
      </w:r>
      <w:r w:rsidR="005206EA">
        <w:rPr>
          <w:rFonts w:eastAsia="Times New Roman" w:cs="Calibri,Bold"/>
          <w:b/>
          <w:bCs/>
          <w:kern w:val="0"/>
          <w:szCs w:val="20"/>
        </w:rPr>
        <w:t>2</w:t>
      </w:r>
      <w:r w:rsidR="00237994">
        <w:rPr>
          <w:rFonts w:eastAsia="Times New Roman" w:cs="Calibri,Bold"/>
          <w:b/>
          <w:bCs/>
          <w:kern w:val="0"/>
          <w:szCs w:val="20"/>
        </w:rPr>
        <w:t>2</w:t>
      </w:r>
      <w:r w:rsidR="00CF2A67">
        <w:rPr>
          <w:rFonts w:eastAsia="Times New Roman" w:cs="Calibri,Bold"/>
          <w:b/>
          <w:bCs/>
          <w:kern w:val="0"/>
          <w:szCs w:val="20"/>
        </w:rPr>
        <w:t xml:space="preserve">. </w:t>
      </w:r>
      <w:r w:rsidR="005652C4" w:rsidRPr="00271F12">
        <w:rPr>
          <w:rFonts w:eastAsia="Times New Roman" w:cs="Calibri,Bold"/>
          <w:b/>
          <w:bCs/>
          <w:kern w:val="0"/>
          <w:szCs w:val="20"/>
        </w:rPr>
        <w:t>člen</w:t>
      </w:r>
    </w:p>
    <w:p w14:paraId="50614602" w14:textId="77777777" w:rsidR="008A5E74" w:rsidRPr="00067C0C" w:rsidRDefault="008A5E74" w:rsidP="00C3624C">
      <w:pPr>
        <w:widowControl/>
        <w:suppressAutoHyphens w:val="0"/>
        <w:autoSpaceDE w:val="0"/>
        <w:autoSpaceDN w:val="0"/>
        <w:adjustRightInd w:val="0"/>
        <w:jc w:val="both"/>
        <w:rPr>
          <w:rFonts w:eastAsia="Times New Roman" w:cs="Calibri"/>
          <w:kern w:val="0"/>
          <w:szCs w:val="20"/>
        </w:rPr>
      </w:pPr>
    </w:p>
    <w:p w14:paraId="54AF89C1" w14:textId="7474EE02" w:rsidR="00A61C78" w:rsidRDefault="005652C4" w:rsidP="00896F4C">
      <w:pPr>
        <w:autoSpaceDE w:val="0"/>
        <w:autoSpaceDN w:val="0"/>
        <w:adjustRightInd w:val="0"/>
        <w:ind w:left="360"/>
        <w:jc w:val="both"/>
        <w:rPr>
          <w:rFonts w:cs="Calibri"/>
          <w:szCs w:val="20"/>
        </w:rPr>
      </w:pPr>
      <w:r w:rsidRPr="005206EA">
        <w:rPr>
          <w:rFonts w:cs="Calibri"/>
          <w:szCs w:val="20"/>
        </w:rPr>
        <w:t xml:space="preserve">Pogodbeni stranki bosta ravnali kot dober strokovnjak in naredili vse, kar je potrebno za izvršitev </w:t>
      </w:r>
      <w:r w:rsidR="0016555C" w:rsidRPr="005206EA">
        <w:rPr>
          <w:rFonts w:cs="Calibri"/>
          <w:szCs w:val="20"/>
        </w:rPr>
        <w:t>pogodbe</w:t>
      </w:r>
      <w:r w:rsidRPr="005206EA">
        <w:rPr>
          <w:rFonts w:cs="Calibri"/>
          <w:szCs w:val="20"/>
        </w:rPr>
        <w:t>. Vse morebitne spore bosta najprej reševali po mirni poti, če pa to ne bo mogoče, je za reševanje vseh sporov pristojno sodišče v Ljubljani.</w:t>
      </w:r>
    </w:p>
    <w:p w14:paraId="3AEF3785" w14:textId="77777777" w:rsidR="00896F4C" w:rsidRPr="00896F4C" w:rsidRDefault="00896F4C" w:rsidP="00896F4C">
      <w:pPr>
        <w:autoSpaceDE w:val="0"/>
        <w:autoSpaceDN w:val="0"/>
        <w:adjustRightInd w:val="0"/>
        <w:ind w:left="360"/>
        <w:jc w:val="both"/>
        <w:rPr>
          <w:rFonts w:cs="Calibri"/>
          <w:szCs w:val="20"/>
        </w:rPr>
      </w:pPr>
    </w:p>
    <w:p w14:paraId="7F6A9318" w14:textId="77777777" w:rsidR="00A61C78" w:rsidRDefault="00A61C78" w:rsidP="006C226D">
      <w:pPr>
        <w:widowControl/>
        <w:suppressAutoHyphens w:val="0"/>
        <w:autoSpaceDE w:val="0"/>
        <w:jc w:val="center"/>
        <w:rPr>
          <w:rFonts w:eastAsia="Times New Roman" w:cs="Calibri"/>
          <w:b/>
          <w:bCs/>
          <w:szCs w:val="20"/>
        </w:rPr>
      </w:pPr>
    </w:p>
    <w:p w14:paraId="517D2C09" w14:textId="4043ADAD" w:rsidR="00EA66D1" w:rsidRDefault="00EA66D1" w:rsidP="006C226D">
      <w:pPr>
        <w:widowControl/>
        <w:suppressAutoHyphens w:val="0"/>
        <w:autoSpaceDE w:val="0"/>
        <w:jc w:val="center"/>
        <w:rPr>
          <w:rFonts w:eastAsia="Times New Roman" w:cs="Calibri"/>
          <w:b/>
          <w:bCs/>
          <w:szCs w:val="20"/>
        </w:rPr>
      </w:pPr>
      <w:r>
        <w:rPr>
          <w:rFonts w:eastAsia="Times New Roman" w:cs="Calibri"/>
          <w:b/>
          <w:bCs/>
          <w:szCs w:val="20"/>
        </w:rPr>
        <w:t>PROTIKORUPCIJSKA KLAVZULA</w:t>
      </w:r>
    </w:p>
    <w:p w14:paraId="4A0F34E1" w14:textId="5A136ABA" w:rsidR="00EA66D1" w:rsidRPr="00271F12" w:rsidRDefault="00785190" w:rsidP="00CF2A67">
      <w:pPr>
        <w:widowControl/>
        <w:suppressAutoHyphens w:val="0"/>
        <w:autoSpaceDE w:val="0"/>
        <w:autoSpaceDN w:val="0"/>
        <w:adjustRightInd w:val="0"/>
        <w:ind w:left="142"/>
        <w:jc w:val="center"/>
        <w:rPr>
          <w:rFonts w:eastAsia="Times New Roman" w:cs="Calibri,Bold"/>
          <w:b/>
          <w:bCs/>
          <w:kern w:val="0"/>
          <w:szCs w:val="20"/>
        </w:rPr>
      </w:pPr>
      <w:r>
        <w:rPr>
          <w:rFonts w:eastAsia="Times New Roman" w:cs="Calibri,Bold"/>
          <w:b/>
          <w:bCs/>
          <w:kern w:val="0"/>
          <w:szCs w:val="20"/>
        </w:rPr>
        <w:t xml:space="preserve"> </w:t>
      </w:r>
      <w:r w:rsidR="005206EA">
        <w:rPr>
          <w:rFonts w:eastAsia="Times New Roman" w:cs="Calibri,Bold"/>
          <w:b/>
          <w:bCs/>
          <w:kern w:val="0"/>
          <w:szCs w:val="20"/>
        </w:rPr>
        <w:t>2</w:t>
      </w:r>
      <w:r w:rsidR="00237994">
        <w:rPr>
          <w:rFonts w:eastAsia="Times New Roman" w:cs="Calibri,Bold"/>
          <w:b/>
          <w:bCs/>
          <w:kern w:val="0"/>
          <w:szCs w:val="20"/>
        </w:rPr>
        <w:t>3</w:t>
      </w:r>
      <w:r w:rsidR="00CF2A67">
        <w:rPr>
          <w:rFonts w:eastAsia="Times New Roman" w:cs="Calibri,Bold"/>
          <w:b/>
          <w:bCs/>
          <w:kern w:val="0"/>
          <w:szCs w:val="20"/>
        </w:rPr>
        <w:t xml:space="preserve">. </w:t>
      </w:r>
      <w:r w:rsidR="00EA66D1" w:rsidRPr="00271F12">
        <w:rPr>
          <w:rFonts w:eastAsia="Times New Roman" w:cs="Calibri,Bold"/>
          <w:b/>
          <w:bCs/>
          <w:kern w:val="0"/>
          <w:szCs w:val="20"/>
        </w:rPr>
        <w:t>člen</w:t>
      </w:r>
    </w:p>
    <w:p w14:paraId="446C6CE3" w14:textId="77777777" w:rsidR="00EA66D1" w:rsidRDefault="00EA66D1" w:rsidP="00EA66D1">
      <w:pPr>
        <w:widowControl/>
        <w:suppressAutoHyphens w:val="0"/>
        <w:autoSpaceDE w:val="0"/>
        <w:jc w:val="both"/>
        <w:rPr>
          <w:rFonts w:eastAsia="Times New Roman" w:cs="Calibri"/>
          <w:b/>
          <w:bCs/>
          <w:szCs w:val="20"/>
        </w:rPr>
      </w:pPr>
    </w:p>
    <w:p w14:paraId="0E9A0F71" w14:textId="77777777" w:rsidR="00EA66D1" w:rsidRPr="005206EA" w:rsidRDefault="00EA66D1" w:rsidP="005206EA">
      <w:pPr>
        <w:autoSpaceDE w:val="0"/>
        <w:autoSpaceDN w:val="0"/>
        <w:adjustRightInd w:val="0"/>
        <w:ind w:left="360"/>
        <w:jc w:val="both"/>
        <w:rPr>
          <w:rFonts w:cs="Calibri"/>
          <w:szCs w:val="20"/>
        </w:rPr>
      </w:pPr>
      <w:r w:rsidRPr="005206EA">
        <w:rPr>
          <w:rFonts w:cs="Calibri"/>
          <w:szCs w:val="20"/>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w:t>
      </w:r>
      <w:r w:rsidRPr="005206EA">
        <w:rPr>
          <w:rFonts w:cs="Calibri"/>
          <w:szCs w:val="20"/>
        </w:rPr>
        <w:lastRenderedPageBreak/>
        <w:t>sektorja povzročena škoda ali je omogočena pridobitev nedovoljene koristi predstavniku organa, posredniku organa ali organizacije iz javnega sektorja, drugi pogodbeni stranki ali njenemu predstavniku, zastopniku, posredniku, je ta pogodba nična.</w:t>
      </w:r>
    </w:p>
    <w:p w14:paraId="3A6FB1EF" w14:textId="14BC50F5" w:rsidR="00EA66D1" w:rsidRPr="005206EA" w:rsidRDefault="00EA66D1" w:rsidP="005206EA">
      <w:pPr>
        <w:autoSpaceDE w:val="0"/>
        <w:autoSpaceDN w:val="0"/>
        <w:adjustRightInd w:val="0"/>
        <w:ind w:left="360"/>
        <w:jc w:val="both"/>
        <w:rPr>
          <w:rFonts w:cs="Calibri"/>
          <w:szCs w:val="20"/>
        </w:rPr>
      </w:pPr>
      <w:r w:rsidRPr="005206EA">
        <w:rPr>
          <w:rFonts w:cs="Calibri"/>
          <w:szCs w:val="20"/>
        </w:rPr>
        <w:t xml:space="preserve">Naročnik bo v primeru ugotovitve o domnevnem obstoju dejanskega stanja iz prvega odstavka tega člena ali obvestila Komisije za preprečevanje korupcije ali drugih organov, glede njegovega </w:t>
      </w:r>
      <w:r w:rsidRPr="005206EA">
        <w:rPr>
          <w:rFonts w:cs="Calibri"/>
          <w:szCs w:val="20"/>
          <w:shd w:val="clear" w:color="auto" w:fill="FFFFFF" w:themeFill="background1"/>
        </w:rPr>
        <w:t>domnevnega</w:t>
      </w:r>
      <w:r w:rsidRPr="005206EA">
        <w:rPr>
          <w:rFonts w:cs="Calibri"/>
          <w:szCs w:val="20"/>
        </w:rPr>
        <w:t xml:space="preserve"> nastanka, pričel z ugotavljanjem pogojev ničnosti pogodbe iz prejšnjega odstavka tega člena oziroma z drugimi ukrepi v skladu s predpisi Republike Slovenije.</w:t>
      </w:r>
    </w:p>
    <w:p w14:paraId="6A09E335" w14:textId="2C8225A8" w:rsidR="00EA66D1" w:rsidRDefault="00EA66D1" w:rsidP="00EA66D1">
      <w:pPr>
        <w:widowControl/>
        <w:suppressAutoHyphens w:val="0"/>
        <w:autoSpaceDE w:val="0"/>
        <w:autoSpaceDN w:val="0"/>
        <w:adjustRightInd w:val="0"/>
        <w:jc w:val="both"/>
        <w:rPr>
          <w:rFonts w:eastAsia="Times New Roman" w:cs="Calibri,Bold"/>
          <w:b/>
          <w:bCs/>
          <w:kern w:val="0"/>
          <w:szCs w:val="20"/>
        </w:rPr>
      </w:pPr>
    </w:p>
    <w:p w14:paraId="628D00A2" w14:textId="77777777" w:rsidR="006C226D" w:rsidRDefault="006C226D" w:rsidP="00EA66D1">
      <w:pPr>
        <w:widowControl/>
        <w:suppressAutoHyphens w:val="0"/>
        <w:autoSpaceDE w:val="0"/>
        <w:autoSpaceDN w:val="0"/>
        <w:adjustRightInd w:val="0"/>
        <w:jc w:val="both"/>
        <w:rPr>
          <w:rFonts w:eastAsia="Times New Roman" w:cs="Calibri,Bold"/>
          <w:b/>
          <w:bCs/>
          <w:kern w:val="0"/>
          <w:szCs w:val="20"/>
        </w:rPr>
      </w:pPr>
    </w:p>
    <w:p w14:paraId="68C3F2BA" w14:textId="77777777" w:rsidR="00A61C78" w:rsidRDefault="00A61C78" w:rsidP="00EA66D1">
      <w:pPr>
        <w:widowControl/>
        <w:suppressAutoHyphens w:val="0"/>
        <w:autoSpaceDE w:val="0"/>
        <w:autoSpaceDN w:val="0"/>
        <w:adjustRightInd w:val="0"/>
        <w:jc w:val="both"/>
        <w:rPr>
          <w:rFonts w:eastAsia="Times New Roman" w:cs="Calibri,Bold"/>
          <w:b/>
          <w:bCs/>
          <w:kern w:val="0"/>
          <w:szCs w:val="20"/>
        </w:rPr>
      </w:pPr>
    </w:p>
    <w:p w14:paraId="17EAF255" w14:textId="787C8B81" w:rsidR="00785190" w:rsidRPr="00FD0D98" w:rsidRDefault="00EA66D1" w:rsidP="006C226D">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RAZVEZNI POGOJ</w:t>
      </w:r>
    </w:p>
    <w:p w14:paraId="5DD73AD3" w14:textId="35F24B98" w:rsidR="00EA66D1" w:rsidRPr="00271F12" w:rsidRDefault="0066381B" w:rsidP="00CF2A67">
      <w:pPr>
        <w:widowControl/>
        <w:suppressAutoHyphens w:val="0"/>
        <w:autoSpaceDE w:val="0"/>
        <w:autoSpaceDN w:val="0"/>
        <w:adjustRightInd w:val="0"/>
        <w:ind w:left="142"/>
        <w:jc w:val="center"/>
        <w:rPr>
          <w:rFonts w:eastAsia="Times New Roman" w:cs="Calibri,Bold"/>
          <w:b/>
          <w:bCs/>
          <w:kern w:val="0"/>
          <w:szCs w:val="20"/>
        </w:rPr>
      </w:pPr>
      <w:r>
        <w:rPr>
          <w:rFonts w:eastAsia="Times New Roman" w:cs="Calibri,Bold"/>
          <w:b/>
          <w:bCs/>
          <w:kern w:val="0"/>
          <w:szCs w:val="20"/>
        </w:rPr>
        <w:t>2</w:t>
      </w:r>
      <w:r w:rsidR="00237994">
        <w:rPr>
          <w:rFonts w:eastAsia="Times New Roman" w:cs="Calibri,Bold"/>
          <w:b/>
          <w:bCs/>
          <w:kern w:val="0"/>
          <w:szCs w:val="20"/>
        </w:rPr>
        <w:t>4</w:t>
      </w:r>
      <w:r w:rsidR="00CF2A67">
        <w:rPr>
          <w:rFonts w:eastAsia="Times New Roman" w:cs="Calibri,Bold"/>
          <w:b/>
          <w:bCs/>
          <w:kern w:val="0"/>
          <w:szCs w:val="20"/>
        </w:rPr>
        <w:t>.</w:t>
      </w:r>
      <w:r w:rsidR="00785190">
        <w:rPr>
          <w:rFonts w:eastAsia="Times New Roman" w:cs="Calibri,Bold"/>
          <w:b/>
          <w:bCs/>
          <w:kern w:val="0"/>
          <w:szCs w:val="20"/>
        </w:rPr>
        <w:t xml:space="preserve"> </w:t>
      </w:r>
      <w:r w:rsidR="00EA66D1" w:rsidRPr="00271F12">
        <w:rPr>
          <w:rFonts w:eastAsia="Times New Roman" w:cs="Calibri,Bold"/>
          <w:b/>
          <w:bCs/>
          <w:kern w:val="0"/>
          <w:szCs w:val="20"/>
        </w:rPr>
        <w:t>člen</w:t>
      </w:r>
    </w:p>
    <w:p w14:paraId="24F89BCD" w14:textId="77777777" w:rsidR="00EA66D1" w:rsidRDefault="00EA66D1" w:rsidP="00EA66D1">
      <w:pPr>
        <w:jc w:val="both"/>
        <w:rPr>
          <w:rFonts w:cs="Arial"/>
          <w:szCs w:val="20"/>
        </w:rPr>
      </w:pPr>
    </w:p>
    <w:p w14:paraId="707DD792" w14:textId="77777777" w:rsidR="00EA66D1" w:rsidRPr="0066381B" w:rsidRDefault="00EA66D1" w:rsidP="0066381B">
      <w:pPr>
        <w:autoSpaceDE w:val="0"/>
        <w:autoSpaceDN w:val="0"/>
        <w:adjustRightInd w:val="0"/>
        <w:ind w:left="360"/>
        <w:jc w:val="both"/>
        <w:rPr>
          <w:rFonts w:cs="Calibri"/>
          <w:szCs w:val="20"/>
        </w:rPr>
      </w:pPr>
      <w:r w:rsidRPr="0066381B">
        <w:rPr>
          <w:rFonts w:cs="Calibri"/>
          <w:szCs w:val="20"/>
        </w:rPr>
        <w:t>Ta pogodba je sklenjena pod razveznim pogojem, ki se uresniči v primeru izpolnitve ene od naslednjih okoliščin:</w:t>
      </w:r>
    </w:p>
    <w:p w14:paraId="26C3DC8C" w14:textId="77777777" w:rsidR="00EA66D1" w:rsidRPr="0066381B" w:rsidRDefault="00EA66D1" w:rsidP="0066381B">
      <w:pPr>
        <w:autoSpaceDE w:val="0"/>
        <w:autoSpaceDN w:val="0"/>
        <w:adjustRightInd w:val="0"/>
        <w:ind w:left="720"/>
        <w:jc w:val="both"/>
        <w:rPr>
          <w:rFonts w:cs="Calibri"/>
          <w:szCs w:val="20"/>
        </w:rPr>
      </w:pPr>
      <w:r w:rsidRPr="0066381B">
        <w:rPr>
          <w:rFonts w:cs="Calibri"/>
          <w:szCs w:val="20"/>
        </w:rPr>
        <w:t xml:space="preserve">če bo naročnik seznanjen, da je sodišče s pravnomočno odločitvijo ugotovilo kršitev obveznosti delovne, </w:t>
      </w:r>
      <w:proofErr w:type="spellStart"/>
      <w:r w:rsidRPr="0066381B">
        <w:rPr>
          <w:rFonts w:cs="Calibri"/>
          <w:szCs w:val="20"/>
        </w:rPr>
        <w:t>okoljske</w:t>
      </w:r>
      <w:proofErr w:type="spellEnd"/>
      <w:r w:rsidRPr="0066381B">
        <w:rPr>
          <w:rFonts w:cs="Calibri"/>
          <w:szCs w:val="20"/>
        </w:rPr>
        <w:t xml:space="preserve"> ali socialne zakonodaje s strani izvajalca ali podizvajalca ali </w:t>
      </w:r>
    </w:p>
    <w:p w14:paraId="42F0BEE6" w14:textId="77777777" w:rsidR="00EA66D1" w:rsidRPr="0066381B" w:rsidRDefault="00EA66D1" w:rsidP="0066381B">
      <w:pPr>
        <w:autoSpaceDE w:val="0"/>
        <w:autoSpaceDN w:val="0"/>
        <w:adjustRightInd w:val="0"/>
        <w:ind w:left="720"/>
        <w:jc w:val="both"/>
        <w:rPr>
          <w:rFonts w:cs="Calibri"/>
          <w:szCs w:val="20"/>
        </w:rPr>
      </w:pPr>
      <w:r w:rsidRPr="0066381B">
        <w:rPr>
          <w:rFonts w:cs="Calibri"/>
          <w:szCs w:val="20"/>
        </w:rPr>
        <w:t>če bo naročnik seznanjen, da je pristojni državni organ pri izvajalcu ali podizvajalcu v času izvajanja pogodbe ugotovil najmanj dve kršitvi v zvezi s:</w:t>
      </w:r>
    </w:p>
    <w:p w14:paraId="28D867CE" w14:textId="77777777" w:rsidR="00EA66D1" w:rsidRPr="0066381B" w:rsidRDefault="00EA66D1" w:rsidP="0066381B">
      <w:pPr>
        <w:ind w:left="1080"/>
        <w:jc w:val="both"/>
        <w:rPr>
          <w:szCs w:val="20"/>
        </w:rPr>
      </w:pPr>
      <w:r w:rsidRPr="0066381B">
        <w:rPr>
          <w:szCs w:val="20"/>
        </w:rPr>
        <w:t xml:space="preserve">plačilom za delo, </w:t>
      </w:r>
    </w:p>
    <w:p w14:paraId="1113130B" w14:textId="77777777" w:rsidR="00EA66D1" w:rsidRPr="0066381B" w:rsidRDefault="00EA66D1" w:rsidP="0066381B">
      <w:pPr>
        <w:ind w:left="1080"/>
        <w:jc w:val="both"/>
        <w:rPr>
          <w:szCs w:val="20"/>
        </w:rPr>
      </w:pPr>
      <w:r w:rsidRPr="0066381B">
        <w:rPr>
          <w:szCs w:val="20"/>
        </w:rPr>
        <w:t xml:space="preserve">delovnim časom, </w:t>
      </w:r>
    </w:p>
    <w:p w14:paraId="23CE523B" w14:textId="77777777" w:rsidR="00EA66D1" w:rsidRPr="0066381B" w:rsidRDefault="00EA66D1" w:rsidP="0066381B">
      <w:pPr>
        <w:ind w:left="1080"/>
        <w:jc w:val="both"/>
        <w:rPr>
          <w:szCs w:val="20"/>
        </w:rPr>
      </w:pPr>
      <w:r w:rsidRPr="0066381B">
        <w:rPr>
          <w:szCs w:val="20"/>
        </w:rPr>
        <w:t xml:space="preserve">počitki, </w:t>
      </w:r>
    </w:p>
    <w:p w14:paraId="3D3574FB" w14:textId="77777777" w:rsidR="00EA66D1" w:rsidRPr="0066381B" w:rsidRDefault="00EA66D1" w:rsidP="0066381B">
      <w:pPr>
        <w:ind w:left="1080"/>
        <w:jc w:val="both"/>
        <w:rPr>
          <w:szCs w:val="20"/>
        </w:rPr>
      </w:pPr>
      <w:r w:rsidRPr="0066381B">
        <w:rPr>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6D588F7" w14:textId="77777777" w:rsidR="00EA66D1" w:rsidRPr="00961C51" w:rsidRDefault="00EA66D1" w:rsidP="0066381B">
      <w:pPr>
        <w:ind w:left="709"/>
        <w:jc w:val="both"/>
        <w:rPr>
          <w:szCs w:val="20"/>
        </w:rPr>
      </w:pPr>
      <w:r w:rsidRPr="00961C51">
        <w:rPr>
          <w:szCs w:val="20"/>
        </w:rPr>
        <w:t xml:space="preserve">in pod pogojem, da je od seznanitve s kršitvijo in do izteka veljavnosti </w:t>
      </w:r>
      <w:r>
        <w:rPr>
          <w:szCs w:val="20"/>
        </w:rPr>
        <w:t>pogodbe</w:t>
      </w:r>
      <w:r w:rsidRPr="00961C51">
        <w:rPr>
          <w:szCs w:val="20"/>
        </w:rPr>
        <w:t xml:space="preserve"> še najmanj šest mesecev oziroma če izvajalec nastopa s podizvajalcem pa tudi, če zaradi ugotovljene kršitve pri podizvajalcu izvajalec ne nadomesti ali zamenja tega podizvajalca, na način določen v </w:t>
      </w:r>
      <w:r w:rsidRPr="00961C51">
        <w:rPr>
          <w:iCs/>
          <w:szCs w:val="20"/>
        </w:rPr>
        <w:t>skladu s 94. členom ZJN-3</w:t>
      </w:r>
      <w:r w:rsidRPr="00961C51">
        <w:rPr>
          <w:szCs w:val="20"/>
        </w:rPr>
        <w:t xml:space="preserve"> in določili te</w:t>
      </w:r>
      <w:r>
        <w:rPr>
          <w:szCs w:val="20"/>
        </w:rPr>
        <w:t>ga</w:t>
      </w:r>
      <w:r w:rsidRPr="00961C51">
        <w:rPr>
          <w:szCs w:val="20"/>
        </w:rPr>
        <w:t xml:space="preserve"> </w:t>
      </w:r>
      <w:r>
        <w:rPr>
          <w:szCs w:val="20"/>
        </w:rPr>
        <w:t>pogodbe</w:t>
      </w:r>
      <w:r w:rsidRPr="00961C51">
        <w:rPr>
          <w:szCs w:val="20"/>
        </w:rPr>
        <w:t xml:space="preserve"> v roku 30 dni od seznanitve s kršitvijo. </w:t>
      </w:r>
    </w:p>
    <w:p w14:paraId="1E2F02F0" w14:textId="77777777" w:rsidR="00EA66D1" w:rsidRPr="0066381B" w:rsidRDefault="00EA66D1" w:rsidP="0066381B">
      <w:pPr>
        <w:autoSpaceDE w:val="0"/>
        <w:autoSpaceDN w:val="0"/>
        <w:adjustRightInd w:val="0"/>
        <w:ind w:left="360"/>
        <w:jc w:val="both"/>
        <w:rPr>
          <w:rFonts w:cs="Calibri"/>
          <w:szCs w:val="20"/>
        </w:rPr>
      </w:pPr>
      <w:r w:rsidRPr="0066381B">
        <w:rPr>
          <w:rFonts w:cs="Calibri"/>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D10F028" w14:textId="57F04515" w:rsidR="006872CA" w:rsidRPr="0066381B" w:rsidRDefault="00EA66D1" w:rsidP="0066381B">
      <w:pPr>
        <w:autoSpaceDE w:val="0"/>
        <w:autoSpaceDN w:val="0"/>
        <w:adjustRightInd w:val="0"/>
        <w:ind w:left="360"/>
        <w:jc w:val="both"/>
        <w:rPr>
          <w:rFonts w:cs="Calibri"/>
          <w:szCs w:val="20"/>
        </w:rPr>
      </w:pPr>
      <w:r w:rsidRPr="0066381B">
        <w:rPr>
          <w:rFonts w:cs="Calibri"/>
          <w:szCs w:val="20"/>
        </w:rPr>
        <w:t>Če naročnik v roku 30 dni od seznanitve s kršitvijo ne začne novega postopka javnega naročila, se šteje, da je pogodba razvezana trideseti dan od se</w:t>
      </w:r>
      <w:r w:rsidR="00E71B2D" w:rsidRPr="0066381B">
        <w:rPr>
          <w:rFonts w:cs="Calibri"/>
          <w:szCs w:val="20"/>
        </w:rPr>
        <w:t>znanitve s kršitvijo</w:t>
      </w:r>
    </w:p>
    <w:p w14:paraId="79505F32" w14:textId="77777777" w:rsidR="00B802F2" w:rsidRDefault="00B802F2" w:rsidP="0066381B">
      <w:pPr>
        <w:widowControl/>
        <w:suppressAutoHyphens w:val="0"/>
        <w:autoSpaceDE w:val="0"/>
        <w:autoSpaceDN w:val="0"/>
        <w:adjustRightInd w:val="0"/>
        <w:jc w:val="center"/>
        <w:rPr>
          <w:rFonts w:eastAsia="Times New Roman" w:cs="Calibri,Bold"/>
          <w:b/>
          <w:bCs/>
          <w:kern w:val="0"/>
          <w:szCs w:val="20"/>
        </w:rPr>
      </w:pPr>
    </w:p>
    <w:p w14:paraId="44BD76E7" w14:textId="77777777" w:rsidR="00A61C78" w:rsidRDefault="00A61C78" w:rsidP="0066381B">
      <w:pPr>
        <w:widowControl/>
        <w:suppressAutoHyphens w:val="0"/>
        <w:autoSpaceDE w:val="0"/>
        <w:autoSpaceDN w:val="0"/>
        <w:adjustRightInd w:val="0"/>
        <w:jc w:val="center"/>
        <w:rPr>
          <w:rFonts w:eastAsia="Times New Roman" w:cs="Calibri,Bold"/>
          <w:b/>
          <w:bCs/>
          <w:kern w:val="0"/>
          <w:szCs w:val="20"/>
        </w:rPr>
      </w:pPr>
    </w:p>
    <w:p w14:paraId="64CFFDEB" w14:textId="5D00BB1D" w:rsidR="003D5800" w:rsidRPr="00067C0C" w:rsidRDefault="005652C4" w:rsidP="006C226D">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POSEBNE IN KONČNE DOLOČBE</w:t>
      </w:r>
    </w:p>
    <w:p w14:paraId="1A4D1809" w14:textId="72A20FB2" w:rsidR="005652C4" w:rsidRPr="00785190" w:rsidRDefault="00B34C98" w:rsidP="00CF2A67">
      <w:pPr>
        <w:widowControl/>
        <w:suppressAutoHyphens w:val="0"/>
        <w:autoSpaceDE w:val="0"/>
        <w:autoSpaceDN w:val="0"/>
        <w:adjustRightInd w:val="0"/>
        <w:ind w:left="142"/>
        <w:jc w:val="center"/>
        <w:rPr>
          <w:rFonts w:eastAsia="Times New Roman" w:cs="Calibri,Bold"/>
          <w:b/>
          <w:bCs/>
          <w:kern w:val="0"/>
          <w:szCs w:val="20"/>
        </w:rPr>
      </w:pPr>
      <w:r>
        <w:rPr>
          <w:rFonts w:eastAsia="Times New Roman" w:cs="Calibri,Bold"/>
          <w:b/>
          <w:bCs/>
          <w:kern w:val="0"/>
          <w:szCs w:val="20"/>
        </w:rPr>
        <w:t xml:space="preserve"> </w:t>
      </w:r>
      <w:r w:rsidR="0066381B">
        <w:rPr>
          <w:rFonts w:eastAsia="Times New Roman" w:cs="Calibri,Bold"/>
          <w:b/>
          <w:bCs/>
          <w:kern w:val="0"/>
          <w:szCs w:val="20"/>
        </w:rPr>
        <w:t>2</w:t>
      </w:r>
      <w:r w:rsidR="00237994">
        <w:rPr>
          <w:rFonts w:eastAsia="Times New Roman" w:cs="Calibri,Bold"/>
          <w:b/>
          <w:bCs/>
          <w:kern w:val="0"/>
          <w:szCs w:val="20"/>
        </w:rPr>
        <w:t>5</w:t>
      </w:r>
      <w:r w:rsidR="0066381B">
        <w:rPr>
          <w:rFonts w:eastAsia="Times New Roman" w:cs="Calibri,Bold"/>
          <w:b/>
          <w:bCs/>
          <w:kern w:val="0"/>
          <w:szCs w:val="20"/>
        </w:rPr>
        <w:t>.</w:t>
      </w:r>
      <w:r w:rsidR="00CF2A67">
        <w:rPr>
          <w:rFonts w:eastAsia="Times New Roman" w:cs="Calibri,Bold"/>
          <w:b/>
          <w:bCs/>
          <w:kern w:val="0"/>
          <w:szCs w:val="20"/>
        </w:rPr>
        <w:t xml:space="preserve"> </w:t>
      </w:r>
      <w:r w:rsidR="005652C4" w:rsidRPr="00785190">
        <w:rPr>
          <w:rFonts w:eastAsia="Times New Roman" w:cs="Calibri,Bold"/>
          <w:b/>
          <w:bCs/>
          <w:kern w:val="0"/>
          <w:szCs w:val="20"/>
        </w:rPr>
        <w:t>člen</w:t>
      </w:r>
    </w:p>
    <w:p w14:paraId="1A9FC7D2" w14:textId="77777777" w:rsidR="005652C4" w:rsidRPr="00067C0C" w:rsidRDefault="005652C4" w:rsidP="00C3624C">
      <w:pPr>
        <w:widowControl/>
        <w:suppressAutoHyphens w:val="0"/>
        <w:autoSpaceDE w:val="0"/>
        <w:autoSpaceDN w:val="0"/>
        <w:adjustRightInd w:val="0"/>
        <w:jc w:val="both"/>
        <w:rPr>
          <w:rFonts w:eastAsia="Times New Roman" w:cs="Calibri"/>
          <w:kern w:val="0"/>
          <w:szCs w:val="20"/>
        </w:rPr>
      </w:pPr>
    </w:p>
    <w:p w14:paraId="7EC17FC1" w14:textId="19189966" w:rsidR="005652C4" w:rsidRDefault="00EE0BAB" w:rsidP="0066381B">
      <w:pPr>
        <w:autoSpaceDE w:val="0"/>
        <w:autoSpaceDN w:val="0"/>
        <w:adjustRightInd w:val="0"/>
        <w:ind w:left="360"/>
        <w:jc w:val="both"/>
        <w:rPr>
          <w:rFonts w:cs="Calibri"/>
          <w:szCs w:val="20"/>
        </w:rPr>
      </w:pPr>
      <w:r w:rsidRPr="0066381B">
        <w:rPr>
          <w:rFonts w:cs="Calibri"/>
          <w:szCs w:val="20"/>
        </w:rPr>
        <w:t>Pogodba</w:t>
      </w:r>
      <w:r w:rsidR="005652C4" w:rsidRPr="0066381B">
        <w:rPr>
          <w:rFonts w:cs="Calibri"/>
          <w:szCs w:val="20"/>
        </w:rPr>
        <w:t xml:space="preserve"> se lahko spremeni ali dopolni s pisnim dodatkom k </w:t>
      </w:r>
      <w:r w:rsidRPr="0066381B">
        <w:rPr>
          <w:rFonts w:cs="Calibri"/>
          <w:szCs w:val="20"/>
        </w:rPr>
        <w:t>pogodbi</w:t>
      </w:r>
      <w:r w:rsidR="005652C4" w:rsidRPr="0066381B">
        <w:rPr>
          <w:rFonts w:cs="Calibri"/>
          <w:szCs w:val="20"/>
        </w:rPr>
        <w:t>, ki ga sporazumno sprejmeta in podpišeta obe pogodbeni stranki.</w:t>
      </w:r>
    </w:p>
    <w:p w14:paraId="5FC1A83B" w14:textId="77777777" w:rsidR="0066381B" w:rsidRPr="0066381B" w:rsidRDefault="0066381B" w:rsidP="0066381B">
      <w:pPr>
        <w:autoSpaceDE w:val="0"/>
        <w:autoSpaceDN w:val="0"/>
        <w:adjustRightInd w:val="0"/>
        <w:ind w:left="360"/>
        <w:jc w:val="both"/>
        <w:rPr>
          <w:rFonts w:cs="Calibri"/>
          <w:szCs w:val="20"/>
        </w:rPr>
      </w:pPr>
    </w:p>
    <w:p w14:paraId="51A723CB" w14:textId="4C7F5E29" w:rsidR="005652C4" w:rsidRDefault="005652C4" w:rsidP="0066381B">
      <w:pPr>
        <w:autoSpaceDE w:val="0"/>
        <w:autoSpaceDN w:val="0"/>
        <w:adjustRightInd w:val="0"/>
        <w:ind w:left="360"/>
        <w:jc w:val="both"/>
        <w:rPr>
          <w:rFonts w:cs="Calibri"/>
          <w:szCs w:val="20"/>
        </w:rPr>
      </w:pPr>
      <w:r w:rsidRPr="0066381B">
        <w:rPr>
          <w:rFonts w:cs="Calibri"/>
          <w:szCs w:val="20"/>
        </w:rPr>
        <w:t xml:space="preserve">Če je katero od pogodbenih določil neveljavno ali to postane, to ne vpliva na ostala določila </w:t>
      </w:r>
      <w:r w:rsidR="00EE0BAB" w:rsidRPr="0066381B">
        <w:rPr>
          <w:rFonts w:cs="Calibri"/>
          <w:szCs w:val="20"/>
        </w:rPr>
        <w:t>pogodbe</w:t>
      </w:r>
      <w:r w:rsidRPr="0066381B">
        <w:rPr>
          <w:rFonts w:cs="Calibri"/>
          <w:szCs w:val="20"/>
        </w:rPr>
        <w:t>. Neveljavno določilo se nadomesti z veljavnim.</w:t>
      </w:r>
    </w:p>
    <w:p w14:paraId="4D4C3285" w14:textId="77777777" w:rsidR="0066381B" w:rsidRPr="0066381B" w:rsidRDefault="0066381B" w:rsidP="0066381B">
      <w:pPr>
        <w:autoSpaceDE w:val="0"/>
        <w:autoSpaceDN w:val="0"/>
        <w:adjustRightInd w:val="0"/>
        <w:ind w:left="360"/>
        <w:jc w:val="both"/>
        <w:rPr>
          <w:rFonts w:cs="Calibri"/>
          <w:szCs w:val="20"/>
        </w:rPr>
      </w:pPr>
    </w:p>
    <w:p w14:paraId="6123306F" w14:textId="00172D11" w:rsidR="00FD46C3" w:rsidRPr="00B725A3" w:rsidRDefault="00EE0BAB" w:rsidP="006C226D">
      <w:pPr>
        <w:autoSpaceDE w:val="0"/>
        <w:autoSpaceDN w:val="0"/>
        <w:adjustRightInd w:val="0"/>
        <w:ind w:left="360"/>
        <w:jc w:val="both"/>
        <w:rPr>
          <w:rFonts w:cs="Calibri"/>
          <w:szCs w:val="20"/>
        </w:rPr>
      </w:pPr>
      <w:r w:rsidRPr="0066381B">
        <w:rPr>
          <w:rFonts w:cs="Calibri"/>
          <w:szCs w:val="20"/>
        </w:rPr>
        <w:t xml:space="preserve">Pogodba </w:t>
      </w:r>
      <w:r w:rsidR="005652C4" w:rsidRPr="0066381B">
        <w:rPr>
          <w:rFonts w:cs="Calibri"/>
          <w:szCs w:val="20"/>
        </w:rPr>
        <w:t>je sestavljen</w:t>
      </w:r>
      <w:r w:rsidR="00456209" w:rsidRPr="0066381B">
        <w:rPr>
          <w:rFonts w:cs="Calibri"/>
          <w:szCs w:val="20"/>
        </w:rPr>
        <w:t>a v 2</w:t>
      </w:r>
      <w:r w:rsidR="00C7062B" w:rsidRPr="0066381B">
        <w:rPr>
          <w:rFonts w:cs="Calibri"/>
          <w:szCs w:val="20"/>
        </w:rPr>
        <w:t xml:space="preserve"> </w:t>
      </w:r>
      <w:r w:rsidR="00CE5B34" w:rsidRPr="0066381B">
        <w:rPr>
          <w:rFonts w:cs="Calibri"/>
          <w:szCs w:val="20"/>
        </w:rPr>
        <w:t>(dveh)</w:t>
      </w:r>
      <w:r w:rsidR="005652C4" w:rsidRPr="0066381B">
        <w:rPr>
          <w:rFonts w:cs="Calibri"/>
          <w:szCs w:val="20"/>
        </w:rPr>
        <w:t xml:space="preserve"> enakih izvodih, od katerih prejme </w:t>
      </w:r>
      <w:r w:rsidR="00456209" w:rsidRPr="0066381B">
        <w:rPr>
          <w:rFonts w:cs="Calibri"/>
          <w:szCs w:val="20"/>
        </w:rPr>
        <w:t>vsaka pogodbena stranka 1</w:t>
      </w:r>
      <w:r w:rsidR="00C7062B" w:rsidRPr="0066381B">
        <w:rPr>
          <w:rFonts w:cs="Calibri"/>
          <w:szCs w:val="20"/>
        </w:rPr>
        <w:t xml:space="preserve"> </w:t>
      </w:r>
      <w:r w:rsidR="00CE5B34" w:rsidRPr="0066381B">
        <w:rPr>
          <w:rFonts w:cs="Calibri"/>
          <w:szCs w:val="20"/>
        </w:rPr>
        <w:t>(en)</w:t>
      </w:r>
      <w:r w:rsidR="005652C4" w:rsidRPr="0066381B">
        <w:rPr>
          <w:rFonts w:cs="Calibri"/>
          <w:szCs w:val="20"/>
        </w:rPr>
        <w:t xml:space="preserve"> izvod.</w:t>
      </w:r>
    </w:p>
    <w:tbl>
      <w:tblPr>
        <w:tblpPr w:leftFromText="141" w:rightFromText="141" w:vertAnchor="text" w:horzAnchor="margin" w:tblpY="1037"/>
        <w:tblW w:w="9637"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BB71C2" w:rsidRPr="00067C0C" w14:paraId="1CE688BA" w14:textId="77777777" w:rsidTr="007A4EB0">
        <w:trPr>
          <w:trHeight w:val="354"/>
        </w:trPr>
        <w:tc>
          <w:tcPr>
            <w:tcW w:w="4319" w:type="dxa"/>
            <w:tcBorders>
              <w:top w:val="single" w:sz="2" w:space="0" w:color="000000"/>
              <w:left w:val="single" w:sz="2" w:space="0" w:color="000000"/>
              <w:bottom w:val="single" w:sz="2" w:space="0" w:color="000000"/>
            </w:tcBorders>
            <w:shd w:val="clear" w:color="auto" w:fill="BDD6EE"/>
          </w:tcPr>
          <w:p w14:paraId="01547C58" w14:textId="77777777" w:rsidR="00BB71C2" w:rsidRPr="00067C0C" w:rsidRDefault="00BB71C2" w:rsidP="007A4EB0">
            <w:pPr>
              <w:pStyle w:val="TableContents"/>
              <w:keepNext/>
              <w:rPr>
                <w:b/>
                <w:bCs/>
                <w:szCs w:val="20"/>
              </w:rPr>
            </w:pPr>
            <w:r>
              <w:rPr>
                <w:b/>
                <w:bCs/>
                <w:szCs w:val="20"/>
              </w:rPr>
              <w:lastRenderedPageBreak/>
              <w:t>Izvajalec</w:t>
            </w:r>
          </w:p>
        </w:tc>
        <w:tc>
          <w:tcPr>
            <w:tcW w:w="677" w:type="dxa"/>
            <w:tcBorders>
              <w:left w:val="single" w:sz="2" w:space="0" w:color="000000"/>
              <w:right w:val="single" w:sz="2" w:space="0" w:color="000000"/>
            </w:tcBorders>
          </w:tcPr>
          <w:p w14:paraId="2132E8B4" w14:textId="77777777" w:rsidR="00BB71C2" w:rsidRPr="00067C0C" w:rsidRDefault="00BB71C2" w:rsidP="007A4EB0">
            <w:pPr>
              <w:pStyle w:val="TableContents"/>
              <w:keepNext/>
              <w:rPr>
                <w:b/>
                <w:bCs/>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BDD6EE"/>
          </w:tcPr>
          <w:p w14:paraId="391605BA" w14:textId="77777777" w:rsidR="00BB71C2" w:rsidRPr="00067C0C" w:rsidRDefault="00BB71C2" w:rsidP="007A4EB0">
            <w:pPr>
              <w:pStyle w:val="TableContents"/>
              <w:keepNext/>
              <w:rPr>
                <w:b/>
                <w:bCs/>
                <w:szCs w:val="20"/>
              </w:rPr>
            </w:pPr>
            <w:r w:rsidRPr="00067C0C">
              <w:rPr>
                <w:b/>
                <w:bCs/>
                <w:szCs w:val="20"/>
              </w:rPr>
              <w:t>N</w:t>
            </w:r>
            <w:r w:rsidRPr="0067700F">
              <w:rPr>
                <w:b/>
                <w:bCs/>
                <w:szCs w:val="20"/>
                <w:shd w:val="clear" w:color="auto" w:fill="BDD6EE"/>
              </w:rPr>
              <w:t>aročnik</w:t>
            </w:r>
          </w:p>
        </w:tc>
      </w:tr>
      <w:tr w:rsidR="00BB71C2" w:rsidRPr="00067C0C" w14:paraId="36391A7B" w14:textId="77777777" w:rsidTr="007A4EB0">
        <w:trPr>
          <w:trHeight w:val="81"/>
        </w:trPr>
        <w:tc>
          <w:tcPr>
            <w:tcW w:w="4319" w:type="dxa"/>
            <w:tcBorders>
              <w:left w:val="single" w:sz="2" w:space="0" w:color="000000"/>
              <w:bottom w:val="single" w:sz="2" w:space="0" w:color="000000"/>
            </w:tcBorders>
          </w:tcPr>
          <w:p w14:paraId="531802C3" w14:textId="77777777" w:rsidR="00BB71C2" w:rsidRPr="00067C0C" w:rsidRDefault="00BB71C2" w:rsidP="007A4EB0">
            <w:pPr>
              <w:pStyle w:val="TableContents"/>
              <w:keepNext/>
              <w:rPr>
                <w:szCs w:val="20"/>
              </w:rPr>
            </w:pPr>
          </w:p>
        </w:tc>
        <w:tc>
          <w:tcPr>
            <w:tcW w:w="677" w:type="dxa"/>
            <w:tcBorders>
              <w:left w:val="single" w:sz="2" w:space="0" w:color="000000"/>
              <w:right w:val="single" w:sz="2" w:space="0" w:color="000000"/>
            </w:tcBorders>
          </w:tcPr>
          <w:p w14:paraId="5B2EDFB6" w14:textId="77777777" w:rsidR="00BB71C2" w:rsidRPr="00067C0C" w:rsidRDefault="00BB71C2" w:rsidP="007A4EB0">
            <w:pPr>
              <w:pStyle w:val="TableContents"/>
              <w:keepNext/>
              <w:rPr>
                <w:szCs w:val="20"/>
              </w:rPr>
            </w:pPr>
          </w:p>
        </w:tc>
        <w:tc>
          <w:tcPr>
            <w:tcW w:w="4641" w:type="dxa"/>
            <w:tcBorders>
              <w:left w:val="single" w:sz="2" w:space="0" w:color="000000"/>
              <w:bottom w:val="single" w:sz="2" w:space="0" w:color="000000"/>
              <w:right w:val="single" w:sz="2" w:space="0" w:color="000000"/>
            </w:tcBorders>
          </w:tcPr>
          <w:p w14:paraId="30492009" w14:textId="77777777" w:rsidR="00BB71C2" w:rsidRPr="00067C0C" w:rsidRDefault="00BB71C2" w:rsidP="007A4EB0">
            <w:pPr>
              <w:pStyle w:val="TableContents"/>
              <w:keepNext/>
              <w:rPr>
                <w:szCs w:val="20"/>
              </w:rPr>
            </w:pPr>
            <w:r w:rsidRPr="00067C0C">
              <w:rPr>
                <w:szCs w:val="20"/>
              </w:rPr>
              <w:t>Nacionalni inštitut za javno zdravje</w:t>
            </w:r>
          </w:p>
          <w:p w14:paraId="005EC7B9" w14:textId="77777777" w:rsidR="00BB71C2" w:rsidRPr="00067C0C" w:rsidRDefault="00BB71C2" w:rsidP="007A4EB0">
            <w:pPr>
              <w:pStyle w:val="TableContents"/>
              <w:keepNext/>
              <w:rPr>
                <w:szCs w:val="20"/>
              </w:rPr>
            </w:pPr>
            <w:r w:rsidRPr="00067C0C">
              <w:rPr>
                <w:szCs w:val="20"/>
              </w:rPr>
              <w:t>Trubarjeva cesta 2</w:t>
            </w:r>
          </w:p>
          <w:p w14:paraId="4F20BE80" w14:textId="77777777" w:rsidR="00BB71C2" w:rsidRPr="00067C0C" w:rsidRDefault="00BB71C2" w:rsidP="007A4EB0">
            <w:pPr>
              <w:pStyle w:val="TableContents"/>
              <w:keepNext/>
              <w:rPr>
                <w:szCs w:val="20"/>
              </w:rPr>
            </w:pPr>
            <w:r w:rsidRPr="00067C0C">
              <w:rPr>
                <w:szCs w:val="20"/>
              </w:rPr>
              <w:t>1000 Ljubljana</w:t>
            </w:r>
          </w:p>
        </w:tc>
      </w:tr>
      <w:tr w:rsidR="00BB71C2" w:rsidRPr="00067C0C" w14:paraId="5206BEBE" w14:textId="77777777" w:rsidTr="007A4EB0">
        <w:trPr>
          <w:trHeight w:val="354"/>
        </w:trPr>
        <w:tc>
          <w:tcPr>
            <w:tcW w:w="4319" w:type="dxa"/>
          </w:tcPr>
          <w:p w14:paraId="23127570" w14:textId="397901BA" w:rsidR="00BB71C2" w:rsidRPr="00067C0C" w:rsidRDefault="00BB71C2" w:rsidP="007A4EB0">
            <w:pPr>
              <w:pStyle w:val="TableContents"/>
              <w:keepNext/>
              <w:rPr>
                <w:szCs w:val="20"/>
              </w:rPr>
            </w:pPr>
          </w:p>
        </w:tc>
        <w:tc>
          <w:tcPr>
            <w:tcW w:w="677" w:type="dxa"/>
          </w:tcPr>
          <w:p w14:paraId="162FFD3E" w14:textId="77777777" w:rsidR="00BB71C2" w:rsidRPr="00067C0C" w:rsidRDefault="00BB71C2" w:rsidP="007A4EB0">
            <w:pPr>
              <w:pStyle w:val="TableContents"/>
              <w:keepNext/>
              <w:rPr>
                <w:szCs w:val="20"/>
              </w:rPr>
            </w:pPr>
          </w:p>
        </w:tc>
        <w:tc>
          <w:tcPr>
            <w:tcW w:w="4641" w:type="dxa"/>
          </w:tcPr>
          <w:p w14:paraId="4A12E5CD" w14:textId="77777777" w:rsidR="00BB71C2" w:rsidRPr="00067C0C" w:rsidRDefault="00BB71C2" w:rsidP="007A4EB0">
            <w:pPr>
              <w:pStyle w:val="TableContents"/>
              <w:keepNext/>
              <w:rPr>
                <w:szCs w:val="20"/>
              </w:rPr>
            </w:pPr>
          </w:p>
        </w:tc>
      </w:tr>
      <w:tr w:rsidR="00BB71C2" w:rsidRPr="00067C0C" w14:paraId="4E1BA180" w14:textId="77777777" w:rsidTr="007A4EB0">
        <w:trPr>
          <w:trHeight w:val="354"/>
        </w:trPr>
        <w:tc>
          <w:tcPr>
            <w:tcW w:w="4319" w:type="dxa"/>
          </w:tcPr>
          <w:p w14:paraId="67D04D9F" w14:textId="77777777" w:rsidR="00BB71C2" w:rsidRPr="00067C0C" w:rsidRDefault="00BB71C2" w:rsidP="007A4EB0">
            <w:pPr>
              <w:pStyle w:val="TableContents"/>
              <w:keepNext/>
              <w:rPr>
                <w:szCs w:val="20"/>
              </w:rPr>
            </w:pPr>
            <w:r w:rsidRPr="00067C0C">
              <w:rPr>
                <w:szCs w:val="20"/>
              </w:rPr>
              <w:t>V                  , dne</w:t>
            </w:r>
          </w:p>
        </w:tc>
        <w:tc>
          <w:tcPr>
            <w:tcW w:w="677" w:type="dxa"/>
          </w:tcPr>
          <w:p w14:paraId="3D3EBB5B" w14:textId="77777777" w:rsidR="00BB71C2" w:rsidRPr="00067C0C" w:rsidRDefault="00BB71C2" w:rsidP="007A4EB0">
            <w:pPr>
              <w:pStyle w:val="TableContents"/>
              <w:keepNext/>
              <w:rPr>
                <w:szCs w:val="20"/>
              </w:rPr>
            </w:pPr>
          </w:p>
        </w:tc>
        <w:tc>
          <w:tcPr>
            <w:tcW w:w="4641" w:type="dxa"/>
          </w:tcPr>
          <w:p w14:paraId="2AA66FCC" w14:textId="77777777" w:rsidR="00BB71C2" w:rsidRPr="00067C0C" w:rsidRDefault="00BB71C2" w:rsidP="007A4EB0">
            <w:pPr>
              <w:pStyle w:val="TableContents"/>
              <w:keepNext/>
              <w:rPr>
                <w:szCs w:val="20"/>
              </w:rPr>
            </w:pPr>
            <w:r w:rsidRPr="00067C0C">
              <w:rPr>
                <w:szCs w:val="20"/>
              </w:rPr>
              <w:t>V Ljubljani, dne</w:t>
            </w:r>
          </w:p>
        </w:tc>
      </w:tr>
      <w:tr w:rsidR="00BB71C2" w:rsidRPr="00067C0C" w14:paraId="62EB94FF" w14:textId="77777777" w:rsidTr="007A4EB0">
        <w:trPr>
          <w:trHeight w:val="354"/>
        </w:trPr>
        <w:tc>
          <w:tcPr>
            <w:tcW w:w="4319" w:type="dxa"/>
          </w:tcPr>
          <w:p w14:paraId="150F94C7" w14:textId="77777777" w:rsidR="00BB71C2" w:rsidRPr="00067C0C" w:rsidRDefault="00BB71C2" w:rsidP="007A4EB0">
            <w:pPr>
              <w:pStyle w:val="TableContents"/>
              <w:keepNext/>
              <w:rPr>
                <w:szCs w:val="20"/>
              </w:rPr>
            </w:pPr>
            <w:r w:rsidRPr="00067C0C">
              <w:rPr>
                <w:szCs w:val="20"/>
              </w:rPr>
              <w:t xml:space="preserve">Podpisnik: </w:t>
            </w:r>
          </w:p>
        </w:tc>
        <w:tc>
          <w:tcPr>
            <w:tcW w:w="677" w:type="dxa"/>
          </w:tcPr>
          <w:p w14:paraId="11CB51A4" w14:textId="77777777" w:rsidR="00BB71C2" w:rsidRPr="00067C0C" w:rsidRDefault="00BB71C2" w:rsidP="007A4EB0">
            <w:pPr>
              <w:pStyle w:val="TableContents"/>
              <w:keepNext/>
              <w:rPr>
                <w:szCs w:val="20"/>
              </w:rPr>
            </w:pPr>
          </w:p>
        </w:tc>
        <w:tc>
          <w:tcPr>
            <w:tcW w:w="4641" w:type="dxa"/>
          </w:tcPr>
          <w:p w14:paraId="4007AEA9" w14:textId="77777777" w:rsidR="00BB71C2" w:rsidRDefault="00BB71C2" w:rsidP="007A4EB0">
            <w:pPr>
              <w:pStyle w:val="TableContents"/>
              <w:keepNext/>
              <w:rPr>
                <w:szCs w:val="20"/>
              </w:rPr>
            </w:pPr>
            <w:r w:rsidRPr="00067C0C">
              <w:rPr>
                <w:szCs w:val="20"/>
              </w:rPr>
              <w:t xml:space="preserve">Podpisnik: </w:t>
            </w:r>
          </w:p>
          <w:p w14:paraId="01C45813" w14:textId="7B1261D0" w:rsidR="00BB71C2" w:rsidRDefault="006C226D" w:rsidP="007A4EB0">
            <w:pPr>
              <w:pStyle w:val="TableContents"/>
              <w:keepNext/>
              <w:rPr>
                <w:szCs w:val="20"/>
              </w:rPr>
            </w:pPr>
            <w:r>
              <w:rPr>
                <w:szCs w:val="20"/>
              </w:rPr>
              <w:t>Izr. prof</w:t>
            </w:r>
            <w:r w:rsidR="00BB71C2">
              <w:rPr>
                <w:szCs w:val="20"/>
              </w:rPr>
              <w:t>. dr. Branko Gabrovec,</w:t>
            </w:r>
          </w:p>
          <w:p w14:paraId="3D122147" w14:textId="7CD16985" w:rsidR="00BB71C2" w:rsidRDefault="00BB71C2" w:rsidP="007A4EB0">
            <w:pPr>
              <w:pStyle w:val="TableContents"/>
              <w:keepNext/>
              <w:rPr>
                <w:szCs w:val="20"/>
              </w:rPr>
            </w:pPr>
            <w:r>
              <w:rPr>
                <w:szCs w:val="20"/>
              </w:rPr>
              <w:t>generalni direktor</w:t>
            </w:r>
          </w:p>
          <w:p w14:paraId="4E8B6094" w14:textId="77777777" w:rsidR="00A61C78" w:rsidRDefault="00A61C78" w:rsidP="007A4EB0">
            <w:pPr>
              <w:pStyle w:val="TableContents"/>
              <w:keepNext/>
              <w:rPr>
                <w:szCs w:val="20"/>
              </w:rPr>
            </w:pPr>
          </w:p>
          <w:p w14:paraId="7B93748F" w14:textId="369A0A56" w:rsidR="00BB71C2" w:rsidRPr="00067C0C" w:rsidRDefault="00BB71C2" w:rsidP="007A4EB0">
            <w:pPr>
              <w:pStyle w:val="TableContents"/>
              <w:keepNext/>
              <w:rPr>
                <w:szCs w:val="20"/>
              </w:rPr>
            </w:pPr>
            <w:r>
              <w:rPr>
                <w:szCs w:val="20"/>
              </w:rPr>
              <w:t>Št.</w:t>
            </w:r>
          </w:p>
        </w:tc>
      </w:tr>
    </w:tbl>
    <w:p w14:paraId="79452A8A" w14:textId="77777777" w:rsidR="007F439D" w:rsidRPr="00067C0C" w:rsidRDefault="007F439D" w:rsidP="00C3624C">
      <w:pPr>
        <w:widowControl/>
        <w:suppressAutoHyphens w:val="0"/>
        <w:autoSpaceDE w:val="0"/>
        <w:autoSpaceDN w:val="0"/>
        <w:adjustRightInd w:val="0"/>
        <w:jc w:val="both"/>
        <w:rPr>
          <w:rFonts w:eastAsia="Times New Roman" w:cs="Calibri"/>
          <w:kern w:val="0"/>
          <w:szCs w:val="20"/>
        </w:rPr>
      </w:pPr>
    </w:p>
    <w:p w14:paraId="7C868076" w14:textId="4720FB92" w:rsidR="005652C4" w:rsidRPr="00067C0C" w:rsidRDefault="005652C4" w:rsidP="00DE0EA4">
      <w:pPr>
        <w:widowControl/>
        <w:suppressAutoHyphens w:val="0"/>
        <w:autoSpaceDE w:val="0"/>
        <w:autoSpaceDN w:val="0"/>
        <w:adjustRightInd w:val="0"/>
        <w:rPr>
          <w:szCs w:val="20"/>
        </w:rPr>
      </w:pPr>
      <w:r w:rsidRPr="00067C0C">
        <w:rPr>
          <w:rFonts w:cs="Calibri"/>
          <w:kern w:val="0"/>
          <w:szCs w:val="20"/>
        </w:rPr>
        <w:t xml:space="preserve"> </w:t>
      </w:r>
    </w:p>
    <w:p w14:paraId="1885DD33" w14:textId="77777777" w:rsidR="00BB71C2" w:rsidRDefault="00BB71C2">
      <w:pPr>
        <w:widowControl/>
        <w:suppressAutoHyphens w:val="0"/>
        <w:rPr>
          <w:b/>
          <w:szCs w:val="20"/>
        </w:rPr>
      </w:pPr>
    </w:p>
    <w:p w14:paraId="2432A793" w14:textId="14708C57" w:rsidR="00BB71C2" w:rsidRDefault="00BB71C2">
      <w:pPr>
        <w:widowControl/>
        <w:suppressAutoHyphens w:val="0"/>
        <w:rPr>
          <w:b/>
          <w:szCs w:val="20"/>
        </w:rPr>
      </w:pPr>
    </w:p>
    <w:p w14:paraId="3CC49303" w14:textId="1C39F4B0" w:rsidR="00080649" w:rsidRDefault="00080649">
      <w:pPr>
        <w:widowControl/>
        <w:suppressAutoHyphens w:val="0"/>
        <w:rPr>
          <w:b/>
          <w:szCs w:val="20"/>
        </w:rPr>
      </w:pPr>
    </w:p>
    <w:p w14:paraId="766CBCBB" w14:textId="0E4D8C54" w:rsidR="00080649" w:rsidRDefault="00080649">
      <w:pPr>
        <w:widowControl/>
        <w:suppressAutoHyphens w:val="0"/>
        <w:rPr>
          <w:b/>
          <w:szCs w:val="20"/>
        </w:rPr>
      </w:pPr>
    </w:p>
    <w:p w14:paraId="500D37D3" w14:textId="56167EB2" w:rsidR="00080649" w:rsidRDefault="00080649">
      <w:pPr>
        <w:widowControl/>
        <w:suppressAutoHyphens w:val="0"/>
        <w:rPr>
          <w:b/>
          <w:szCs w:val="20"/>
        </w:rPr>
      </w:pPr>
    </w:p>
    <w:p w14:paraId="38074C94" w14:textId="24F4B3FB" w:rsidR="00080649" w:rsidRDefault="00080649">
      <w:pPr>
        <w:widowControl/>
        <w:suppressAutoHyphens w:val="0"/>
        <w:rPr>
          <w:b/>
          <w:szCs w:val="20"/>
        </w:rPr>
      </w:pPr>
    </w:p>
    <w:p w14:paraId="5AA96392" w14:textId="29077C54" w:rsidR="00080649" w:rsidRDefault="00080649">
      <w:pPr>
        <w:widowControl/>
        <w:suppressAutoHyphens w:val="0"/>
        <w:rPr>
          <w:b/>
          <w:szCs w:val="20"/>
        </w:rPr>
      </w:pPr>
    </w:p>
    <w:p w14:paraId="1F39613C" w14:textId="2F25F985" w:rsidR="00080649" w:rsidRDefault="00080649">
      <w:pPr>
        <w:widowControl/>
        <w:suppressAutoHyphens w:val="0"/>
        <w:rPr>
          <w:b/>
          <w:szCs w:val="20"/>
        </w:rPr>
      </w:pPr>
    </w:p>
    <w:p w14:paraId="26866D71" w14:textId="31BEAA88" w:rsidR="00080649" w:rsidRDefault="00080649">
      <w:pPr>
        <w:widowControl/>
        <w:suppressAutoHyphens w:val="0"/>
        <w:rPr>
          <w:b/>
          <w:szCs w:val="20"/>
        </w:rPr>
      </w:pPr>
    </w:p>
    <w:p w14:paraId="0A7BD361" w14:textId="77777777" w:rsidR="00080649" w:rsidRPr="00080649" w:rsidRDefault="00080649" w:rsidP="00080649">
      <w:pPr>
        <w:widowControl/>
        <w:suppressAutoHyphens w:val="0"/>
        <w:rPr>
          <w:szCs w:val="20"/>
        </w:rPr>
      </w:pPr>
      <w:r w:rsidRPr="00080649">
        <w:rPr>
          <w:szCs w:val="20"/>
        </w:rPr>
        <w:t>PRILOGE</w:t>
      </w:r>
    </w:p>
    <w:p w14:paraId="4B68DD92" w14:textId="77777777" w:rsidR="00080649" w:rsidRPr="00080649" w:rsidRDefault="00080649" w:rsidP="00080649">
      <w:pPr>
        <w:widowControl/>
        <w:suppressAutoHyphens w:val="0"/>
        <w:rPr>
          <w:szCs w:val="20"/>
        </w:rPr>
      </w:pPr>
      <w:r w:rsidRPr="00080649">
        <w:rPr>
          <w:szCs w:val="20"/>
        </w:rPr>
        <w:t>Obrazec P-5 „Tehnične specifikacije“</w:t>
      </w:r>
    </w:p>
    <w:p w14:paraId="1108FFC3" w14:textId="77777777" w:rsidR="00080649" w:rsidRPr="00080649" w:rsidRDefault="00080649" w:rsidP="00080649">
      <w:pPr>
        <w:widowControl/>
        <w:suppressAutoHyphens w:val="0"/>
        <w:rPr>
          <w:szCs w:val="20"/>
        </w:rPr>
      </w:pPr>
      <w:r w:rsidRPr="00080649">
        <w:rPr>
          <w:szCs w:val="20"/>
        </w:rPr>
        <w:t>Obrazec P-4 „Predračun“</w:t>
      </w:r>
    </w:p>
    <w:p w14:paraId="7AA0F36E" w14:textId="348A2465" w:rsidR="00080649" w:rsidRDefault="00080649" w:rsidP="00080649">
      <w:pPr>
        <w:widowControl/>
        <w:suppressAutoHyphens w:val="0"/>
        <w:rPr>
          <w:szCs w:val="20"/>
        </w:rPr>
      </w:pPr>
      <w:r w:rsidRPr="00080649">
        <w:rPr>
          <w:szCs w:val="20"/>
        </w:rPr>
        <w:t>Obrazec P-6 „Podatki in soglasje podizvajalcev“</w:t>
      </w:r>
    </w:p>
    <w:p w14:paraId="5DC75ED0" w14:textId="17F56514" w:rsidR="00080649" w:rsidRPr="00FA3375" w:rsidRDefault="00080649" w:rsidP="00FA3375">
      <w:pPr>
        <w:widowControl/>
        <w:suppressAutoHyphens w:val="0"/>
        <w:rPr>
          <w:rFonts w:cs="TimesNewRomanPSMT"/>
          <w:szCs w:val="20"/>
          <w:highlight w:val="yellow"/>
        </w:rPr>
      </w:pPr>
    </w:p>
    <w:sectPr w:rsidR="00080649" w:rsidRPr="00FA3375" w:rsidSect="00AE6823">
      <w:headerReference w:type="default" r:id="rId8"/>
      <w:footerReference w:type="default" r:id="rId9"/>
      <w:footnotePr>
        <w:pos w:val="beneathText"/>
      </w:footnotePr>
      <w:pgSz w:w="11905" w:h="16837"/>
      <w:pgMar w:top="1418" w:right="1134" w:bottom="1134"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6795" w14:textId="77777777" w:rsidR="002D463B" w:rsidRDefault="002D463B">
      <w:r>
        <w:separator/>
      </w:r>
    </w:p>
  </w:endnote>
  <w:endnote w:type="continuationSeparator" w:id="0">
    <w:p w14:paraId="463AA7D0" w14:textId="77777777" w:rsidR="002D463B" w:rsidRDefault="002D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hiller">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Omega">
    <w:altName w:val="Arial"/>
    <w:charset w:val="00"/>
    <w:family w:val="swiss"/>
    <w:pitch w:val="variable"/>
    <w:sig w:usb0="00000001"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tarSymbol">
    <w:panose1 w:val="00000000000000000000"/>
    <w:charset w:val="02"/>
    <w:family w:val="auto"/>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Bold">
    <w:panose1 w:val="00000000000000000000"/>
    <w:charset w:val="EE"/>
    <w:family w:val="auto"/>
    <w:notTrueType/>
    <w:pitch w:val="default"/>
    <w:sig w:usb0="00000005" w:usb1="00000000" w:usb2="00000000" w:usb3="00000000" w:csb0="00000002"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E47826" w14:paraId="031F0AD5" w14:textId="77777777">
      <w:tc>
        <w:tcPr>
          <w:tcW w:w="9639" w:type="dxa"/>
          <w:tcBorders>
            <w:top w:val="single" w:sz="2" w:space="0" w:color="000000"/>
          </w:tcBorders>
        </w:tcPr>
        <w:p w14:paraId="102C0095" w14:textId="5CF29567" w:rsidR="00E47826" w:rsidRDefault="00E47826" w:rsidP="00966EEC">
          <w:pPr>
            <w:pStyle w:val="Footer"/>
            <w:tabs>
              <w:tab w:val="right" w:pos="9529"/>
            </w:tabs>
            <w:rPr>
              <w:sz w:val="16"/>
              <w:szCs w:val="16"/>
            </w:rPr>
          </w:pPr>
          <w:r>
            <w:rPr>
              <w:sz w:val="16"/>
              <w:szCs w:val="16"/>
            </w:rPr>
            <w:t xml:space="preserve">                                                                                                                                                       Stran </w:t>
          </w:r>
          <w:r>
            <w:rPr>
              <w:sz w:val="16"/>
              <w:szCs w:val="16"/>
            </w:rPr>
            <w:fldChar w:fldCharType="begin"/>
          </w:r>
          <w:r>
            <w:rPr>
              <w:sz w:val="16"/>
              <w:szCs w:val="16"/>
            </w:rPr>
            <w:instrText xml:space="preserve"> PAGE </w:instrText>
          </w:r>
          <w:r>
            <w:rPr>
              <w:sz w:val="16"/>
              <w:szCs w:val="16"/>
            </w:rPr>
            <w:fldChar w:fldCharType="separate"/>
          </w:r>
          <w:r>
            <w:rPr>
              <w:noProof/>
              <w:sz w:val="16"/>
              <w:szCs w:val="16"/>
            </w:rPr>
            <w:t>19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19</w:t>
          </w:r>
          <w:r>
            <w:rPr>
              <w:sz w:val="16"/>
              <w:szCs w:val="16"/>
            </w:rPr>
            <w:fldChar w:fldCharType="end"/>
          </w:r>
          <w:r>
            <w:rPr>
              <w:sz w:val="16"/>
              <w:szCs w:val="16"/>
            </w:rPr>
            <w:t xml:space="preserve"> </w:t>
          </w:r>
        </w:p>
      </w:tc>
    </w:tr>
  </w:tbl>
  <w:p w14:paraId="58EF316B" w14:textId="77777777" w:rsidR="00E47826" w:rsidRPr="00072E7E" w:rsidRDefault="00E47826"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27705" w14:textId="77777777" w:rsidR="002D463B" w:rsidRDefault="002D463B">
      <w:r>
        <w:separator/>
      </w:r>
    </w:p>
  </w:footnote>
  <w:footnote w:type="continuationSeparator" w:id="0">
    <w:p w14:paraId="4BA03B8D" w14:textId="77777777" w:rsidR="002D463B" w:rsidRDefault="002D4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34C73" w14:textId="77777777" w:rsidR="001D1A41" w:rsidRDefault="001D1A41" w:rsidP="001D1A41">
    <w:pPr>
      <w:pStyle w:val="Header"/>
    </w:pPr>
    <w:r>
      <w:rPr>
        <w:noProof/>
        <w:sz w:val="16"/>
      </w:rPr>
      <w:drawing>
        <wp:inline distT="0" distB="0" distL="0" distR="0" wp14:anchorId="2C589A77" wp14:editId="5E2A9408">
          <wp:extent cx="1542197" cy="333908"/>
          <wp:effectExtent l="0" t="0" r="1270" b="9525"/>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7991" cy="352484"/>
                  </a:xfrm>
                  <a:prstGeom prst="rect">
                    <a:avLst/>
                  </a:prstGeom>
                </pic:spPr>
              </pic:pic>
            </a:graphicData>
          </a:graphic>
        </wp:inline>
      </w:drawing>
    </w:r>
    <w:r>
      <w:t xml:space="preserve"> </w:t>
    </w:r>
    <w:r>
      <w:tab/>
    </w:r>
    <w:r w:rsidRPr="00D300E0">
      <w:rPr>
        <w:noProof/>
      </w:rPr>
      <w:drawing>
        <wp:inline distT="0" distB="0" distL="0" distR="0" wp14:anchorId="227DD7B7" wp14:editId="50C95508">
          <wp:extent cx="470572" cy="452762"/>
          <wp:effectExtent l="0" t="0" r="5715" b="4445"/>
          <wp:docPr id="1" name="Picture 1" descr="C:\Users\NJemec\Downloads\SI-SUD_logotip-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Jemec\Downloads\SI-SUD_logotip-01.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4607" cy="533616"/>
                  </a:xfrm>
                  <a:prstGeom prst="rect">
                    <a:avLst/>
                  </a:prstGeom>
                  <a:noFill/>
                  <a:ln>
                    <a:noFill/>
                  </a:ln>
                </pic:spPr>
              </pic:pic>
            </a:graphicData>
          </a:graphic>
        </wp:inline>
      </w:drawing>
    </w:r>
    <w:r>
      <w:tab/>
    </w:r>
    <w:r w:rsidRPr="003817B0">
      <w:rPr>
        <w:noProof/>
        <w:sz w:val="16"/>
        <w:lang w:val="en-SI"/>
      </w:rPr>
      <w:drawing>
        <wp:inline distT="0" distB="0" distL="0" distR="0" wp14:anchorId="56CFEDAB" wp14:editId="01DDAA31">
          <wp:extent cx="1392072" cy="3340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47190" cy="347235"/>
                  </a:xfrm>
                  <a:prstGeom prst="rect">
                    <a:avLst/>
                  </a:prstGeom>
                  <a:noFill/>
                  <a:ln>
                    <a:noFill/>
                  </a:ln>
                </pic:spPr>
              </pic:pic>
            </a:graphicData>
          </a:graphic>
        </wp:inline>
      </w:drawing>
    </w:r>
  </w:p>
  <w:p w14:paraId="4C65B590" w14:textId="77777777" w:rsidR="00E47826" w:rsidRDefault="00E47826">
    <w:pPr>
      <w:pStyle w:val="Header"/>
      <w:pBdr>
        <w:bottom w:val="single" w:sz="4" w:space="1" w:color="000000"/>
      </w:pBdr>
      <w:rPr>
        <w:sz w:val="16"/>
        <w:szCs w:val="19"/>
      </w:rPr>
    </w:pPr>
  </w:p>
  <w:p w14:paraId="74F327A8" w14:textId="77777777" w:rsidR="00E47826" w:rsidRDefault="00E47826">
    <w:pPr>
      <w:pStyle w:val="Header"/>
      <w:pBdr>
        <w:bottom w:val="single" w:sz="4" w:space="1" w:color="000000"/>
      </w:pBdr>
      <w:rPr>
        <w:sz w:val="16"/>
        <w:szCs w:val="19"/>
      </w:rPr>
    </w:pPr>
    <w:r w:rsidRPr="00276898">
      <w:rPr>
        <w:sz w:val="16"/>
        <w:szCs w:val="19"/>
      </w:rPr>
      <w:t>Obrazec P-3</w:t>
    </w:r>
    <w:r>
      <w:rPr>
        <w:sz w:val="16"/>
        <w:szCs w:val="19"/>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rPr>
        <w:rFonts w:cs="Times New Roman"/>
      </w:rPr>
    </w:lvl>
  </w:abstractNum>
  <w:abstractNum w:abstractNumId="1" w15:restartNumberingAfterBreak="0">
    <w:nsid w:val="00000002"/>
    <w:multiLevelType w:val="singleLevel"/>
    <w:tmpl w:val="00000002"/>
    <w:name w:val="WW8Num7"/>
    <w:lvl w:ilvl="0">
      <w:start w:val="1"/>
      <w:numFmt w:val="bullet"/>
      <w:lvlText w:val="-"/>
      <w:lvlJc w:val="left"/>
      <w:pPr>
        <w:tabs>
          <w:tab w:val="num" w:pos="720"/>
        </w:tabs>
        <w:ind w:left="720" w:hanging="360"/>
      </w:pPr>
      <w:rPr>
        <w:rFonts w:ascii="Chiller" w:hAnsi="Chiller" w:cs="Chiller" w:hint="default"/>
        <w:szCs w:val="20"/>
        <w:lang w:eastAsia="en-US"/>
      </w:rPr>
    </w:lvl>
  </w:abstractNum>
  <w:abstractNum w:abstractNumId="2" w15:restartNumberingAfterBreak="0">
    <w:nsid w:val="00000003"/>
    <w:multiLevelType w:val="singleLevel"/>
    <w:tmpl w:val="0BDEBC94"/>
    <w:name w:val="WW8Num10"/>
    <w:lvl w:ilvl="0">
      <w:start w:val="1"/>
      <w:numFmt w:val="upperRoman"/>
      <w:lvlText w:val="%1."/>
      <w:lvlJc w:val="left"/>
      <w:pPr>
        <w:tabs>
          <w:tab w:val="num" w:pos="0"/>
        </w:tabs>
        <w:ind w:left="1080" w:hanging="720"/>
      </w:pPr>
      <w:rPr>
        <w:rFonts w:cs="Times New Roman" w:hint="default"/>
        <w:b/>
      </w:rPr>
    </w:lvl>
  </w:abstractNum>
  <w:abstractNum w:abstractNumId="3" w15:restartNumberingAfterBreak="0">
    <w:nsid w:val="00000004"/>
    <w:multiLevelType w:val="singleLevel"/>
    <w:tmpl w:val="00000004"/>
    <w:name w:val="WW8Num14"/>
    <w:lvl w:ilvl="0">
      <w:start w:val="1"/>
      <w:numFmt w:val="bullet"/>
      <w:lvlText w:val=""/>
      <w:lvlJc w:val="left"/>
      <w:pPr>
        <w:tabs>
          <w:tab w:val="num" w:pos="0"/>
        </w:tabs>
        <w:ind w:left="720" w:hanging="360"/>
      </w:pPr>
      <w:rPr>
        <w:rFonts w:ascii="Symbol" w:hAnsi="Symbol" w:hint="default"/>
        <w:color w:val="auto"/>
        <w:sz w:val="2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CG Omega" w:hAnsi="CG Omega" w:cs="Arial" w:hint="default"/>
        <w:szCs w:val="22"/>
      </w:rPr>
    </w:lvl>
  </w:abstractNum>
  <w:abstractNum w:abstractNumId="5" w15:restartNumberingAfterBreak="0">
    <w:nsid w:val="00000006"/>
    <w:multiLevelType w:val="multilevel"/>
    <w:tmpl w:val="00000006"/>
    <w:name w:val="WW8Num1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8"/>
    <w:multiLevelType w:val="singleLevel"/>
    <w:tmpl w:val="00000008"/>
    <w:name w:val="WW8Num16"/>
    <w:lvl w:ilvl="0">
      <w:start w:val="1"/>
      <w:numFmt w:val="bullet"/>
      <w:lvlText w:val="-"/>
      <w:lvlJc w:val="left"/>
      <w:pPr>
        <w:tabs>
          <w:tab w:val="num" w:pos="720"/>
        </w:tabs>
        <w:ind w:left="720" w:hanging="360"/>
      </w:pPr>
      <w:rPr>
        <w:rFonts w:ascii="Chiller" w:hAnsi="Chiller" w:cs="Chiller" w:hint="default"/>
        <w:kern w:val="0"/>
        <w:szCs w:val="20"/>
        <w:lang w:eastAsia="en-US"/>
      </w:rPr>
    </w:lvl>
  </w:abstractNum>
  <w:abstractNum w:abstractNumId="7"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000000A"/>
    <w:multiLevelType w:val="singleLevel"/>
    <w:tmpl w:val="0000000A"/>
    <w:name w:val="WW8Num18"/>
    <w:lvl w:ilvl="0">
      <w:numFmt w:val="bullet"/>
      <w:lvlText w:val="-"/>
      <w:lvlJc w:val="left"/>
      <w:pPr>
        <w:tabs>
          <w:tab w:val="num" w:pos="720"/>
        </w:tabs>
        <w:ind w:left="720" w:hanging="360"/>
      </w:pPr>
      <w:rPr>
        <w:rFonts w:ascii="Verdana" w:hAnsi="Verdana" w:cs="Verdana" w:hint="default"/>
        <w:kern w:val="0"/>
        <w:szCs w:val="20"/>
      </w:rPr>
    </w:lvl>
  </w:abstractNum>
  <w:abstractNum w:abstractNumId="9" w15:restartNumberingAfterBreak="0">
    <w:nsid w:val="0000000C"/>
    <w:multiLevelType w:val="singleLevel"/>
    <w:tmpl w:val="0000000C"/>
    <w:name w:val="WW8Num32"/>
    <w:lvl w:ilvl="0">
      <w:start w:val="1"/>
      <w:numFmt w:val="bullet"/>
      <w:lvlText w:val="-"/>
      <w:lvlJc w:val="left"/>
      <w:pPr>
        <w:tabs>
          <w:tab w:val="num" w:pos="0"/>
        </w:tabs>
        <w:ind w:left="360" w:hanging="360"/>
      </w:pPr>
      <w:rPr>
        <w:rFonts w:ascii="CG Omega" w:hAnsi="CG Omega" w:hint="default"/>
        <w:sz w:val="20"/>
      </w:rPr>
    </w:lvl>
  </w:abstractNum>
  <w:abstractNum w:abstractNumId="10" w15:restartNumberingAfterBreak="0">
    <w:nsid w:val="0000000D"/>
    <w:multiLevelType w:val="singleLevel"/>
    <w:tmpl w:val="0000000D"/>
    <w:name w:val="WW8Num22"/>
    <w:lvl w:ilvl="0">
      <w:start w:val="1"/>
      <w:numFmt w:val="bullet"/>
      <w:lvlText w:val="o"/>
      <w:lvlJc w:val="left"/>
      <w:pPr>
        <w:tabs>
          <w:tab w:val="num" w:pos="720"/>
        </w:tabs>
        <w:ind w:left="720" w:hanging="360"/>
      </w:pPr>
      <w:rPr>
        <w:rFonts w:ascii="Courier New" w:hAnsi="Courier New" w:cs="Courier New" w:hint="default"/>
      </w:rPr>
    </w:lvl>
  </w:abstractNum>
  <w:abstractNum w:abstractNumId="11" w15:restartNumberingAfterBreak="0">
    <w:nsid w:val="0000000E"/>
    <w:multiLevelType w:val="singleLevel"/>
    <w:tmpl w:val="0000000E"/>
    <w:lvl w:ilvl="0">
      <w:start w:val="1"/>
      <w:numFmt w:val="bullet"/>
      <w:lvlText w:val=""/>
      <w:lvlJc w:val="left"/>
      <w:pPr>
        <w:tabs>
          <w:tab w:val="num" w:pos="720"/>
        </w:tabs>
        <w:ind w:left="720" w:hanging="360"/>
      </w:pPr>
      <w:rPr>
        <w:rFonts w:ascii="Symbol" w:hAnsi="Symbol" w:cs="Symbol" w:hint="default"/>
      </w:rPr>
    </w:lvl>
  </w:abstractNum>
  <w:abstractNum w:abstractNumId="12" w15:restartNumberingAfterBreak="0">
    <w:nsid w:val="0054361F"/>
    <w:multiLevelType w:val="hybridMultilevel"/>
    <w:tmpl w:val="DDE4F506"/>
    <w:lvl w:ilvl="0" w:tplc="0409000F">
      <w:start w:val="1"/>
      <w:numFmt w:val="decimal"/>
      <w:lvlText w:val="%1."/>
      <w:lvlJc w:val="left"/>
      <w:pPr>
        <w:ind w:left="360" w:hanging="360"/>
      </w:pPr>
      <w:rPr>
        <w:rFonts w:hint="default"/>
      </w:rPr>
    </w:lvl>
    <w:lvl w:ilvl="1" w:tplc="04240005">
      <w:start w:val="1"/>
      <w:numFmt w:val="bullet"/>
      <w:lvlText w:val=""/>
      <w:lvlJc w:val="left"/>
      <w:pPr>
        <w:ind w:left="1080" w:hanging="360"/>
      </w:pPr>
      <w:rPr>
        <w:rFonts w:ascii="Wingdings" w:hAnsi="Wingdings" w:hint="default"/>
        <w:b w:val="0"/>
        <w:color w:val="auto"/>
        <w:sz w:val="20"/>
      </w:rPr>
    </w:lvl>
    <w:lvl w:ilvl="2" w:tplc="04240005">
      <w:start w:val="1"/>
      <w:numFmt w:val="bullet"/>
      <w:lvlText w:val=""/>
      <w:lvlJc w:val="left"/>
      <w:pPr>
        <w:ind w:left="1800" w:hanging="180"/>
      </w:pPr>
      <w:rPr>
        <w:rFonts w:ascii="Wingdings" w:hAnsi="Wingdings" w:hint="default"/>
        <w:b w:val="0"/>
        <w:color w:val="auto"/>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19518C"/>
    <w:multiLevelType w:val="hybridMultilevel"/>
    <w:tmpl w:val="5AD0517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5B05E63"/>
    <w:multiLevelType w:val="hybridMultilevel"/>
    <w:tmpl w:val="873A1B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5FF427D"/>
    <w:multiLevelType w:val="hybridMultilevel"/>
    <w:tmpl w:val="DC3445C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6" w15:restartNumberingAfterBreak="0">
    <w:nsid w:val="09426ACC"/>
    <w:multiLevelType w:val="hybridMultilevel"/>
    <w:tmpl w:val="B554CCC6"/>
    <w:lvl w:ilvl="0" w:tplc="C5E6AA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9953796"/>
    <w:multiLevelType w:val="hybridMultilevel"/>
    <w:tmpl w:val="61D45C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CC93966"/>
    <w:multiLevelType w:val="hybridMultilevel"/>
    <w:tmpl w:val="56AEB5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F6D05FA"/>
    <w:multiLevelType w:val="hybridMultilevel"/>
    <w:tmpl w:val="CA105B6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47800A8"/>
    <w:multiLevelType w:val="hybridMultilevel"/>
    <w:tmpl w:val="AAE0C13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53251D5"/>
    <w:multiLevelType w:val="hybridMultilevel"/>
    <w:tmpl w:val="33F472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5F460D9"/>
    <w:multiLevelType w:val="hybridMultilevel"/>
    <w:tmpl w:val="A2D665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6D7C9E"/>
    <w:multiLevelType w:val="hybridMultilevel"/>
    <w:tmpl w:val="1704757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8261AF5"/>
    <w:multiLevelType w:val="hybridMultilevel"/>
    <w:tmpl w:val="DE60B15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9173CDB"/>
    <w:multiLevelType w:val="hybridMultilevel"/>
    <w:tmpl w:val="AF46A69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D0D30BB"/>
    <w:multiLevelType w:val="hybridMultilevel"/>
    <w:tmpl w:val="81E23B5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20E3647B"/>
    <w:multiLevelType w:val="hybridMultilevel"/>
    <w:tmpl w:val="6AFCCDC0"/>
    <w:lvl w:ilvl="0" w:tplc="4A367BA8">
      <w:start w:val="1"/>
      <w:numFmt w:val="upperRoman"/>
      <w:lvlText w:val="%1."/>
      <w:lvlJc w:val="left"/>
      <w:pPr>
        <w:ind w:left="1080" w:hanging="720"/>
      </w:pPr>
      <w:rPr>
        <w:rFonts w:hint="default"/>
      </w:rPr>
    </w:lvl>
    <w:lvl w:ilvl="1" w:tplc="00000001">
      <w:numFmt w:val="bullet"/>
      <w:lvlText w:val="-"/>
      <w:lvlJc w:val="left"/>
      <w:pPr>
        <w:tabs>
          <w:tab w:val="num" w:pos="1440"/>
        </w:tabs>
        <w:ind w:left="1440" w:hanging="360"/>
      </w:pPr>
      <w:rPr>
        <w:rFonts w:ascii="Chiller" w:hAnsi="Chiller" w:cs="Chiller"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95F6D1D"/>
    <w:multiLevelType w:val="hybridMultilevel"/>
    <w:tmpl w:val="305466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A13466E"/>
    <w:multiLevelType w:val="hybridMultilevel"/>
    <w:tmpl w:val="6C24133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BCC6675"/>
    <w:multiLevelType w:val="hybridMultilevel"/>
    <w:tmpl w:val="C178B8A6"/>
    <w:lvl w:ilvl="0" w:tplc="04240011">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1676ED6"/>
    <w:multiLevelType w:val="hybridMultilevel"/>
    <w:tmpl w:val="8B74481E"/>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2D42640"/>
    <w:multiLevelType w:val="hybridMultilevel"/>
    <w:tmpl w:val="5EAC578E"/>
    <w:lvl w:ilvl="0" w:tplc="04240011">
      <w:start w:val="1"/>
      <w:numFmt w:val="decimal"/>
      <w:lvlText w:val="%1)"/>
      <w:lvlJc w:val="left"/>
      <w:pPr>
        <w:ind w:left="1080" w:hanging="360"/>
      </w:pPr>
    </w:lvl>
    <w:lvl w:ilvl="1" w:tplc="04240017">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34420366"/>
    <w:multiLevelType w:val="multilevel"/>
    <w:tmpl w:val="0424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5" w15:restartNumberingAfterBreak="0">
    <w:nsid w:val="35FD5755"/>
    <w:multiLevelType w:val="hybridMultilevel"/>
    <w:tmpl w:val="F722638E"/>
    <w:lvl w:ilvl="0" w:tplc="E7487658">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64656C0"/>
    <w:multiLevelType w:val="hybridMultilevel"/>
    <w:tmpl w:val="99B8950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AAF18C5"/>
    <w:multiLevelType w:val="hybridMultilevel"/>
    <w:tmpl w:val="C8F046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D8138C8"/>
    <w:multiLevelType w:val="hybridMultilevel"/>
    <w:tmpl w:val="2A24136C"/>
    <w:lvl w:ilvl="0" w:tplc="04240001">
      <w:start w:val="1"/>
      <w:numFmt w:val="bullet"/>
      <w:lvlText w:val=""/>
      <w:lvlJc w:val="left"/>
      <w:pPr>
        <w:ind w:left="2340" w:hanging="360"/>
      </w:pPr>
      <w:rPr>
        <w:rFonts w:ascii="Symbol" w:hAnsi="Symbol"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39" w15:restartNumberingAfterBreak="0">
    <w:nsid w:val="3F9F7F11"/>
    <w:multiLevelType w:val="multilevel"/>
    <w:tmpl w:val="16DAEAB4"/>
    <w:lvl w:ilvl="0">
      <w:start w:val="1"/>
      <w:numFmt w:val="lowerLetter"/>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0" w15:restartNumberingAfterBreak="0">
    <w:nsid w:val="40A6681E"/>
    <w:multiLevelType w:val="hybridMultilevel"/>
    <w:tmpl w:val="2654D1B6"/>
    <w:lvl w:ilvl="0" w:tplc="04240001">
      <w:start w:val="1"/>
      <w:numFmt w:val="bullet"/>
      <w:lvlText w:val=""/>
      <w:lvlJc w:val="left"/>
      <w:pPr>
        <w:ind w:left="2340" w:hanging="360"/>
      </w:pPr>
      <w:rPr>
        <w:rFonts w:ascii="Symbol" w:hAnsi="Symbol"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41" w15:restartNumberingAfterBreak="0">
    <w:nsid w:val="447D4425"/>
    <w:multiLevelType w:val="hybridMultilevel"/>
    <w:tmpl w:val="061A7AA8"/>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8145822"/>
    <w:multiLevelType w:val="hybridMultilevel"/>
    <w:tmpl w:val="BA3AE7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E83CD6"/>
    <w:multiLevelType w:val="hybridMultilevel"/>
    <w:tmpl w:val="524491E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687E3D"/>
    <w:multiLevelType w:val="hybridMultilevel"/>
    <w:tmpl w:val="E6C0F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05A5624"/>
    <w:multiLevelType w:val="hybridMultilevel"/>
    <w:tmpl w:val="EFFADE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2332ACA"/>
    <w:multiLevelType w:val="hybridMultilevel"/>
    <w:tmpl w:val="982425D4"/>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5245687C"/>
    <w:multiLevelType w:val="hybridMultilevel"/>
    <w:tmpl w:val="579A22F2"/>
    <w:lvl w:ilvl="0" w:tplc="04240011">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28E6102"/>
    <w:multiLevelType w:val="hybridMultilevel"/>
    <w:tmpl w:val="9CBECA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8B0272A"/>
    <w:multiLevelType w:val="hybridMultilevel"/>
    <w:tmpl w:val="48A0A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8E0547B"/>
    <w:multiLevelType w:val="hybridMultilevel"/>
    <w:tmpl w:val="0E9607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BCC6B2B"/>
    <w:multiLevelType w:val="hybridMultilevel"/>
    <w:tmpl w:val="9E34CA6C"/>
    <w:lvl w:ilvl="0" w:tplc="076C26B6">
      <w:start w:val="1"/>
      <w:numFmt w:val="bullet"/>
      <w:lvlText w:val="-"/>
      <w:lvlJc w:val="left"/>
      <w:pPr>
        <w:ind w:left="360" w:hanging="360"/>
      </w:pPr>
      <w:rPr>
        <w:rFonts w:ascii="CG Omega" w:eastAsia="Times New Roman" w:hAnsi="CG Omeg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62DC4AC1"/>
    <w:multiLevelType w:val="hybridMultilevel"/>
    <w:tmpl w:val="3CCE18E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5EC5380"/>
    <w:multiLevelType w:val="hybridMultilevel"/>
    <w:tmpl w:val="2B8E45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63E1F2C"/>
    <w:multiLevelType w:val="hybridMultilevel"/>
    <w:tmpl w:val="2886061E"/>
    <w:lvl w:ilvl="0" w:tplc="04240001">
      <w:start w:val="1"/>
      <w:numFmt w:val="bullet"/>
      <w:lvlText w:val=""/>
      <w:lvlJc w:val="left"/>
      <w:pPr>
        <w:ind w:left="2340" w:hanging="360"/>
      </w:pPr>
      <w:rPr>
        <w:rFonts w:ascii="Symbol" w:hAnsi="Symbol"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56" w15:restartNumberingAfterBreak="0">
    <w:nsid w:val="67474AAB"/>
    <w:multiLevelType w:val="hybridMultilevel"/>
    <w:tmpl w:val="8A289D5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B572631"/>
    <w:multiLevelType w:val="hybridMultilevel"/>
    <w:tmpl w:val="AAB80A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BBE159C"/>
    <w:multiLevelType w:val="hybridMultilevel"/>
    <w:tmpl w:val="50FADE3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081586"/>
    <w:multiLevelType w:val="hybridMultilevel"/>
    <w:tmpl w:val="E5AA65A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58259A8"/>
    <w:multiLevelType w:val="hybridMultilevel"/>
    <w:tmpl w:val="267227D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F01A0C"/>
    <w:multiLevelType w:val="hybridMultilevel"/>
    <w:tmpl w:val="E0C2255C"/>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750046B"/>
    <w:multiLevelType w:val="hybridMultilevel"/>
    <w:tmpl w:val="ED14B1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7926F21"/>
    <w:multiLevelType w:val="hybridMultilevel"/>
    <w:tmpl w:val="1422B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937D14"/>
    <w:multiLevelType w:val="hybridMultilevel"/>
    <w:tmpl w:val="45B20EC8"/>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7" w15:restartNumberingAfterBreak="0">
    <w:nsid w:val="78D73005"/>
    <w:multiLevelType w:val="hybridMultilevel"/>
    <w:tmpl w:val="58B48A4E"/>
    <w:lvl w:ilvl="0" w:tplc="0424000F">
      <w:start w:val="1"/>
      <w:numFmt w:val="decimal"/>
      <w:lvlText w:val="%1."/>
      <w:lvlJc w:val="left"/>
      <w:pPr>
        <w:ind w:left="1080" w:hanging="360"/>
      </w:pPr>
    </w:lvl>
    <w:lvl w:ilvl="1" w:tplc="04240017">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323899679">
    <w:abstractNumId w:val="0"/>
  </w:num>
  <w:num w:numId="2" w16cid:durableId="855460213">
    <w:abstractNumId w:val="53"/>
  </w:num>
  <w:num w:numId="3" w16cid:durableId="1030960305">
    <w:abstractNumId w:val="1"/>
  </w:num>
  <w:num w:numId="4" w16cid:durableId="1823153755">
    <w:abstractNumId w:val="61"/>
  </w:num>
  <w:num w:numId="5" w16cid:durableId="1993288859">
    <w:abstractNumId w:val="44"/>
  </w:num>
  <w:num w:numId="6" w16cid:durableId="1357923691">
    <w:abstractNumId w:val="57"/>
  </w:num>
  <w:num w:numId="7" w16cid:durableId="674847518">
    <w:abstractNumId w:val="43"/>
  </w:num>
  <w:num w:numId="8" w16cid:durableId="1440952390">
    <w:abstractNumId w:val="64"/>
  </w:num>
  <w:num w:numId="9" w16cid:durableId="1803814933">
    <w:abstractNumId w:val="13"/>
  </w:num>
  <w:num w:numId="10" w16cid:durableId="1640651007">
    <w:abstractNumId w:val="21"/>
  </w:num>
  <w:num w:numId="11" w16cid:durableId="562912479">
    <w:abstractNumId w:val="30"/>
  </w:num>
  <w:num w:numId="12" w16cid:durableId="1533806771">
    <w:abstractNumId w:val="59"/>
  </w:num>
  <w:num w:numId="13" w16cid:durableId="1939755921">
    <w:abstractNumId w:val="37"/>
  </w:num>
  <w:num w:numId="14" w16cid:durableId="2007971139">
    <w:abstractNumId w:val="23"/>
  </w:num>
  <w:num w:numId="15" w16cid:durableId="2055226329">
    <w:abstractNumId w:val="20"/>
  </w:num>
  <w:num w:numId="16" w16cid:durableId="519663467">
    <w:abstractNumId w:val="65"/>
  </w:num>
  <w:num w:numId="17" w16cid:durableId="1839613185">
    <w:abstractNumId w:val="63"/>
  </w:num>
  <w:num w:numId="18" w16cid:durableId="1837453460">
    <w:abstractNumId w:val="62"/>
  </w:num>
  <w:num w:numId="19" w16cid:durableId="1837846290">
    <w:abstractNumId w:val="2"/>
    <w:lvlOverride w:ilvl="0">
      <w:startOverride w:val="1"/>
    </w:lvlOverride>
  </w:num>
  <w:num w:numId="20" w16cid:durableId="1756367003">
    <w:abstractNumId w:val="9"/>
  </w:num>
  <w:num w:numId="21" w16cid:durableId="1895773808">
    <w:abstractNumId w:val="7"/>
  </w:num>
  <w:num w:numId="22" w16cid:durableId="1521974004">
    <w:abstractNumId w:val="4"/>
  </w:num>
  <w:num w:numId="23" w16cid:durableId="1384986180">
    <w:abstractNumId w:val="3"/>
  </w:num>
  <w:num w:numId="24" w16cid:durableId="1726102921">
    <w:abstractNumId w:val="19"/>
  </w:num>
  <w:num w:numId="25" w16cid:durableId="420152184">
    <w:abstractNumId w:val="18"/>
  </w:num>
  <w:num w:numId="26" w16cid:durableId="608245517">
    <w:abstractNumId w:val="36"/>
  </w:num>
  <w:num w:numId="27" w16cid:durableId="1213732232">
    <w:abstractNumId w:val="50"/>
  </w:num>
  <w:num w:numId="28" w16cid:durableId="634986223">
    <w:abstractNumId w:val="52"/>
  </w:num>
  <w:num w:numId="29" w16cid:durableId="2129200940">
    <w:abstractNumId w:val="60"/>
  </w:num>
  <w:num w:numId="30" w16cid:durableId="286856978">
    <w:abstractNumId w:val="41"/>
  </w:num>
  <w:num w:numId="31" w16cid:durableId="360982008">
    <w:abstractNumId w:val="56"/>
  </w:num>
  <w:num w:numId="32" w16cid:durableId="1881625471">
    <w:abstractNumId w:val="58"/>
  </w:num>
  <w:num w:numId="33" w16cid:durableId="1535071896">
    <w:abstractNumId w:val="24"/>
  </w:num>
  <w:num w:numId="34" w16cid:durableId="640229918">
    <w:abstractNumId w:val="46"/>
  </w:num>
  <w:num w:numId="35" w16cid:durableId="345790808">
    <w:abstractNumId w:val="25"/>
  </w:num>
  <w:num w:numId="36" w16cid:durableId="1095513100">
    <w:abstractNumId w:val="54"/>
  </w:num>
  <w:num w:numId="37" w16cid:durableId="1046760815">
    <w:abstractNumId w:val="14"/>
  </w:num>
  <w:num w:numId="38" w16cid:durableId="834418219">
    <w:abstractNumId w:val="42"/>
  </w:num>
  <w:num w:numId="39" w16cid:durableId="1089958651">
    <w:abstractNumId w:val="32"/>
  </w:num>
  <w:num w:numId="40" w16cid:durableId="967277196">
    <w:abstractNumId w:val="47"/>
  </w:num>
  <w:num w:numId="41" w16cid:durableId="61876300">
    <w:abstractNumId w:val="45"/>
  </w:num>
  <w:num w:numId="42" w16cid:durableId="1373534612">
    <w:abstractNumId w:val="5"/>
  </w:num>
  <w:num w:numId="43" w16cid:durableId="1192450149">
    <w:abstractNumId w:val="10"/>
  </w:num>
  <w:num w:numId="44" w16cid:durableId="107479390">
    <w:abstractNumId w:val="11"/>
  </w:num>
  <w:num w:numId="45" w16cid:durableId="737091323">
    <w:abstractNumId w:val="49"/>
  </w:num>
  <w:num w:numId="46" w16cid:durableId="49963090">
    <w:abstractNumId w:val="48"/>
  </w:num>
  <w:num w:numId="47" w16cid:durableId="1818718617">
    <w:abstractNumId w:val="35"/>
  </w:num>
  <w:num w:numId="48" w16cid:durableId="1796173936">
    <w:abstractNumId w:val="28"/>
  </w:num>
  <w:num w:numId="49" w16cid:durableId="237446733">
    <w:abstractNumId w:val="16"/>
  </w:num>
  <w:num w:numId="50" w16cid:durableId="1926838304">
    <w:abstractNumId w:val="51"/>
  </w:num>
  <w:num w:numId="51" w16cid:durableId="941062389">
    <w:abstractNumId w:val="17"/>
  </w:num>
  <w:num w:numId="52" w16cid:durableId="393160956">
    <w:abstractNumId w:val="26"/>
  </w:num>
  <w:num w:numId="53" w16cid:durableId="49355025">
    <w:abstractNumId w:val="22"/>
  </w:num>
  <w:num w:numId="54" w16cid:durableId="8340932">
    <w:abstractNumId w:val="67"/>
  </w:num>
  <w:num w:numId="55" w16cid:durableId="143667725">
    <w:abstractNumId w:val="66"/>
  </w:num>
  <w:num w:numId="56" w16cid:durableId="872352637">
    <w:abstractNumId w:val="29"/>
  </w:num>
  <w:num w:numId="57" w16cid:durableId="1363094186">
    <w:abstractNumId w:val="34"/>
  </w:num>
  <w:num w:numId="58" w16cid:durableId="656349530">
    <w:abstractNumId w:val="39"/>
  </w:num>
  <w:num w:numId="59" w16cid:durableId="1183130123">
    <w:abstractNumId w:val="33"/>
  </w:num>
  <w:num w:numId="60" w16cid:durableId="1762288394">
    <w:abstractNumId w:val="27"/>
  </w:num>
  <w:num w:numId="61" w16cid:durableId="48843447">
    <w:abstractNumId w:val="31"/>
  </w:num>
  <w:num w:numId="62" w16cid:durableId="1262493519">
    <w:abstractNumId w:val="12"/>
  </w:num>
  <w:num w:numId="63" w16cid:durableId="431979536">
    <w:abstractNumId w:val="55"/>
  </w:num>
  <w:num w:numId="64" w16cid:durableId="1078482925">
    <w:abstractNumId w:val="40"/>
  </w:num>
  <w:num w:numId="65" w16cid:durableId="224419316">
    <w:abstractNumId w:val="38"/>
  </w:num>
  <w:num w:numId="66" w16cid:durableId="1621188130">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819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FC"/>
    <w:rsid w:val="0000457E"/>
    <w:rsid w:val="00004CFE"/>
    <w:rsid w:val="000065F7"/>
    <w:rsid w:val="00006DA4"/>
    <w:rsid w:val="00007D84"/>
    <w:rsid w:val="00012E6E"/>
    <w:rsid w:val="0001333B"/>
    <w:rsid w:val="00013458"/>
    <w:rsid w:val="00015F93"/>
    <w:rsid w:val="00024649"/>
    <w:rsid w:val="00024D54"/>
    <w:rsid w:val="00030AAD"/>
    <w:rsid w:val="00033F8A"/>
    <w:rsid w:val="0003564C"/>
    <w:rsid w:val="00036C02"/>
    <w:rsid w:val="000446BB"/>
    <w:rsid w:val="00044B7C"/>
    <w:rsid w:val="0005107E"/>
    <w:rsid w:val="00051CD2"/>
    <w:rsid w:val="00053338"/>
    <w:rsid w:val="00063044"/>
    <w:rsid w:val="00064B74"/>
    <w:rsid w:val="00064BCB"/>
    <w:rsid w:val="00065200"/>
    <w:rsid w:val="00067C0C"/>
    <w:rsid w:val="00070B50"/>
    <w:rsid w:val="000725A7"/>
    <w:rsid w:val="00072E7E"/>
    <w:rsid w:val="00073286"/>
    <w:rsid w:val="0007515F"/>
    <w:rsid w:val="00077A54"/>
    <w:rsid w:val="00080649"/>
    <w:rsid w:val="000827D4"/>
    <w:rsid w:val="000844D6"/>
    <w:rsid w:val="000872B6"/>
    <w:rsid w:val="00087B84"/>
    <w:rsid w:val="00087DA0"/>
    <w:rsid w:val="0009063E"/>
    <w:rsid w:val="000922F2"/>
    <w:rsid w:val="00093534"/>
    <w:rsid w:val="00097E28"/>
    <w:rsid w:val="000A00C8"/>
    <w:rsid w:val="000A208B"/>
    <w:rsid w:val="000A2433"/>
    <w:rsid w:val="000A4C15"/>
    <w:rsid w:val="000A6130"/>
    <w:rsid w:val="000A71D2"/>
    <w:rsid w:val="000B20E9"/>
    <w:rsid w:val="000B3281"/>
    <w:rsid w:val="000B4BCD"/>
    <w:rsid w:val="000C226C"/>
    <w:rsid w:val="000C279C"/>
    <w:rsid w:val="000C3265"/>
    <w:rsid w:val="000C431C"/>
    <w:rsid w:val="000C7CCF"/>
    <w:rsid w:val="000D6814"/>
    <w:rsid w:val="000D6ED8"/>
    <w:rsid w:val="000D76C5"/>
    <w:rsid w:val="000E0C65"/>
    <w:rsid w:val="000E2280"/>
    <w:rsid w:val="000E6612"/>
    <w:rsid w:val="000E7A90"/>
    <w:rsid w:val="000F0943"/>
    <w:rsid w:val="000F29FF"/>
    <w:rsid w:val="000F39EF"/>
    <w:rsid w:val="000F4A7A"/>
    <w:rsid w:val="000F62B7"/>
    <w:rsid w:val="000F7238"/>
    <w:rsid w:val="000F7C84"/>
    <w:rsid w:val="00100605"/>
    <w:rsid w:val="00100D38"/>
    <w:rsid w:val="00102F0D"/>
    <w:rsid w:val="00106E75"/>
    <w:rsid w:val="00110201"/>
    <w:rsid w:val="001130DA"/>
    <w:rsid w:val="00117E37"/>
    <w:rsid w:val="0012134C"/>
    <w:rsid w:val="00121CF8"/>
    <w:rsid w:val="00123D96"/>
    <w:rsid w:val="00124287"/>
    <w:rsid w:val="00127073"/>
    <w:rsid w:val="00130751"/>
    <w:rsid w:val="00136AEA"/>
    <w:rsid w:val="0013723B"/>
    <w:rsid w:val="0014102A"/>
    <w:rsid w:val="001410AB"/>
    <w:rsid w:val="00143D88"/>
    <w:rsid w:val="00145822"/>
    <w:rsid w:val="001478F4"/>
    <w:rsid w:val="00152BEA"/>
    <w:rsid w:val="0015518A"/>
    <w:rsid w:val="001603DB"/>
    <w:rsid w:val="0016555C"/>
    <w:rsid w:val="0017341C"/>
    <w:rsid w:val="00173831"/>
    <w:rsid w:val="00174D80"/>
    <w:rsid w:val="00184AAA"/>
    <w:rsid w:val="00184BA6"/>
    <w:rsid w:val="00185B80"/>
    <w:rsid w:val="00185B8B"/>
    <w:rsid w:val="00186C99"/>
    <w:rsid w:val="0019020A"/>
    <w:rsid w:val="00192A3F"/>
    <w:rsid w:val="00195A17"/>
    <w:rsid w:val="00195A94"/>
    <w:rsid w:val="001A38FD"/>
    <w:rsid w:val="001A410F"/>
    <w:rsid w:val="001A44B0"/>
    <w:rsid w:val="001A7864"/>
    <w:rsid w:val="001B2F06"/>
    <w:rsid w:val="001B3093"/>
    <w:rsid w:val="001B456F"/>
    <w:rsid w:val="001B6DA2"/>
    <w:rsid w:val="001B72B1"/>
    <w:rsid w:val="001B756E"/>
    <w:rsid w:val="001C27A8"/>
    <w:rsid w:val="001C2936"/>
    <w:rsid w:val="001C2C84"/>
    <w:rsid w:val="001C3A88"/>
    <w:rsid w:val="001C3EE8"/>
    <w:rsid w:val="001C4A31"/>
    <w:rsid w:val="001C5881"/>
    <w:rsid w:val="001C70EE"/>
    <w:rsid w:val="001D08F8"/>
    <w:rsid w:val="001D1558"/>
    <w:rsid w:val="001D1783"/>
    <w:rsid w:val="001D1A41"/>
    <w:rsid w:val="001D671E"/>
    <w:rsid w:val="001E2599"/>
    <w:rsid w:val="001E46BB"/>
    <w:rsid w:val="001E6D1B"/>
    <w:rsid w:val="001F4AD1"/>
    <w:rsid w:val="001F6DA0"/>
    <w:rsid w:val="001F72FD"/>
    <w:rsid w:val="002067D7"/>
    <w:rsid w:val="002105CD"/>
    <w:rsid w:val="00211327"/>
    <w:rsid w:val="00211E9C"/>
    <w:rsid w:val="00213AD2"/>
    <w:rsid w:val="00216DB6"/>
    <w:rsid w:val="00223589"/>
    <w:rsid w:val="00224745"/>
    <w:rsid w:val="00225FE5"/>
    <w:rsid w:val="00232CB8"/>
    <w:rsid w:val="00234EA7"/>
    <w:rsid w:val="0023615B"/>
    <w:rsid w:val="002375E5"/>
    <w:rsid w:val="00237994"/>
    <w:rsid w:val="00242DE5"/>
    <w:rsid w:val="00243655"/>
    <w:rsid w:val="00250AAB"/>
    <w:rsid w:val="00252213"/>
    <w:rsid w:val="00253DDD"/>
    <w:rsid w:val="002540B5"/>
    <w:rsid w:val="00254D39"/>
    <w:rsid w:val="00256028"/>
    <w:rsid w:val="0025767A"/>
    <w:rsid w:val="00260348"/>
    <w:rsid w:val="00267EC7"/>
    <w:rsid w:val="0027120C"/>
    <w:rsid w:val="00271F12"/>
    <w:rsid w:val="002737C7"/>
    <w:rsid w:val="002747D9"/>
    <w:rsid w:val="00276898"/>
    <w:rsid w:val="00277052"/>
    <w:rsid w:val="00280785"/>
    <w:rsid w:val="0028388A"/>
    <w:rsid w:val="00283DD6"/>
    <w:rsid w:val="00286595"/>
    <w:rsid w:val="0028679C"/>
    <w:rsid w:val="00286C23"/>
    <w:rsid w:val="0029014C"/>
    <w:rsid w:val="00290A63"/>
    <w:rsid w:val="00293EFA"/>
    <w:rsid w:val="00294DE1"/>
    <w:rsid w:val="002961A9"/>
    <w:rsid w:val="00296C50"/>
    <w:rsid w:val="002A05BD"/>
    <w:rsid w:val="002A147C"/>
    <w:rsid w:val="002A2BF7"/>
    <w:rsid w:val="002A34E8"/>
    <w:rsid w:val="002A5CE1"/>
    <w:rsid w:val="002B033F"/>
    <w:rsid w:val="002B0586"/>
    <w:rsid w:val="002B23C6"/>
    <w:rsid w:val="002B79D5"/>
    <w:rsid w:val="002C084F"/>
    <w:rsid w:val="002C24CB"/>
    <w:rsid w:val="002C26B9"/>
    <w:rsid w:val="002C2CB0"/>
    <w:rsid w:val="002D05FC"/>
    <w:rsid w:val="002D32FF"/>
    <w:rsid w:val="002D4331"/>
    <w:rsid w:val="002D463B"/>
    <w:rsid w:val="002D580B"/>
    <w:rsid w:val="002E0CFB"/>
    <w:rsid w:val="002E0F2A"/>
    <w:rsid w:val="002E26B6"/>
    <w:rsid w:val="002E2DBB"/>
    <w:rsid w:val="002E31DD"/>
    <w:rsid w:val="002E3507"/>
    <w:rsid w:val="002E604F"/>
    <w:rsid w:val="002F2998"/>
    <w:rsid w:val="002F33EC"/>
    <w:rsid w:val="002F4D9A"/>
    <w:rsid w:val="002F74E7"/>
    <w:rsid w:val="00301156"/>
    <w:rsid w:val="00302E03"/>
    <w:rsid w:val="00303866"/>
    <w:rsid w:val="00304F02"/>
    <w:rsid w:val="00310776"/>
    <w:rsid w:val="00311253"/>
    <w:rsid w:val="003114FE"/>
    <w:rsid w:val="00312D37"/>
    <w:rsid w:val="0031353C"/>
    <w:rsid w:val="003136A2"/>
    <w:rsid w:val="00315CD2"/>
    <w:rsid w:val="003174E2"/>
    <w:rsid w:val="00322627"/>
    <w:rsid w:val="00322638"/>
    <w:rsid w:val="003230C3"/>
    <w:rsid w:val="003232B9"/>
    <w:rsid w:val="00326399"/>
    <w:rsid w:val="00327982"/>
    <w:rsid w:val="003304F6"/>
    <w:rsid w:val="003342C0"/>
    <w:rsid w:val="00336618"/>
    <w:rsid w:val="0033679B"/>
    <w:rsid w:val="00336B84"/>
    <w:rsid w:val="00337B07"/>
    <w:rsid w:val="00337CDF"/>
    <w:rsid w:val="003423C6"/>
    <w:rsid w:val="003434F2"/>
    <w:rsid w:val="003434FB"/>
    <w:rsid w:val="003451E7"/>
    <w:rsid w:val="003464A9"/>
    <w:rsid w:val="00347FEE"/>
    <w:rsid w:val="00351724"/>
    <w:rsid w:val="0035492E"/>
    <w:rsid w:val="00354E7A"/>
    <w:rsid w:val="00363CF8"/>
    <w:rsid w:val="00364D91"/>
    <w:rsid w:val="00366004"/>
    <w:rsid w:val="00371F25"/>
    <w:rsid w:val="00373FF0"/>
    <w:rsid w:val="00375937"/>
    <w:rsid w:val="00381EF5"/>
    <w:rsid w:val="003847B2"/>
    <w:rsid w:val="00385F28"/>
    <w:rsid w:val="00392DDD"/>
    <w:rsid w:val="0039344C"/>
    <w:rsid w:val="00393F21"/>
    <w:rsid w:val="00394088"/>
    <w:rsid w:val="003952BB"/>
    <w:rsid w:val="00397311"/>
    <w:rsid w:val="003A1BEE"/>
    <w:rsid w:val="003A33DF"/>
    <w:rsid w:val="003A3993"/>
    <w:rsid w:val="003B19AA"/>
    <w:rsid w:val="003B2A36"/>
    <w:rsid w:val="003B33DF"/>
    <w:rsid w:val="003B45DD"/>
    <w:rsid w:val="003B4908"/>
    <w:rsid w:val="003B665A"/>
    <w:rsid w:val="003B6A26"/>
    <w:rsid w:val="003C122F"/>
    <w:rsid w:val="003C6E4B"/>
    <w:rsid w:val="003C7A8A"/>
    <w:rsid w:val="003D15DA"/>
    <w:rsid w:val="003D4C15"/>
    <w:rsid w:val="003D5800"/>
    <w:rsid w:val="003E10C9"/>
    <w:rsid w:val="003F02E1"/>
    <w:rsid w:val="003F03C8"/>
    <w:rsid w:val="003F3130"/>
    <w:rsid w:val="00401377"/>
    <w:rsid w:val="00403A23"/>
    <w:rsid w:val="00407B3D"/>
    <w:rsid w:val="00410A35"/>
    <w:rsid w:val="0041297F"/>
    <w:rsid w:val="00412A73"/>
    <w:rsid w:val="00412E8C"/>
    <w:rsid w:val="00414D4E"/>
    <w:rsid w:val="0041734F"/>
    <w:rsid w:val="004203D8"/>
    <w:rsid w:val="00420671"/>
    <w:rsid w:val="00421EA9"/>
    <w:rsid w:val="0042238A"/>
    <w:rsid w:val="00422FC5"/>
    <w:rsid w:val="00424D50"/>
    <w:rsid w:val="0042731B"/>
    <w:rsid w:val="00435974"/>
    <w:rsid w:val="00437676"/>
    <w:rsid w:val="00441DB4"/>
    <w:rsid w:val="004461DE"/>
    <w:rsid w:val="004542E7"/>
    <w:rsid w:val="00454833"/>
    <w:rsid w:val="00456209"/>
    <w:rsid w:val="00462EBA"/>
    <w:rsid w:val="00465417"/>
    <w:rsid w:val="00467889"/>
    <w:rsid w:val="0047520E"/>
    <w:rsid w:val="00476A37"/>
    <w:rsid w:val="00476ED2"/>
    <w:rsid w:val="00477671"/>
    <w:rsid w:val="00477F4E"/>
    <w:rsid w:val="004834F0"/>
    <w:rsid w:val="0048469F"/>
    <w:rsid w:val="00486164"/>
    <w:rsid w:val="00486CEA"/>
    <w:rsid w:val="00491347"/>
    <w:rsid w:val="00493F33"/>
    <w:rsid w:val="004A037C"/>
    <w:rsid w:val="004A0CFE"/>
    <w:rsid w:val="004A3136"/>
    <w:rsid w:val="004A55DE"/>
    <w:rsid w:val="004A72A3"/>
    <w:rsid w:val="004A72F5"/>
    <w:rsid w:val="004B09C5"/>
    <w:rsid w:val="004B136B"/>
    <w:rsid w:val="004B3C46"/>
    <w:rsid w:val="004B7B3F"/>
    <w:rsid w:val="004C12AE"/>
    <w:rsid w:val="004C2420"/>
    <w:rsid w:val="004C2863"/>
    <w:rsid w:val="004C61EB"/>
    <w:rsid w:val="004C72B3"/>
    <w:rsid w:val="004D0CB1"/>
    <w:rsid w:val="004D2070"/>
    <w:rsid w:val="004D3FC8"/>
    <w:rsid w:val="004D4BCD"/>
    <w:rsid w:val="004D4D7B"/>
    <w:rsid w:val="004E0894"/>
    <w:rsid w:val="004E3435"/>
    <w:rsid w:val="004E437D"/>
    <w:rsid w:val="004F1CCD"/>
    <w:rsid w:val="004F1F8B"/>
    <w:rsid w:val="004F250D"/>
    <w:rsid w:val="004F2CE7"/>
    <w:rsid w:val="00501298"/>
    <w:rsid w:val="00505756"/>
    <w:rsid w:val="00507D3D"/>
    <w:rsid w:val="00511AC6"/>
    <w:rsid w:val="0051732A"/>
    <w:rsid w:val="00517A6F"/>
    <w:rsid w:val="005202A7"/>
    <w:rsid w:val="005206EA"/>
    <w:rsid w:val="005236FD"/>
    <w:rsid w:val="005265EF"/>
    <w:rsid w:val="00533EFB"/>
    <w:rsid w:val="0053444E"/>
    <w:rsid w:val="005360AF"/>
    <w:rsid w:val="0053656D"/>
    <w:rsid w:val="00542AC2"/>
    <w:rsid w:val="00552F71"/>
    <w:rsid w:val="005566FD"/>
    <w:rsid w:val="00556B32"/>
    <w:rsid w:val="0055767C"/>
    <w:rsid w:val="00557F42"/>
    <w:rsid w:val="00560FD8"/>
    <w:rsid w:val="005652C4"/>
    <w:rsid w:val="00566E8B"/>
    <w:rsid w:val="0057111C"/>
    <w:rsid w:val="0057164A"/>
    <w:rsid w:val="005741C1"/>
    <w:rsid w:val="005747A3"/>
    <w:rsid w:val="00581C80"/>
    <w:rsid w:val="00587267"/>
    <w:rsid w:val="00591769"/>
    <w:rsid w:val="005917B0"/>
    <w:rsid w:val="005925CB"/>
    <w:rsid w:val="005949A4"/>
    <w:rsid w:val="00594AA9"/>
    <w:rsid w:val="005964CA"/>
    <w:rsid w:val="005A1738"/>
    <w:rsid w:val="005B0A58"/>
    <w:rsid w:val="005B2A1C"/>
    <w:rsid w:val="005B3041"/>
    <w:rsid w:val="005B369A"/>
    <w:rsid w:val="005B53AF"/>
    <w:rsid w:val="005C3168"/>
    <w:rsid w:val="005C317D"/>
    <w:rsid w:val="005C34BF"/>
    <w:rsid w:val="005C547D"/>
    <w:rsid w:val="005D1C04"/>
    <w:rsid w:val="005D291C"/>
    <w:rsid w:val="005D2C64"/>
    <w:rsid w:val="005D3C3E"/>
    <w:rsid w:val="005D4438"/>
    <w:rsid w:val="005D44FC"/>
    <w:rsid w:val="005E1416"/>
    <w:rsid w:val="005E2052"/>
    <w:rsid w:val="005F17A0"/>
    <w:rsid w:val="005F2AE7"/>
    <w:rsid w:val="005F3798"/>
    <w:rsid w:val="005F5C7E"/>
    <w:rsid w:val="0060050E"/>
    <w:rsid w:val="006017DF"/>
    <w:rsid w:val="00601A08"/>
    <w:rsid w:val="00602842"/>
    <w:rsid w:val="00604884"/>
    <w:rsid w:val="0060556E"/>
    <w:rsid w:val="00605A0A"/>
    <w:rsid w:val="006060C3"/>
    <w:rsid w:val="006070A8"/>
    <w:rsid w:val="0061049E"/>
    <w:rsid w:val="00611750"/>
    <w:rsid w:val="0061312B"/>
    <w:rsid w:val="00613BAC"/>
    <w:rsid w:val="00615279"/>
    <w:rsid w:val="00615BAE"/>
    <w:rsid w:val="00615D80"/>
    <w:rsid w:val="006172D4"/>
    <w:rsid w:val="0062067C"/>
    <w:rsid w:val="00620853"/>
    <w:rsid w:val="00621326"/>
    <w:rsid w:val="00621E06"/>
    <w:rsid w:val="006230F7"/>
    <w:rsid w:val="0062370A"/>
    <w:rsid w:val="006241BA"/>
    <w:rsid w:val="0062447C"/>
    <w:rsid w:val="0062743E"/>
    <w:rsid w:val="00637B1A"/>
    <w:rsid w:val="006414C6"/>
    <w:rsid w:val="006416DB"/>
    <w:rsid w:val="006417CC"/>
    <w:rsid w:val="00641C9F"/>
    <w:rsid w:val="00642DAD"/>
    <w:rsid w:val="0064376D"/>
    <w:rsid w:val="0064411A"/>
    <w:rsid w:val="00651048"/>
    <w:rsid w:val="006512AA"/>
    <w:rsid w:val="00651FF6"/>
    <w:rsid w:val="0065432E"/>
    <w:rsid w:val="0066381B"/>
    <w:rsid w:val="006640E2"/>
    <w:rsid w:val="00664911"/>
    <w:rsid w:val="0067125F"/>
    <w:rsid w:val="0067179A"/>
    <w:rsid w:val="006726B1"/>
    <w:rsid w:val="00675FB0"/>
    <w:rsid w:val="0067700F"/>
    <w:rsid w:val="00685510"/>
    <w:rsid w:val="006872CA"/>
    <w:rsid w:val="00690CD8"/>
    <w:rsid w:val="00692A68"/>
    <w:rsid w:val="00692FD4"/>
    <w:rsid w:val="00694273"/>
    <w:rsid w:val="00697924"/>
    <w:rsid w:val="006A272F"/>
    <w:rsid w:val="006A4107"/>
    <w:rsid w:val="006A52B6"/>
    <w:rsid w:val="006B1127"/>
    <w:rsid w:val="006B2820"/>
    <w:rsid w:val="006B3733"/>
    <w:rsid w:val="006B5312"/>
    <w:rsid w:val="006B59EB"/>
    <w:rsid w:val="006B65F6"/>
    <w:rsid w:val="006B75D9"/>
    <w:rsid w:val="006B7F0F"/>
    <w:rsid w:val="006C226D"/>
    <w:rsid w:val="006C3474"/>
    <w:rsid w:val="006C4438"/>
    <w:rsid w:val="006D071C"/>
    <w:rsid w:val="006D1683"/>
    <w:rsid w:val="006D1B8C"/>
    <w:rsid w:val="006D2F51"/>
    <w:rsid w:val="006D4A4A"/>
    <w:rsid w:val="006E1AE0"/>
    <w:rsid w:val="006E1CA6"/>
    <w:rsid w:val="006E1E49"/>
    <w:rsid w:val="006E3B4E"/>
    <w:rsid w:val="006E64AD"/>
    <w:rsid w:val="006E763F"/>
    <w:rsid w:val="006F1E9D"/>
    <w:rsid w:val="006F22A4"/>
    <w:rsid w:val="006F3128"/>
    <w:rsid w:val="006F352D"/>
    <w:rsid w:val="006F7197"/>
    <w:rsid w:val="007061E7"/>
    <w:rsid w:val="00711E42"/>
    <w:rsid w:val="007128E1"/>
    <w:rsid w:val="007130E3"/>
    <w:rsid w:val="0071312D"/>
    <w:rsid w:val="00716CB9"/>
    <w:rsid w:val="0072223F"/>
    <w:rsid w:val="00722BE3"/>
    <w:rsid w:val="0072327F"/>
    <w:rsid w:val="0072467F"/>
    <w:rsid w:val="00731013"/>
    <w:rsid w:val="007322D3"/>
    <w:rsid w:val="007419A8"/>
    <w:rsid w:val="007424B3"/>
    <w:rsid w:val="00744170"/>
    <w:rsid w:val="0074431D"/>
    <w:rsid w:val="00750932"/>
    <w:rsid w:val="00754F41"/>
    <w:rsid w:val="00756DF2"/>
    <w:rsid w:val="00760501"/>
    <w:rsid w:val="007612E6"/>
    <w:rsid w:val="00761749"/>
    <w:rsid w:val="007621E5"/>
    <w:rsid w:val="0076399E"/>
    <w:rsid w:val="00763E38"/>
    <w:rsid w:val="00766505"/>
    <w:rsid w:val="00766F81"/>
    <w:rsid w:val="00770012"/>
    <w:rsid w:val="00774289"/>
    <w:rsid w:val="00776727"/>
    <w:rsid w:val="00776E5B"/>
    <w:rsid w:val="00780524"/>
    <w:rsid w:val="00782224"/>
    <w:rsid w:val="00783CA5"/>
    <w:rsid w:val="00785190"/>
    <w:rsid w:val="00785197"/>
    <w:rsid w:val="00785A0B"/>
    <w:rsid w:val="00786A9D"/>
    <w:rsid w:val="00786B31"/>
    <w:rsid w:val="0078763C"/>
    <w:rsid w:val="00790269"/>
    <w:rsid w:val="0079089F"/>
    <w:rsid w:val="00792450"/>
    <w:rsid w:val="00793B41"/>
    <w:rsid w:val="007974A7"/>
    <w:rsid w:val="007A413D"/>
    <w:rsid w:val="007A4EB0"/>
    <w:rsid w:val="007A6995"/>
    <w:rsid w:val="007B32DB"/>
    <w:rsid w:val="007B38FF"/>
    <w:rsid w:val="007C1326"/>
    <w:rsid w:val="007C426E"/>
    <w:rsid w:val="007C4649"/>
    <w:rsid w:val="007D0776"/>
    <w:rsid w:val="007D2EDC"/>
    <w:rsid w:val="007D37FB"/>
    <w:rsid w:val="007D4433"/>
    <w:rsid w:val="007D456B"/>
    <w:rsid w:val="007D7CDE"/>
    <w:rsid w:val="007D7ED9"/>
    <w:rsid w:val="007E2ED2"/>
    <w:rsid w:val="007E4F13"/>
    <w:rsid w:val="007E71BE"/>
    <w:rsid w:val="007F439D"/>
    <w:rsid w:val="007F6C5D"/>
    <w:rsid w:val="00800C01"/>
    <w:rsid w:val="00800C64"/>
    <w:rsid w:val="00802A17"/>
    <w:rsid w:val="00803B95"/>
    <w:rsid w:val="008119AE"/>
    <w:rsid w:val="008165F6"/>
    <w:rsid w:val="00820B9E"/>
    <w:rsid w:val="00825964"/>
    <w:rsid w:val="008308A2"/>
    <w:rsid w:val="0083192A"/>
    <w:rsid w:val="0083339E"/>
    <w:rsid w:val="00834899"/>
    <w:rsid w:val="00836A55"/>
    <w:rsid w:val="00840F2D"/>
    <w:rsid w:val="008414FA"/>
    <w:rsid w:val="0084236E"/>
    <w:rsid w:val="008432E6"/>
    <w:rsid w:val="00844131"/>
    <w:rsid w:val="008452E6"/>
    <w:rsid w:val="00852AD7"/>
    <w:rsid w:val="00855C90"/>
    <w:rsid w:val="0086083B"/>
    <w:rsid w:val="00861CA3"/>
    <w:rsid w:val="00861E71"/>
    <w:rsid w:val="00863C57"/>
    <w:rsid w:val="00871729"/>
    <w:rsid w:val="008722CF"/>
    <w:rsid w:val="008741F0"/>
    <w:rsid w:val="00874220"/>
    <w:rsid w:val="0087593E"/>
    <w:rsid w:val="00877420"/>
    <w:rsid w:val="008806FE"/>
    <w:rsid w:val="00880F24"/>
    <w:rsid w:val="008812EC"/>
    <w:rsid w:val="008841E4"/>
    <w:rsid w:val="008907A4"/>
    <w:rsid w:val="0089114C"/>
    <w:rsid w:val="00893277"/>
    <w:rsid w:val="00895B66"/>
    <w:rsid w:val="00896F4C"/>
    <w:rsid w:val="00897796"/>
    <w:rsid w:val="008A256C"/>
    <w:rsid w:val="008A5E74"/>
    <w:rsid w:val="008A6A99"/>
    <w:rsid w:val="008B6244"/>
    <w:rsid w:val="008C20BC"/>
    <w:rsid w:val="008C25D3"/>
    <w:rsid w:val="008C2DC7"/>
    <w:rsid w:val="008C3AE1"/>
    <w:rsid w:val="008C4B62"/>
    <w:rsid w:val="008C54BC"/>
    <w:rsid w:val="008C5909"/>
    <w:rsid w:val="008C61E3"/>
    <w:rsid w:val="008C70FD"/>
    <w:rsid w:val="008C7CC2"/>
    <w:rsid w:val="008D199B"/>
    <w:rsid w:val="008D32C2"/>
    <w:rsid w:val="008E1853"/>
    <w:rsid w:val="008E50C3"/>
    <w:rsid w:val="008E50E8"/>
    <w:rsid w:val="008F588D"/>
    <w:rsid w:val="008F5DE2"/>
    <w:rsid w:val="008F71A5"/>
    <w:rsid w:val="00900F5C"/>
    <w:rsid w:val="00904634"/>
    <w:rsid w:val="00905F73"/>
    <w:rsid w:val="009064F4"/>
    <w:rsid w:val="00907F1D"/>
    <w:rsid w:val="009102CD"/>
    <w:rsid w:val="00911C35"/>
    <w:rsid w:val="00915422"/>
    <w:rsid w:val="00922D4E"/>
    <w:rsid w:val="0092660F"/>
    <w:rsid w:val="00930B3C"/>
    <w:rsid w:val="00935E16"/>
    <w:rsid w:val="00940246"/>
    <w:rsid w:val="00940963"/>
    <w:rsid w:val="00940F5A"/>
    <w:rsid w:val="00944A62"/>
    <w:rsid w:val="00950669"/>
    <w:rsid w:val="00950769"/>
    <w:rsid w:val="00953345"/>
    <w:rsid w:val="00954F49"/>
    <w:rsid w:val="0095620D"/>
    <w:rsid w:val="00961C43"/>
    <w:rsid w:val="00962339"/>
    <w:rsid w:val="009634C5"/>
    <w:rsid w:val="009664ED"/>
    <w:rsid w:val="0096655F"/>
    <w:rsid w:val="00966EEC"/>
    <w:rsid w:val="00967A2C"/>
    <w:rsid w:val="00971EEB"/>
    <w:rsid w:val="00972464"/>
    <w:rsid w:val="00973C1A"/>
    <w:rsid w:val="00974DA7"/>
    <w:rsid w:val="00976BD1"/>
    <w:rsid w:val="00977B2F"/>
    <w:rsid w:val="00982A0B"/>
    <w:rsid w:val="00986ADE"/>
    <w:rsid w:val="00990C8D"/>
    <w:rsid w:val="00993CB4"/>
    <w:rsid w:val="0099728B"/>
    <w:rsid w:val="009972F1"/>
    <w:rsid w:val="009A13CB"/>
    <w:rsid w:val="009A2520"/>
    <w:rsid w:val="009A4BEF"/>
    <w:rsid w:val="009A7BAB"/>
    <w:rsid w:val="009B184A"/>
    <w:rsid w:val="009B3292"/>
    <w:rsid w:val="009C2293"/>
    <w:rsid w:val="009C3187"/>
    <w:rsid w:val="009C319E"/>
    <w:rsid w:val="009C7BB2"/>
    <w:rsid w:val="009D36F7"/>
    <w:rsid w:val="009D4DFE"/>
    <w:rsid w:val="009D53B0"/>
    <w:rsid w:val="009D5C1E"/>
    <w:rsid w:val="009D7B21"/>
    <w:rsid w:val="009E3B42"/>
    <w:rsid w:val="009E3FF3"/>
    <w:rsid w:val="009E5C52"/>
    <w:rsid w:val="009F4459"/>
    <w:rsid w:val="009F5B4B"/>
    <w:rsid w:val="009F67A8"/>
    <w:rsid w:val="009F723A"/>
    <w:rsid w:val="009F78EC"/>
    <w:rsid w:val="00A00C57"/>
    <w:rsid w:val="00A040AE"/>
    <w:rsid w:val="00A075F6"/>
    <w:rsid w:val="00A119E5"/>
    <w:rsid w:val="00A12AA7"/>
    <w:rsid w:val="00A1405F"/>
    <w:rsid w:val="00A27146"/>
    <w:rsid w:val="00A323DD"/>
    <w:rsid w:val="00A34F85"/>
    <w:rsid w:val="00A351A6"/>
    <w:rsid w:val="00A37503"/>
    <w:rsid w:val="00A422A5"/>
    <w:rsid w:val="00A452A7"/>
    <w:rsid w:val="00A46D7A"/>
    <w:rsid w:val="00A47A35"/>
    <w:rsid w:val="00A53204"/>
    <w:rsid w:val="00A53BA5"/>
    <w:rsid w:val="00A54BBE"/>
    <w:rsid w:val="00A54F7D"/>
    <w:rsid w:val="00A55A11"/>
    <w:rsid w:val="00A61C78"/>
    <w:rsid w:val="00A6661A"/>
    <w:rsid w:val="00A70514"/>
    <w:rsid w:val="00A71BF1"/>
    <w:rsid w:val="00A7438D"/>
    <w:rsid w:val="00A8017C"/>
    <w:rsid w:val="00A821EB"/>
    <w:rsid w:val="00A83611"/>
    <w:rsid w:val="00A84671"/>
    <w:rsid w:val="00A86D70"/>
    <w:rsid w:val="00A90DED"/>
    <w:rsid w:val="00A914AF"/>
    <w:rsid w:val="00A91A6A"/>
    <w:rsid w:val="00A9261E"/>
    <w:rsid w:val="00A93E11"/>
    <w:rsid w:val="00A93FF8"/>
    <w:rsid w:val="00A94DBA"/>
    <w:rsid w:val="00AA0896"/>
    <w:rsid w:val="00AA0E1E"/>
    <w:rsid w:val="00AA2CB3"/>
    <w:rsid w:val="00AA7592"/>
    <w:rsid w:val="00AB15A3"/>
    <w:rsid w:val="00AC5527"/>
    <w:rsid w:val="00AC5F7D"/>
    <w:rsid w:val="00AC6D90"/>
    <w:rsid w:val="00AD7ED7"/>
    <w:rsid w:val="00AE5B85"/>
    <w:rsid w:val="00AE6823"/>
    <w:rsid w:val="00AF3689"/>
    <w:rsid w:val="00AF3B12"/>
    <w:rsid w:val="00AF6442"/>
    <w:rsid w:val="00B0106D"/>
    <w:rsid w:val="00B0396C"/>
    <w:rsid w:val="00B04386"/>
    <w:rsid w:val="00B04EF1"/>
    <w:rsid w:val="00B05183"/>
    <w:rsid w:val="00B06271"/>
    <w:rsid w:val="00B10796"/>
    <w:rsid w:val="00B149A8"/>
    <w:rsid w:val="00B14C0A"/>
    <w:rsid w:val="00B14D8B"/>
    <w:rsid w:val="00B1592A"/>
    <w:rsid w:val="00B24795"/>
    <w:rsid w:val="00B253CA"/>
    <w:rsid w:val="00B264D6"/>
    <w:rsid w:val="00B27590"/>
    <w:rsid w:val="00B27AA3"/>
    <w:rsid w:val="00B31719"/>
    <w:rsid w:val="00B319CC"/>
    <w:rsid w:val="00B3417A"/>
    <w:rsid w:val="00B34C98"/>
    <w:rsid w:val="00B34CAC"/>
    <w:rsid w:val="00B37D79"/>
    <w:rsid w:val="00B42248"/>
    <w:rsid w:val="00B4250D"/>
    <w:rsid w:val="00B51AC0"/>
    <w:rsid w:val="00B542E9"/>
    <w:rsid w:val="00B56544"/>
    <w:rsid w:val="00B60126"/>
    <w:rsid w:val="00B608EC"/>
    <w:rsid w:val="00B649C8"/>
    <w:rsid w:val="00B65D02"/>
    <w:rsid w:val="00B67B5E"/>
    <w:rsid w:val="00B725A3"/>
    <w:rsid w:val="00B72F39"/>
    <w:rsid w:val="00B73AFC"/>
    <w:rsid w:val="00B75117"/>
    <w:rsid w:val="00B757C4"/>
    <w:rsid w:val="00B802F2"/>
    <w:rsid w:val="00B834CF"/>
    <w:rsid w:val="00B90D9D"/>
    <w:rsid w:val="00B92A8A"/>
    <w:rsid w:val="00B93EBF"/>
    <w:rsid w:val="00B95E8D"/>
    <w:rsid w:val="00BA1DE4"/>
    <w:rsid w:val="00BA2318"/>
    <w:rsid w:val="00BA539F"/>
    <w:rsid w:val="00BA618A"/>
    <w:rsid w:val="00BA7F8B"/>
    <w:rsid w:val="00BB0B49"/>
    <w:rsid w:val="00BB0E36"/>
    <w:rsid w:val="00BB1DB9"/>
    <w:rsid w:val="00BB71C2"/>
    <w:rsid w:val="00BB79BA"/>
    <w:rsid w:val="00BC3DD2"/>
    <w:rsid w:val="00BC757E"/>
    <w:rsid w:val="00BD280A"/>
    <w:rsid w:val="00BD71E8"/>
    <w:rsid w:val="00BE3261"/>
    <w:rsid w:val="00BE378F"/>
    <w:rsid w:val="00BF0C08"/>
    <w:rsid w:val="00BF1B07"/>
    <w:rsid w:val="00BF2F6D"/>
    <w:rsid w:val="00BF50D8"/>
    <w:rsid w:val="00C01333"/>
    <w:rsid w:val="00C01480"/>
    <w:rsid w:val="00C03CE9"/>
    <w:rsid w:val="00C03D44"/>
    <w:rsid w:val="00C04817"/>
    <w:rsid w:val="00C056D8"/>
    <w:rsid w:val="00C06491"/>
    <w:rsid w:val="00C07721"/>
    <w:rsid w:val="00C12356"/>
    <w:rsid w:val="00C15E89"/>
    <w:rsid w:val="00C16C32"/>
    <w:rsid w:val="00C176E3"/>
    <w:rsid w:val="00C20265"/>
    <w:rsid w:val="00C20F1C"/>
    <w:rsid w:val="00C2187F"/>
    <w:rsid w:val="00C24151"/>
    <w:rsid w:val="00C3624C"/>
    <w:rsid w:val="00C37FF3"/>
    <w:rsid w:val="00C41AC6"/>
    <w:rsid w:val="00C41BB5"/>
    <w:rsid w:val="00C4773A"/>
    <w:rsid w:val="00C47DBF"/>
    <w:rsid w:val="00C522BB"/>
    <w:rsid w:val="00C52DBD"/>
    <w:rsid w:val="00C53D99"/>
    <w:rsid w:val="00C6047A"/>
    <w:rsid w:val="00C605E2"/>
    <w:rsid w:val="00C62740"/>
    <w:rsid w:val="00C62FD0"/>
    <w:rsid w:val="00C7062B"/>
    <w:rsid w:val="00C7251F"/>
    <w:rsid w:val="00C72569"/>
    <w:rsid w:val="00C73CBE"/>
    <w:rsid w:val="00C74EB0"/>
    <w:rsid w:val="00C77270"/>
    <w:rsid w:val="00C777ED"/>
    <w:rsid w:val="00C77898"/>
    <w:rsid w:val="00C82C19"/>
    <w:rsid w:val="00C83555"/>
    <w:rsid w:val="00C83C34"/>
    <w:rsid w:val="00C90EF0"/>
    <w:rsid w:val="00C93C0F"/>
    <w:rsid w:val="00C94CB3"/>
    <w:rsid w:val="00C96D75"/>
    <w:rsid w:val="00CA1243"/>
    <w:rsid w:val="00CA4BC2"/>
    <w:rsid w:val="00CA521B"/>
    <w:rsid w:val="00CA749C"/>
    <w:rsid w:val="00CA74E1"/>
    <w:rsid w:val="00CB222B"/>
    <w:rsid w:val="00CB5FA0"/>
    <w:rsid w:val="00CC15F9"/>
    <w:rsid w:val="00CC25BF"/>
    <w:rsid w:val="00CC2D49"/>
    <w:rsid w:val="00CC3A31"/>
    <w:rsid w:val="00CC5EFA"/>
    <w:rsid w:val="00CC61E7"/>
    <w:rsid w:val="00CC6C84"/>
    <w:rsid w:val="00CC7FF4"/>
    <w:rsid w:val="00CD03AB"/>
    <w:rsid w:val="00CD06A0"/>
    <w:rsid w:val="00CD1258"/>
    <w:rsid w:val="00CD183C"/>
    <w:rsid w:val="00CD5EB8"/>
    <w:rsid w:val="00CE59B9"/>
    <w:rsid w:val="00CE5B34"/>
    <w:rsid w:val="00CE5C43"/>
    <w:rsid w:val="00CF2A67"/>
    <w:rsid w:val="00CF67CC"/>
    <w:rsid w:val="00D004AC"/>
    <w:rsid w:val="00D016E5"/>
    <w:rsid w:val="00D01966"/>
    <w:rsid w:val="00D05A20"/>
    <w:rsid w:val="00D065D5"/>
    <w:rsid w:val="00D100CE"/>
    <w:rsid w:val="00D1288D"/>
    <w:rsid w:val="00D13696"/>
    <w:rsid w:val="00D153C5"/>
    <w:rsid w:val="00D178E7"/>
    <w:rsid w:val="00D17AE2"/>
    <w:rsid w:val="00D17BD8"/>
    <w:rsid w:val="00D21786"/>
    <w:rsid w:val="00D232F4"/>
    <w:rsid w:val="00D309DF"/>
    <w:rsid w:val="00D30D98"/>
    <w:rsid w:val="00D31615"/>
    <w:rsid w:val="00D32C8C"/>
    <w:rsid w:val="00D33589"/>
    <w:rsid w:val="00D37FC6"/>
    <w:rsid w:val="00D439CC"/>
    <w:rsid w:val="00D45D31"/>
    <w:rsid w:val="00D47844"/>
    <w:rsid w:val="00D47C1E"/>
    <w:rsid w:val="00D51E93"/>
    <w:rsid w:val="00D529B0"/>
    <w:rsid w:val="00D55DD7"/>
    <w:rsid w:val="00D56860"/>
    <w:rsid w:val="00D626AA"/>
    <w:rsid w:val="00D63AA6"/>
    <w:rsid w:val="00D6749D"/>
    <w:rsid w:val="00D70492"/>
    <w:rsid w:val="00D71D56"/>
    <w:rsid w:val="00D7266F"/>
    <w:rsid w:val="00D7383C"/>
    <w:rsid w:val="00D76371"/>
    <w:rsid w:val="00D764C3"/>
    <w:rsid w:val="00D76C8D"/>
    <w:rsid w:val="00D81D98"/>
    <w:rsid w:val="00D85E5E"/>
    <w:rsid w:val="00D8747F"/>
    <w:rsid w:val="00D87643"/>
    <w:rsid w:val="00D915C8"/>
    <w:rsid w:val="00D91658"/>
    <w:rsid w:val="00D95A2C"/>
    <w:rsid w:val="00D95AD8"/>
    <w:rsid w:val="00DA00A1"/>
    <w:rsid w:val="00DA06E1"/>
    <w:rsid w:val="00DA1249"/>
    <w:rsid w:val="00DA4E70"/>
    <w:rsid w:val="00DA630D"/>
    <w:rsid w:val="00DA7821"/>
    <w:rsid w:val="00DB05A3"/>
    <w:rsid w:val="00DB3A00"/>
    <w:rsid w:val="00DB6ACB"/>
    <w:rsid w:val="00DB6DC5"/>
    <w:rsid w:val="00DC2F01"/>
    <w:rsid w:val="00DC3AC8"/>
    <w:rsid w:val="00DC6704"/>
    <w:rsid w:val="00DD11D9"/>
    <w:rsid w:val="00DD2201"/>
    <w:rsid w:val="00DD2930"/>
    <w:rsid w:val="00DD335E"/>
    <w:rsid w:val="00DD388C"/>
    <w:rsid w:val="00DD45D0"/>
    <w:rsid w:val="00DE0EA4"/>
    <w:rsid w:val="00DE2EFD"/>
    <w:rsid w:val="00DE5ED9"/>
    <w:rsid w:val="00DF102C"/>
    <w:rsid w:val="00DF1D3E"/>
    <w:rsid w:val="00DF238B"/>
    <w:rsid w:val="00DF72AF"/>
    <w:rsid w:val="00DF75A5"/>
    <w:rsid w:val="00E00E69"/>
    <w:rsid w:val="00E04F99"/>
    <w:rsid w:val="00E10487"/>
    <w:rsid w:val="00E130C4"/>
    <w:rsid w:val="00E1703D"/>
    <w:rsid w:val="00E17BE2"/>
    <w:rsid w:val="00E2083E"/>
    <w:rsid w:val="00E22E6D"/>
    <w:rsid w:val="00E23921"/>
    <w:rsid w:val="00E2447E"/>
    <w:rsid w:val="00E2481D"/>
    <w:rsid w:val="00E24A5B"/>
    <w:rsid w:val="00E303EE"/>
    <w:rsid w:val="00E303F2"/>
    <w:rsid w:val="00E305B5"/>
    <w:rsid w:val="00E32C60"/>
    <w:rsid w:val="00E33D68"/>
    <w:rsid w:val="00E368D9"/>
    <w:rsid w:val="00E42C59"/>
    <w:rsid w:val="00E44BAE"/>
    <w:rsid w:val="00E47826"/>
    <w:rsid w:val="00E50920"/>
    <w:rsid w:val="00E522C9"/>
    <w:rsid w:val="00E60056"/>
    <w:rsid w:val="00E60DB1"/>
    <w:rsid w:val="00E611CC"/>
    <w:rsid w:val="00E65B85"/>
    <w:rsid w:val="00E66C70"/>
    <w:rsid w:val="00E70AEF"/>
    <w:rsid w:val="00E71B2D"/>
    <w:rsid w:val="00E742A0"/>
    <w:rsid w:val="00E7583C"/>
    <w:rsid w:val="00E76AC6"/>
    <w:rsid w:val="00E83C1F"/>
    <w:rsid w:val="00E86308"/>
    <w:rsid w:val="00E866B0"/>
    <w:rsid w:val="00E90CF7"/>
    <w:rsid w:val="00E9278F"/>
    <w:rsid w:val="00E9371A"/>
    <w:rsid w:val="00E97347"/>
    <w:rsid w:val="00E974FA"/>
    <w:rsid w:val="00EA1921"/>
    <w:rsid w:val="00EA452C"/>
    <w:rsid w:val="00EA66D1"/>
    <w:rsid w:val="00EB1B2E"/>
    <w:rsid w:val="00EB355C"/>
    <w:rsid w:val="00EB4771"/>
    <w:rsid w:val="00EB4ED6"/>
    <w:rsid w:val="00EC45D2"/>
    <w:rsid w:val="00EC7010"/>
    <w:rsid w:val="00ED41FA"/>
    <w:rsid w:val="00ED7F36"/>
    <w:rsid w:val="00EE0BAB"/>
    <w:rsid w:val="00EE3932"/>
    <w:rsid w:val="00EE78E4"/>
    <w:rsid w:val="00EF018A"/>
    <w:rsid w:val="00F0110C"/>
    <w:rsid w:val="00F03262"/>
    <w:rsid w:val="00F0349D"/>
    <w:rsid w:val="00F063C2"/>
    <w:rsid w:val="00F104EF"/>
    <w:rsid w:val="00F148A4"/>
    <w:rsid w:val="00F1724B"/>
    <w:rsid w:val="00F17DA3"/>
    <w:rsid w:val="00F20169"/>
    <w:rsid w:val="00F21504"/>
    <w:rsid w:val="00F21C64"/>
    <w:rsid w:val="00F23093"/>
    <w:rsid w:val="00F23AD4"/>
    <w:rsid w:val="00F34B31"/>
    <w:rsid w:val="00F36670"/>
    <w:rsid w:val="00F369BB"/>
    <w:rsid w:val="00F4100F"/>
    <w:rsid w:val="00F4124C"/>
    <w:rsid w:val="00F421AD"/>
    <w:rsid w:val="00F42832"/>
    <w:rsid w:val="00F44E40"/>
    <w:rsid w:val="00F47D60"/>
    <w:rsid w:val="00F50841"/>
    <w:rsid w:val="00F50A74"/>
    <w:rsid w:val="00F51348"/>
    <w:rsid w:val="00F5399F"/>
    <w:rsid w:val="00F53B95"/>
    <w:rsid w:val="00F54AD1"/>
    <w:rsid w:val="00F55C74"/>
    <w:rsid w:val="00F5632A"/>
    <w:rsid w:val="00F56346"/>
    <w:rsid w:val="00F626F2"/>
    <w:rsid w:val="00F63E27"/>
    <w:rsid w:val="00F64C83"/>
    <w:rsid w:val="00F71B31"/>
    <w:rsid w:val="00F71F15"/>
    <w:rsid w:val="00F731C3"/>
    <w:rsid w:val="00F735C8"/>
    <w:rsid w:val="00F75835"/>
    <w:rsid w:val="00F81B37"/>
    <w:rsid w:val="00F83B79"/>
    <w:rsid w:val="00F841D6"/>
    <w:rsid w:val="00F87B21"/>
    <w:rsid w:val="00F87D0B"/>
    <w:rsid w:val="00F9161E"/>
    <w:rsid w:val="00F939F6"/>
    <w:rsid w:val="00F95267"/>
    <w:rsid w:val="00F95FB2"/>
    <w:rsid w:val="00FA2FFD"/>
    <w:rsid w:val="00FA3375"/>
    <w:rsid w:val="00FA3D39"/>
    <w:rsid w:val="00FA4C5C"/>
    <w:rsid w:val="00FA5179"/>
    <w:rsid w:val="00FA658D"/>
    <w:rsid w:val="00FB17DF"/>
    <w:rsid w:val="00FB4880"/>
    <w:rsid w:val="00FB6576"/>
    <w:rsid w:val="00FB72AD"/>
    <w:rsid w:val="00FC5087"/>
    <w:rsid w:val="00FC6BE9"/>
    <w:rsid w:val="00FC77DE"/>
    <w:rsid w:val="00FD46C3"/>
    <w:rsid w:val="00FE0226"/>
    <w:rsid w:val="00FE2E4D"/>
    <w:rsid w:val="00FE5F48"/>
    <w:rsid w:val="00FF01A1"/>
    <w:rsid w:val="00FF1C86"/>
    <w:rsid w:val="00FF1D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A9CCA6"/>
  <w15:chartTrackingRefBased/>
  <w15:docId w15:val="{A68A41E7-DED9-48E4-A481-57C04D82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qFormat="1"/>
    <w:lsdException w:name="annotation reference" w:uiPriority="99"/>
    <w:lsdException w:name="Title" w:locked="1" w:qFormat="1"/>
    <w:lsdException w:name="Default Paragraph Font" w:locked="1"/>
    <w:lsdException w:name="Body Text" w:locked="1"/>
    <w:lsdException w:name="Subtitle" w:locked="1" w:qFormat="1"/>
    <w:lsdException w:name="Strong" w:locked="1" w:uiPriority="22"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2">
    <w:name w:val="heading 2"/>
    <w:basedOn w:val="Normal"/>
    <w:next w:val="Normal"/>
    <w:link w:val="Heading2Char"/>
    <w:qFormat/>
    <w:rsid w:val="007424B3"/>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link w:val="Heading3Char"/>
    <w:qFormat/>
    <w:rsid w:val="007424B3"/>
    <w:pPr>
      <w:keepNext/>
      <w:widowControl/>
      <w:numPr>
        <w:ilvl w:val="2"/>
        <w:numId w:val="1"/>
      </w:numPr>
      <w:overflowPunct w:val="0"/>
      <w:autoSpaceDE w:val="0"/>
      <w:jc w:val="both"/>
      <w:textAlignment w:val="baseline"/>
      <w:outlineLvl w:val="2"/>
    </w:pPr>
    <w:rPr>
      <w:rFonts w:eastAsia="Times New Roman"/>
      <w:b/>
      <w:noProof/>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Pr>
      <w:rFonts w:ascii="Cambria" w:hAnsi="Cambria"/>
      <w:b/>
      <w:i/>
      <w:kern w:val="1"/>
      <w:sz w:val="28"/>
    </w:rPr>
  </w:style>
  <w:style w:type="character" w:customStyle="1" w:styleId="Heading3Char">
    <w:name w:val="Heading 3 Char"/>
    <w:link w:val="Heading3"/>
    <w:locked/>
    <w:rPr>
      <w:rFonts w:ascii="Verdana" w:hAnsi="Verdana"/>
      <w:b/>
      <w:noProof/>
      <w:sz w:val="24"/>
    </w:rPr>
  </w:style>
  <w:style w:type="character" w:customStyle="1" w:styleId="FootnoteCharacters">
    <w:name w:val="Footnote Characters"/>
  </w:style>
  <w:style w:type="character" w:styleId="PageNumber">
    <w:name w:val="page number"/>
    <w:basedOn w:val="DefaultParagraphFont"/>
  </w:style>
  <w:style w:type="character" w:customStyle="1" w:styleId="NumberingSymbols">
    <w:name w:val="Numbering Symbols"/>
  </w:style>
  <w:style w:type="character" w:customStyle="1" w:styleId="Bullets">
    <w:name w:val="Bullets"/>
    <w:rPr>
      <w:rFonts w:ascii="StarSymbol" w:hAnsi="StarSymbol"/>
      <w:sz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character" w:customStyle="1" w:styleId="BodyTextChar">
    <w:name w:val="Body Text Char"/>
    <w:link w:val="BodyText"/>
    <w:locked/>
    <w:rPr>
      <w:rFonts w:ascii="Verdana" w:eastAsia="Arial Unicode MS" w:hAnsi="Verdana"/>
      <w:kern w:val="1"/>
      <w:sz w:val="24"/>
      <w:lang w:val="sl-SI" w:eastAsia="x-none"/>
    </w:r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link w:val="HeaderChar"/>
    <w:uiPriority w:val="99"/>
    <w:pPr>
      <w:suppressLineNumbers/>
      <w:tabs>
        <w:tab w:val="center" w:pos="4818"/>
        <w:tab w:val="right" w:pos="9637"/>
      </w:tabs>
    </w:pPr>
  </w:style>
  <w:style w:type="character" w:customStyle="1" w:styleId="HeaderChar">
    <w:name w:val="Header Char"/>
    <w:link w:val="Header"/>
    <w:uiPriority w:val="99"/>
    <w:locked/>
    <w:rPr>
      <w:rFonts w:ascii="Verdana" w:eastAsia="Arial Unicode MS" w:hAnsi="Verdana"/>
      <w:kern w:val="1"/>
      <w:sz w:val="24"/>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locked/>
    <w:rPr>
      <w:rFonts w:ascii="Verdana" w:eastAsia="Arial Unicode MS" w:hAnsi="Verdana"/>
      <w:kern w:val="1"/>
      <w:sz w:val="24"/>
      <w:lang w:val="sl-SI" w:eastAsia="x-none"/>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link w:val="FootnoteTextChar"/>
    <w:pPr>
      <w:suppressLineNumbers/>
      <w:ind w:left="283" w:hanging="283"/>
    </w:pPr>
    <w:rPr>
      <w:szCs w:val="20"/>
    </w:rPr>
  </w:style>
  <w:style w:type="character" w:customStyle="1" w:styleId="FootnoteTextChar">
    <w:name w:val="Footnote Text Char"/>
    <w:link w:val="FootnoteText"/>
    <w:semiHidden/>
    <w:locked/>
    <w:rPr>
      <w:rFonts w:ascii="Verdana" w:eastAsia="Arial Unicode MS" w:hAnsi="Verdana"/>
      <w:kern w:val="1"/>
    </w:rPr>
  </w:style>
  <w:style w:type="paragraph" w:customStyle="1" w:styleId="Index">
    <w:name w:val="Index"/>
    <w:basedOn w:val="Normal"/>
    <w:pPr>
      <w:suppressLineNumbers/>
    </w:pPr>
    <w:rPr>
      <w:rFonts w:cs="Tahoma"/>
    </w:rPr>
  </w:style>
  <w:style w:type="paragraph" w:styleId="BodyText3">
    <w:name w:val="Body Text 3"/>
    <w:basedOn w:val="Normal"/>
    <w:link w:val="BodyText3Char"/>
    <w:rsid w:val="007424B3"/>
    <w:pPr>
      <w:spacing w:after="120"/>
    </w:pPr>
    <w:rPr>
      <w:sz w:val="16"/>
      <w:szCs w:val="16"/>
    </w:rPr>
  </w:style>
  <w:style w:type="character" w:customStyle="1" w:styleId="BodyText3Char">
    <w:name w:val="Body Text 3 Char"/>
    <w:link w:val="BodyText3"/>
    <w:semiHidden/>
    <w:locked/>
    <w:rPr>
      <w:rFonts w:ascii="Verdana" w:eastAsia="Arial Unicode MS" w:hAnsi="Verdana"/>
      <w:kern w:val="1"/>
      <w:sz w:val="16"/>
    </w:rPr>
  </w:style>
  <w:style w:type="paragraph" w:styleId="BodyTextIndent2">
    <w:name w:val="Body Text Indent 2"/>
    <w:basedOn w:val="Normal"/>
    <w:link w:val="BodyTextIndent2Char"/>
    <w:rsid w:val="007424B3"/>
    <w:pPr>
      <w:spacing w:after="120" w:line="480" w:lineRule="auto"/>
      <w:ind w:left="283"/>
    </w:pPr>
  </w:style>
  <w:style w:type="character" w:customStyle="1" w:styleId="BodyTextIndent2Char">
    <w:name w:val="Body Text Indent 2 Char"/>
    <w:link w:val="BodyTextIndent2"/>
    <w:semiHidden/>
    <w:locked/>
    <w:rPr>
      <w:rFonts w:ascii="Verdana" w:eastAsia="Arial Unicode MS" w:hAnsi="Verdana"/>
      <w:kern w:val="1"/>
      <w:sz w:val="24"/>
    </w:rPr>
  </w:style>
  <w:style w:type="paragraph" w:styleId="BalloonText">
    <w:name w:val="Balloon Text"/>
    <w:basedOn w:val="Normal"/>
    <w:link w:val="BalloonTextChar"/>
    <w:semiHidden/>
    <w:rsid w:val="00D30D98"/>
    <w:rPr>
      <w:rFonts w:ascii="Tahoma" w:hAnsi="Tahoma" w:cs="Tahoma"/>
      <w:sz w:val="16"/>
      <w:szCs w:val="16"/>
    </w:rPr>
  </w:style>
  <w:style w:type="character" w:customStyle="1" w:styleId="BalloonTextChar">
    <w:name w:val="Balloon Text Char"/>
    <w:link w:val="BalloonText"/>
    <w:semiHidden/>
    <w:locked/>
    <w:rsid w:val="00D30D98"/>
    <w:rPr>
      <w:rFonts w:ascii="Tahoma" w:eastAsia="Arial Unicode MS" w:hAnsi="Tahoma"/>
      <w:kern w:val="1"/>
      <w:sz w:val="16"/>
      <w:lang w:val="x-none" w:eastAsia="x-none"/>
    </w:rPr>
  </w:style>
  <w:style w:type="character" w:styleId="Hyperlink">
    <w:name w:val="Hyperlink"/>
    <w:rsid w:val="00CA749C"/>
    <w:rPr>
      <w:color w:val="0000FF"/>
      <w:u w:val="single"/>
    </w:rPr>
  </w:style>
  <w:style w:type="paragraph" w:styleId="CommentText">
    <w:name w:val="annotation text"/>
    <w:basedOn w:val="Normal"/>
    <w:link w:val="CommentTextChar"/>
    <w:rsid w:val="00024D54"/>
    <w:pPr>
      <w:widowControl/>
    </w:pPr>
    <w:rPr>
      <w:rFonts w:eastAsia="Times New Roman"/>
      <w:bCs/>
      <w:kern w:val="0"/>
      <w:szCs w:val="20"/>
      <w:lang w:val="en-GB"/>
    </w:rPr>
  </w:style>
  <w:style w:type="character" w:customStyle="1" w:styleId="CommentTextChar">
    <w:name w:val="Comment Text Char"/>
    <w:link w:val="CommentText"/>
    <w:semiHidden/>
    <w:locked/>
    <w:rsid w:val="00024D54"/>
    <w:rPr>
      <w:rFonts w:ascii="Verdana" w:hAnsi="Verdana"/>
      <w:lang w:val="en-GB" w:eastAsia="x-none"/>
    </w:rPr>
  </w:style>
  <w:style w:type="paragraph" w:customStyle="1" w:styleId="NoSpacing1">
    <w:name w:val="No Spacing1"/>
    <w:rsid w:val="008C5909"/>
    <w:rPr>
      <w:rFonts w:ascii="Calibri" w:hAnsi="Calibri"/>
      <w:sz w:val="22"/>
      <w:szCs w:val="22"/>
      <w:lang w:eastAsia="en-US"/>
    </w:rPr>
  </w:style>
  <w:style w:type="table" w:styleId="TableGrid">
    <w:name w:val="Table Grid"/>
    <w:basedOn w:val="TableNormal"/>
    <w:locked/>
    <w:rsid w:val="0039344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link w:val="OdstavekseznamaZnak"/>
    <w:uiPriority w:val="34"/>
    <w:qFormat/>
    <w:rsid w:val="00213AD2"/>
    <w:pPr>
      <w:spacing w:before="60" w:after="60" w:line="264" w:lineRule="auto"/>
      <w:ind w:left="720"/>
      <w:contextualSpacing/>
      <w:jc w:val="both"/>
    </w:pPr>
    <w:rPr>
      <w:rFonts w:ascii="Tahoma" w:hAnsi="Tahoma"/>
      <w:kern w:val="0"/>
      <w:sz w:val="22"/>
    </w:rPr>
  </w:style>
  <w:style w:type="character" w:customStyle="1" w:styleId="OdstavekseznamaZnak">
    <w:name w:val="Odstavek seznama Znak"/>
    <w:link w:val="Odstavekseznama1"/>
    <w:uiPriority w:val="34"/>
    <w:locked/>
    <w:rsid w:val="00213AD2"/>
    <w:rPr>
      <w:rFonts w:ascii="Tahoma" w:eastAsia="Arial Unicode MS" w:hAnsi="Tahoma"/>
      <w:sz w:val="22"/>
      <w:szCs w:val="24"/>
      <w:lang w:val="sl-SI" w:eastAsia="sl-SI" w:bidi="ar-SA"/>
    </w:rPr>
  </w:style>
  <w:style w:type="paragraph" w:customStyle="1" w:styleId="Default">
    <w:name w:val="Default"/>
    <w:rsid w:val="002E26B6"/>
    <w:pPr>
      <w:autoSpaceDE w:val="0"/>
      <w:autoSpaceDN w:val="0"/>
      <w:adjustRightInd w:val="0"/>
    </w:pPr>
    <w:rPr>
      <w:rFonts w:ascii="Tahoma" w:eastAsia="Calibri" w:hAnsi="Tahoma" w:cs="Tahoma"/>
      <w:color w:val="000000"/>
      <w:sz w:val="24"/>
      <w:szCs w:val="24"/>
    </w:rPr>
  </w:style>
  <w:style w:type="character" w:styleId="CommentReference">
    <w:name w:val="annotation reference"/>
    <w:uiPriority w:val="99"/>
    <w:rsid w:val="00185B8B"/>
    <w:rPr>
      <w:sz w:val="16"/>
      <w:szCs w:val="16"/>
    </w:rPr>
  </w:style>
  <w:style w:type="paragraph" w:styleId="CommentSubject">
    <w:name w:val="annotation subject"/>
    <w:basedOn w:val="CommentText"/>
    <w:next w:val="CommentText"/>
    <w:link w:val="CommentSubjectChar"/>
    <w:rsid w:val="00185B8B"/>
    <w:pPr>
      <w:widowControl w:val="0"/>
    </w:pPr>
    <w:rPr>
      <w:rFonts w:eastAsia="Arial Unicode MS"/>
      <w:b/>
      <w:kern w:val="1"/>
      <w:lang w:val="sl-SI"/>
    </w:rPr>
  </w:style>
  <w:style w:type="character" w:customStyle="1" w:styleId="CommentSubjectChar">
    <w:name w:val="Comment Subject Char"/>
    <w:link w:val="CommentSubject"/>
    <w:rsid w:val="00185B8B"/>
    <w:rPr>
      <w:rFonts w:ascii="Verdana" w:eastAsia="Arial Unicode MS" w:hAnsi="Verdana"/>
      <w:b/>
      <w:bCs/>
      <w:kern w:val="1"/>
      <w:lang w:val="en-GB" w:eastAsia="x-none"/>
    </w:rPr>
  </w:style>
  <w:style w:type="paragraph" w:customStyle="1" w:styleId="Standard">
    <w:name w:val="Standard"/>
    <w:rsid w:val="00130751"/>
    <w:pPr>
      <w:widowControl w:val="0"/>
      <w:suppressAutoHyphens/>
      <w:autoSpaceDN w:val="0"/>
      <w:textAlignment w:val="baseline"/>
    </w:pPr>
    <w:rPr>
      <w:rFonts w:eastAsia="SimSun" w:cs="Mangal"/>
      <w:kern w:val="3"/>
      <w:sz w:val="24"/>
      <w:szCs w:val="24"/>
      <w:lang w:eastAsia="zh-CN" w:bidi="hi-IN"/>
    </w:rPr>
  </w:style>
  <w:style w:type="paragraph" w:styleId="NormalWeb">
    <w:name w:val="Normal (Web)"/>
    <w:basedOn w:val="Normal"/>
    <w:uiPriority w:val="99"/>
    <w:unhideWhenUsed/>
    <w:rsid w:val="00130751"/>
    <w:pPr>
      <w:widowControl/>
      <w:suppressAutoHyphens w:val="0"/>
      <w:spacing w:before="100" w:beforeAutospacing="1" w:after="100" w:afterAutospacing="1"/>
    </w:pPr>
    <w:rPr>
      <w:rFonts w:ascii="Times New Roman" w:eastAsia="Times New Roman" w:hAnsi="Times New Roman"/>
      <w:kern w:val="0"/>
      <w:sz w:val="24"/>
    </w:rPr>
  </w:style>
  <w:style w:type="character" w:styleId="Strong">
    <w:name w:val="Strong"/>
    <w:uiPriority w:val="22"/>
    <w:qFormat/>
    <w:locked/>
    <w:rsid w:val="00130751"/>
    <w:rPr>
      <w:b/>
      <w:bCs/>
    </w:rPr>
  </w:style>
  <w:style w:type="paragraph" w:styleId="ListParagraph">
    <w:name w:val="List Paragraph"/>
    <w:basedOn w:val="Normal"/>
    <w:link w:val="ListParagraphChar"/>
    <w:uiPriority w:val="34"/>
    <w:qFormat/>
    <w:rsid w:val="00EA66D1"/>
    <w:pPr>
      <w:widowControl/>
      <w:suppressAutoHyphens w:val="0"/>
      <w:ind w:left="720"/>
      <w:contextualSpacing/>
    </w:pPr>
    <w:rPr>
      <w:rFonts w:ascii="Times New Roman" w:eastAsia="Times New Roman" w:hAnsi="Times New Roman"/>
      <w:kern w:val="0"/>
      <w:sz w:val="24"/>
    </w:rPr>
  </w:style>
  <w:style w:type="character" w:customStyle="1" w:styleId="ListParagraphChar">
    <w:name w:val="List Paragraph Char"/>
    <w:link w:val="ListParagraph"/>
    <w:uiPriority w:val="34"/>
    <w:locked/>
    <w:rsid w:val="00EA66D1"/>
    <w:rPr>
      <w:sz w:val="24"/>
      <w:szCs w:val="24"/>
    </w:rPr>
  </w:style>
  <w:style w:type="paragraph" w:customStyle="1" w:styleId="Brezrazmikov1">
    <w:name w:val="Brez razmikov1"/>
    <w:rsid w:val="00C82C19"/>
    <w:pPr>
      <w:suppressAutoHyphens/>
    </w:pPr>
    <w:rPr>
      <w:rFonts w:ascii="Calibri" w:hAnsi="Calibri" w:cs="Calibri"/>
      <w:sz w:val="22"/>
      <w:szCs w:val="22"/>
      <w:lang w:eastAsia="zh-CN"/>
    </w:rPr>
  </w:style>
  <w:style w:type="paragraph" w:customStyle="1" w:styleId="telobesedila1">
    <w:name w:val="telo besedila 1"/>
    <w:basedOn w:val="Normal"/>
    <w:qFormat/>
    <w:rsid w:val="007E2ED2"/>
    <w:pPr>
      <w:widowControl/>
      <w:suppressAutoHyphens w:val="0"/>
      <w:spacing w:line="260" w:lineRule="atLeast"/>
      <w:contextualSpacing/>
      <w:jc w:val="both"/>
    </w:pPr>
    <w:rPr>
      <w:rFonts w:ascii="Arial" w:eastAsiaTheme="minorHAnsi" w:hAnsi="Arial" w:cs="Arial"/>
      <w:kern w:val="0"/>
      <w:szCs w:val="20"/>
      <w:lang w:eastAsia="en-US"/>
    </w:rPr>
  </w:style>
  <w:style w:type="character" w:customStyle="1" w:styleId="fontstyle01">
    <w:name w:val="fontstyle01"/>
    <w:basedOn w:val="DefaultParagraphFont"/>
    <w:rsid w:val="00711E42"/>
    <w:rPr>
      <w:rFonts w:ascii="Arial" w:hAnsi="Arial" w:cs="Arial" w:hint="default"/>
      <w:b w:val="0"/>
      <w:bCs w:val="0"/>
      <w:i w:val="0"/>
      <w:iCs w:val="0"/>
      <w:color w:val="000000"/>
      <w:sz w:val="20"/>
      <w:szCs w:val="20"/>
    </w:rPr>
  </w:style>
  <w:style w:type="paragraph" w:styleId="BodyText2">
    <w:name w:val="Body Text 2"/>
    <w:basedOn w:val="Normal"/>
    <w:link w:val="BodyText2Char"/>
    <w:rsid w:val="000A00C8"/>
    <w:pPr>
      <w:spacing w:after="120" w:line="480" w:lineRule="auto"/>
    </w:pPr>
  </w:style>
  <w:style w:type="character" w:customStyle="1" w:styleId="BodyText2Char">
    <w:name w:val="Body Text 2 Char"/>
    <w:basedOn w:val="DefaultParagraphFont"/>
    <w:link w:val="BodyText2"/>
    <w:rsid w:val="000A00C8"/>
    <w:rPr>
      <w:rFonts w:ascii="Verdana" w:eastAsia="Arial Unicode MS" w:hAnsi="Verdana"/>
      <w:kern w:val="1"/>
      <w:szCs w:val="24"/>
    </w:rPr>
  </w:style>
  <w:style w:type="paragraph" w:styleId="NoSpacing">
    <w:name w:val="No Spacing"/>
    <w:qFormat/>
    <w:rsid w:val="000A00C8"/>
    <w:rPr>
      <w:rFonts w:ascii="Calibri" w:hAnsi="Calibri"/>
      <w:sz w:val="22"/>
      <w:szCs w:val="22"/>
      <w:lang w:eastAsia="en-US"/>
    </w:rPr>
  </w:style>
  <w:style w:type="character" w:customStyle="1" w:styleId="CommentTextChar1">
    <w:name w:val="Comment Text Char1"/>
    <w:locked/>
    <w:rsid w:val="00774289"/>
    <w:rPr>
      <w:rFonts w:ascii="Verdana" w:hAnsi="Verdana"/>
      <w:lang w:val="en-GB"/>
    </w:rPr>
  </w:style>
  <w:style w:type="paragraph" w:customStyle="1" w:styleId="Brezrazmikov10">
    <w:name w:val="Brez razmikov1"/>
    <w:uiPriority w:val="1"/>
    <w:qFormat/>
    <w:rsid w:val="00080649"/>
    <w:rPr>
      <w:rFonts w:ascii="Calibri" w:eastAsia="Calibri" w:hAnsi="Calibri"/>
      <w:sz w:val="22"/>
      <w:szCs w:val="22"/>
      <w:lang w:eastAsia="en-US"/>
    </w:rPr>
  </w:style>
  <w:style w:type="paragraph" w:customStyle="1" w:styleId="Odstavekseznama10">
    <w:name w:val="Odstavek seznama1"/>
    <w:basedOn w:val="Normal"/>
    <w:uiPriority w:val="34"/>
    <w:qFormat/>
    <w:rsid w:val="00080649"/>
    <w:pPr>
      <w:widowControl/>
      <w:suppressAutoHyphens w:val="0"/>
      <w:ind w:left="708"/>
    </w:pPr>
    <w:rPr>
      <w:rFonts w:ascii="Times New Roman" w:eastAsia="Times New Roman" w:hAnsi="Times New Roman"/>
      <w:kern w:val="0"/>
      <w:sz w:val="24"/>
    </w:rPr>
  </w:style>
  <w:style w:type="paragraph" w:styleId="Revision">
    <w:name w:val="Revision"/>
    <w:hidden/>
    <w:uiPriority w:val="99"/>
    <w:semiHidden/>
    <w:rsid w:val="001C5881"/>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39467621">
      <w:bodyDiv w:val="1"/>
      <w:marLeft w:val="0"/>
      <w:marRight w:val="0"/>
      <w:marTop w:val="0"/>
      <w:marBottom w:val="0"/>
      <w:divBdr>
        <w:top w:val="none" w:sz="0" w:space="0" w:color="auto"/>
        <w:left w:val="none" w:sz="0" w:space="0" w:color="auto"/>
        <w:bottom w:val="none" w:sz="0" w:space="0" w:color="auto"/>
        <w:right w:val="none" w:sz="0" w:space="0" w:color="auto"/>
      </w:divBdr>
    </w:div>
    <w:div w:id="178157090">
      <w:bodyDiv w:val="1"/>
      <w:marLeft w:val="0"/>
      <w:marRight w:val="0"/>
      <w:marTop w:val="0"/>
      <w:marBottom w:val="0"/>
      <w:divBdr>
        <w:top w:val="none" w:sz="0" w:space="0" w:color="auto"/>
        <w:left w:val="none" w:sz="0" w:space="0" w:color="auto"/>
        <w:bottom w:val="none" w:sz="0" w:space="0" w:color="auto"/>
        <w:right w:val="none" w:sz="0" w:space="0" w:color="auto"/>
      </w:divBdr>
    </w:div>
    <w:div w:id="518350968">
      <w:bodyDiv w:val="1"/>
      <w:marLeft w:val="0"/>
      <w:marRight w:val="0"/>
      <w:marTop w:val="0"/>
      <w:marBottom w:val="0"/>
      <w:divBdr>
        <w:top w:val="none" w:sz="0" w:space="0" w:color="auto"/>
        <w:left w:val="none" w:sz="0" w:space="0" w:color="auto"/>
        <w:bottom w:val="none" w:sz="0" w:space="0" w:color="auto"/>
        <w:right w:val="none" w:sz="0" w:space="0" w:color="auto"/>
      </w:divBdr>
    </w:div>
    <w:div w:id="691079394">
      <w:bodyDiv w:val="1"/>
      <w:marLeft w:val="240"/>
      <w:marRight w:val="240"/>
      <w:marTop w:val="240"/>
      <w:marBottom w:val="60"/>
      <w:divBdr>
        <w:top w:val="none" w:sz="0" w:space="0" w:color="auto"/>
        <w:left w:val="none" w:sz="0" w:space="0" w:color="auto"/>
        <w:bottom w:val="none" w:sz="0" w:space="0" w:color="auto"/>
        <w:right w:val="none" w:sz="0" w:space="0" w:color="auto"/>
      </w:divBdr>
      <w:divsChild>
        <w:div w:id="276446166">
          <w:marLeft w:val="0"/>
          <w:marRight w:val="0"/>
          <w:marTop w:val="0"/>
          <w:marBottom w:val="0"/>
          <w:divBdr>
            <w:top w:val="none" w:sz="0" w:space="0" w:color="auto"/>
            <w:left w:val="none" w:sz="0" w:space="0" w:color="auto"/>
            <w:bottom w:val="single" w:sz="6" w:space="9" w:color="C8C8C8"/>
            <w:right w:val="none" w:sz="0" w:space="0" w:color="auto"/>
          </w:divBdr>
          <w:divsChild>
            <w:div w:id="316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942520">
      <w:bodyDiv w:val="1"/>
      <w:marLeft w:val="0"/>
      <w:marRight w:val="0"/>
      <w:marTop w:val="0"/>
      <w:marBottom w:val="0"/>
      <w:divBdr>
        <w:top w:val="none" w:sz="0" w:space="0" w:color="auto"/>
        <w:left w:val="none" w:sz="0" w:space="0" w:color="auto"/>
        <w:bottom w:val="none" w:sz="0" w:space="0" w:color="auto"/>
        <w:right w:val="none" w:sz="0" w:space="0" w:color="auto"/>
      </w:divBdr>
    </w:div>
    <w:div w:id="1010836728">
      <w:bodyDiv w:val="1"/>
      <w:marLeft w:val="0"/>
      <w:marRight w:val="0"/>
      <w:marTop w:val="0"/>
      <w:marBottom w:val="0"/>
      <w:divBdr>
        <w:top w:val="none" w:sz="0" w:space="0" w:color="auto"/>
        <w:left w:val="none" w:sz="0" w:space="0" w:color="auto"/>
        <w:bottom w:val="none" w:sz="0" w:space="0" w:color="auto"/>
        <w:right w:val="none" w:sz="0" w:space="0" w:color="auto"/>
      </w:divBdr>
      <w:divsChild>
        <w:div w:id="331690903">
          <w:marLeft w:val="0"/>
          <w:marRight w:val="0"/>
          <w:marTop w:val="0"/>
          <w:marBottom w:val="0"/>
          <w:divBdr>
            <w:top w:val="none" w:sz="0" w:space="0" w:color="auto"/>
            <w:left w:val="none" w:sz="0" w:space="0" w:color="auto"/>
            <w:bottom w:val="none" w:sz="0" w:space="0" w:color="auto"/>
            <w:right w:val="none" w:sz="0" w:space="0" w:color="auto"/>
          </w:divBdr>
        </w:div>
      </w:divsChild>
    </w:div>
    <w:div w:id="1278370220">
      <w:bodyDiv w:val="1"/>
      <w:marLeft w:val="0"/>
      <w:marRight w:val="0"/>
      <w:marTop w:val="0"/>
      <w:marBottom w:val="0"/>
      <w:divBdr>
        <w:top w:val="none" w:sz="0" w:space="0" w:color="auto"/>
        <w:left w:val="none" w:sz="0" w:space="0" w:color="auto"/>
        <w:bottom w:val="none" w:sz="0" w:space="0" w:color="auto"/>
        <w:right w:val="none" w:sz="0" w:space="0" w:color="auto"/>
      </w:divBdr>
    </w:div>
    <w:div w:id="1298876639">
      <w:bodyDiv w:val="1"/>
      <w:marLeft w:val="0"/>
      <w:marRight w:val="0"/>
      <w:marTop w:val="0"/>
      <w:marBottom w:val="0"/>
      <w:divBdr>
        <w:top w:val="none" w:sz="0" w:space="0" w:color="auto"/>
        <w:left w:val="none" w:sz="0" w:space="0" w:color="auto"/>
        <w:bottom w:val="none" w:sz="0" w:space="0" w:color="auto"/>
        <w:right w:val="none" w:sz="0" w:space="0" w:color="auto"/>
      </w:divBdr>
    </w:div>
    <w:div w:id="1495796857">
      <w:bodyDiv w:val="1"/>
      <w:marLeft w:val="0"/>
      <w:marRight w:val="0"/>
      <w:marTop w:val="0"/>
      <w:marBottom w:val="0"/>
      <w:divBdr>
        <w:top w:val="none" w:sz="0" w:space="0" w:color="auto"/>
        <w:left w:val="none" w:sz="0" w:space="0" w:color="auto"/>
        <w:bottom w:val="none" w:sz="0" w:space="0" w:color="auto"/>
        <w:right w:val="none" w:sz="0" w:space="0" w:color="auto"/>
      </w:divBdr>
    </w:div>
    <w:div w:id="157361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982BA-E33E-42E8-A203-8AE0D87DF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4933</Words>
  <Characters>30554</Characters>
  <Application>Microsoft Office Word</Application>
  <DocSecurity>0</DocSecurity>
  <Lines>254</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Praetor d.o.o.</Company>
  <LinksUpToDate>false</LinksUpToDate>
  <CharactersWithSpaces>35417</CharactersWithSpaces>
  <SharedDoc>false</SharedDoc>
  <HLinks>
    <vt:vector size="6" baseType="variant">
      <vt:variant>
        <vt:i4>5308477</vt:i4>
      </vt:variant>
      <vt:variant>
        <vt:i4>0</vt:i4>
      </vt:variant>
      <vt:variant>
        <vt:i4>0</vt:i4>
      </vt:variant>
      <vt:variant>
        <vt:i4>5</vt:i4>
      </vt:variant>
      <vt:variant>
        <vt:lpwstr>mailto:bosko.simeunovic@nijz.si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Blaž</dc:creator>
  <cp:keywords/>
  <cp:lastModifiedBy>Tiso Cvetković</cp:lastModifiedBy>
  <cp:revision>5</cp:revision>
  <cp:lastPrinted>2025-03-05T13:27:00Z</cp:lastPrinted>
  <dcterms:created xsi:type="dcterms:W3CDTF">2025-03-05T12:44:00Z</dcterms:created>
  <dcterms:modified xsi:type="dcterms:W3CDTF">2025-03-05T13:27:00Z</dcterms:modified>
</cp:coreProperties>
</file>